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A4589D" w14:textId="18F2F627" w:rsidR="00BF045D" w:rsidRPr="00965EDA" w:rsidRDefault="005B14C4" w:rsidP="00093B0E">
      <w:pPr>
        <w:spacing w:after="120" w:line="240" w:lineRule="auto"/>
        <w:ind w:right="-1"/>
        <w:jc w:val="both"/>
        <w:rPr>
          <w:rFonts w:cstheme="minorHAnsi"/>
          <w:lang w:val="en-GB"/>
        </w:rPr>
      </w:pPr>
      <w:r w:rsidRPr="00965EDA">
        <w:rPr>
          <w:rFonts w:cstheme="minorHAnsi"/>
          <w:noProof/>
          <w:lang w:val="en-GB" w:eastAsia="it-IT"/>
        </w:rPr>
        <w:drawing>
          <wp:anchor distT="0" distB="0" distL="114300" distR="114300" simplePos="0" relativeHeight="251676672" behindDoc="0" locked="0" layoutInCell="1" allowOverlap="1" wp14:anchorId="5F346AB7" wp14:editId="67A9C822">
            <wp:simplePos x="0" y="0"/>
            <wp:positionH relativeFrom="margin">
              <wp:align>left</wp:align>
            </wp:positionH>
            <wp:positionV relativeFrom="paragraph">
              <wp:posOffset>38100</wp:posOffset>
            </wp:positionV>
            <wp:extent cx="2552700" cy="1066800"/>
            <wp:effectExtent l="0" t="0" r="0" b="0"/>
            <wp:wrapSquare wrapText="bothSides"/>
            <wp:docPr id="6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52700" cy="1066800"/>
                    </a:xfrm>
                    <a:prstGeom prst="rect">
                      <a:avLst/>
                    </a:prstGeom>
                    <a:noFill/>
                    <a:ln>
                      <a:noFill/>
                    </a:ln>
                  </pic:spPr>
                </pic:pic>
              </a:graphicData>
            </a:graphic>
          </wp:anchor>
        </w:drawing>
      </w:r>
      <w:r w:rsidR="00514A69" w:rsidRPr="00965EDA">
        <w:rPr>
          <w:rFonts w:cstheme="minorHAnsi"/>
          <w:noProof/>
          <w:lang w:val="en-GB" w:eastAsia="it-IT"/>
        </w:rPr>
        <w:drawing>
          <wp:anchor distT="0" distB="0" distL="114300" distR="114300" simplePos="0" relativeHeight="251658240" behindDoc="0" locked="0" layoutInCell="1" allowOverlap="1" wp14:anchorId="787A374B" wp14:editId="45471912">
            <wp:simplePos x="0" y="0"/>
            <wp:positionH relativeFrom="column">
              <wp:posOffset>4613563</wp:posOffset>
            </wp:positionH>
            <wp:positionV relativeFrom="paragraph">
              <wp:posOffset>76621</wp:posOffset>
            </wp:positionV>
            <wp:extent cx="1245318" cy="2582883"/>
            <wp:effectExtent l="19050" t="19050" r="12065" b="27305"/>
            <wp:wrapNone/>
            <wp:docPr id="177" name="Immagin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ems.PNG"/>
                    <pic:cNvPicPr/>
                  </pic:nvPicPr>
                  <pic:blipFill>
                    <a:blip r:embed="rId12">
                      <a:extLst>
                        <a:ext uri="{28A0092B-C50C-407E-A947-70E740481C1C}">
                          <a14:useLocalDpi xmlns:a14="http://schemas.microsoft.com/office/drawing/2010/main" val="0"/>
                        </a:ext>
                      </a:extLst>
                    </a:blip>
                    <a:stretch>
                      <a:fillRect/>
                    </a:stretch>
                  </pic:blipFill>
                  <pic:spPr>
                    <a:xfrm>
                      <a:off x="0" y="0"/>
                      <a:ext cx="1245318" cy="2582883"/>
                    </a:xfrm>
                    <a:prstGeom prst="rect">
                      <a:avLst/>
                    </a:prstGeom>
                    <a:ln w="6350">
                      <a:solidFill>
                        <a:schemeClr val="tx1"/>
                      </a:solidFill>
                    </a:ln>
                  </pic:spPr>
                </pic:pic>
              </a:graphicData>
            </a:graphic>
            <wp14:sizeRelH relativeFrom="margin">
              <wp14:pctWidth>0</wp14:pctWidth>
            </wp14:sizeRelH>
            <wp14:sizeRelV relativeFrom="margin">
              <wp14:pctHeight>0</wp14:pctHeight>
            </wp14:sizeRelV>
          </wp:anchor>
        </w:drawing>
      </w:r>
    </w:p>
    <w:p w14:paraId="16E83B35" w14:textId="77777777" w:rsidR="003A5069" w:rsidRPr="00965EDA" w:rsidRDefault="003A5069" w:rsidP="00093B0E">
      <w:pPr>
        <w:spacing w:after="120" w:line="240" w:lineRule="auto"/>
        <w:ind w:right="-1"/>
        <w:jc w:val="both"/>
        <w:rPr>
          <w:rFonts w:cstheme="minorHAnsi"/>
          <w:lang w:val="en-GB"/>
        </w:rPr>
      </w:pPr>
    </w:p>
    <w:p w14:paraId="66340E42" w14:textId="77777777" w:rsidR="00514A69" w:rsidRPr="00965EDA" w:rsidRDefault="00514A69" w:rsidP="00093B0E">
      <w:pPr>
        <w:spacing w:after="120" w:line="240" w:lineRule="auto"/>
        <w:ind w:right="-1"/>
        <w:jc w:val="both"/>
        <w:rPr>
          <w:rFonts w:cstheme="minorHAnsi"/>
          <w:lang w:val="en-GB"/>
        </w:rPr>
      </w:pPr>
    </w:p>
    <w:p w14:paraId="7613E80B" w14:textId="77777777" w:rsidR="00514A69" w:rsidRPr="00965EDA" w:rsidRDefault="00514A69" w:rsidP="00093B0E">
      <w:pPr>
        <w:spacing w:after="120" w:line="240" w:lineRule="auto"/>
        <w:ind w:right="-1"/>
        <w:jc w:val="both"/>
        <w:rPr>
          <w:rFonts w:cstheme="minorHAnsi"/>
          <w:lang w:val="en-GB"/>
        </w:rPr>
      </w:pPr>
    </w:p>
    <w:p w14:paraId="74B9E7AD" w14:textId="77777777" w:rsidR="00514A69" w:rsidRPr="00965EDA" w:rsidRDefault="00514A69" w:rsidP="00093B0E">
      <w:pPr>
        <w:spacing w:after="120" w:line="240" w:lineRule="auto"/>
        <w:ind w:right="-1"/>
        <w:jc w:val="both"/>
        <w:rPr>
          <w:rFonts w:cstheme="minorHAnsi"/>
          <w:lang w:val="en-GB"/>
        </w:rPr>
      </w:pPr>
    </w:p>
    <w:p w14:paraId="1AF9D774" w14:textId="77777777" w:rsidR="00F634A6" w:rsidRPr="00965EDA" w:rsidRDefault="00F634A6" w:rsidP="00093B0E">
      <w:pPr>
        <w:spacing w:after="120" w:line="240" w:lineRule="auto"/>
        <w:ind w:right="-1"/>
        <w:jc w:val="both"/>
        <w:rPr>
          <w:rFonts w:cstheme="minorHAnsi"/>
          <w:lang w:val="en-GB"/>
        </w:rPr>
      </w:pPr>
    </w:p>
    <w:p w14:paraId="7DCB3D80" w14:textId="77777777" w:rsidR="00DF520F" w:rsidRPr="00965EDA" w:rsidRDefault="00DF520F" w:rsidP="00093B0E">
      <w:pPr>
        <w:spacing w:after="120" w:line="240" w:lineRule="auto"/>
        <w:ind w:right="-1"/>
        <w:jc w:val="both"/>
        <w:rPr>
          <w:rFonts w:cstheme="minorHAnsi"/>
          <w:lang w:val="en-GB"/>
        </w:rPr>
      </w:pPr>
    </w:p>
    <w:p w14:paraId="790358D3" w14:textId="77777777" w:rsidR="00DF520F" w:rsidRPr="00965EDA" w:rsidRDefault="00DF520F" w:rsidP="00093B0E">
      <w:pPr>
        <w:spacing w:after="120" w:line="240" w:lineRule="auto"/>
        <w:ind w:right="-1"/>
        <w:jc w:val="both"/>
        <w:rPr>
          <w:rFonts w:cstheme="minorHAnsi"/>
          <w:lang w:val="en-GB"/>
        </w:rPr>
      </w:pPr>
    </w:p>
    <w:p w14:paraId="10738447" w14:textId="77777777" w:rsidR="00DF520F" w:rsidRPr="00965EDA" w:rsidRDefault="00DF520F" w:rsidP="00093B0E">
      <w:pPr>
        <w:spacing w:after="120" w:line="240" w:lineRule="auto"/>
        <w:ind w:right="-1"/>
        <w:jc w:val="both"/>
        <w:rPr>
          <w:rFonts w:cstheme="minorHAnsi"/>
          <w:lang w:val="en-GB"/>
        </w:rPr>
      </w:pPr>
    </w:p>
    <w:p w14:paraId="3AA64161" w14:textId="3F23B21B" w:rsidR="00F634A6" w:rsidRPr="00965EDA" w:rsidRDefault="00F634A6" w:rsidP="00093B0E">
      <w:pPr>
        <w:spacing w:after="120" w:line="240" w:lineRule="auto"/>
        <w:ind w:right="-1"/>
        <w:jc w:val="both"/>
        <w:rPr>
          <w:rFonts w:cstheme="minorHAnsi"/>
          <w:lang w:val="en-GB"/>
        </w:rPr>
      </w:pPr>
    </w:p>
    <w:p w14:paraId="57749EC8" w14:textId="77777777" w:rsidR="005B14C4" w:rsidRPr="00965EDA" w:rsidRDefault="005B14C4" w:rsidP="00093B0E">
      <w:pPr>
        <w:spacing w:after="120" w:line="240" w:lineRule="auto"/>
        <w:ind w:right="-1"/>
        <w:jc w:val="both"/>
        <w:rPr>
          <w:rFonts w:cstheme="minorHAnsi"/>
          <w:lang w:val="en-GB"/>
        </w:rPr>
      </w:pPr>
    </w:p>
    <w:p w14:paraId="4D23FD7B" w14:textId="77777777" w:rsidR="00514A69" w:rsidRPr="00965EDA" w:rsidRDefault="00514A69" w:rsidP="00093B0E">
      <w:pPr>
        <w:spacing w:after="120" w:line="240" w:lineRule="auto"/>
        <w:ind w:right="-1"/>
        <w:jc w:val="both"/>
        <w:rPr>
          <w:rFonts w:cstheme="minorHAnsi"/>
          <w:lang w:val="en-GB"/>
        </w:rPr>
      </w:pPr>
    </w:p>
    <w:p w14:paraId="4B8C522B" w14:textId="77777777" w:rsidR="00AB40E7" w:rsidRDefault="00502C87" w:rsidP="00AB40E7">
      <w:pPr>
        <w:pBdr>
          <w:top w:val="single" w:sz="4" w:space="1" w:color="auto"/>
          <w:left w:val="single" w:sz="4" w:space="1" w:color="auto"/>
          <w:bottom w:val="single" w:sz="4" w:space="1" w:color="auto"/>
          <w:right w:val="single" w:sz="4" w:space="1" w:color="auto"/>
        </w:pBdr>
        <w:tabs>
          <w:tab w:val="left" w:pos="284"/>
          <w:tab w:val="left" w:pos="567"/>
        </w:tabs>
        <w:kinsoku w:val="0"/>
        <w:overflowPunct w:val="0"/>
        <w:spacing w:after="120" w:line="240" w:lineRule="auto"/>
        <w:ind w:right="2"/>
        <w:jc w:val="center"/>
        <w:rPr>
          <w:rFonts w:cstheme="minorHAnsi"/>
          <w:b/>
          <w:bCs/>
          <w:color w:val="001F5F"/>
          <w:sz w:val="32"/>
          <w:szCs w:val="32"/>
          <w:lang w:val="en-GB"/>
        </w:rPr>
      </w:pPr>
      <w:r w:rsidRPr="00AB40E7">
        <w:rPr>
          <w:rFonts w:cstheme="minorHAnsi"/>
          <w:b/>
          <w:bCs/>
          <w:color w:val="001F5F"/>
          <w:sz w:val="32"/>
          <w:szCs w:val="32"/>
          <w:lang w:val="en-GB"/>
        </w:rPr>
        <w:t>Interreg V- B Adriatic- Ionian Transnational Programme</w:t>
      </w:r>
    </w:p>
    <w:p w14:paraId="4172CF9E" w14:textId="61392711" w:rsidR="00502C87" w:rsidRDefault="00502C87" w:rsidP="00AB40E7">
      <w:pPr>
        <w:pBdr>
          <w:top w:val="single" w:sz="4" w:space="1" w:color="auto"/>
          <w:left w:val="single" w:sz="4" w:space="1" w:color="auto"/>
          <w:bottom w:val="single" w:sz="4" w:space="1" w:color="auto"/>
          <w:right w:val="single" w:sz="4" w:space="1" w:color="auto"/>
        </w:pBdr>
        <w:tabs>
          <w:tab w:val="left" w:pos="284"/>
          <w:tab w:val="left" w:pos="567"/>
        </w:tabs>
        <w:kinsoku w:val="0"/>
        <w:overflowPunct w:val="0"/>
        <w:spacing w:after="120" w:line="240" w:lineRule="auto"/>
        <w:ind w:right="2"/>
        <w:jc w:val="center"/>
        <w:rPr>
          <w:rFonts w:cstheme="minorHAnsi"/>
          <w:b/>
          <w:bCs/>
          <w:color w:val="001F5F"/>
          <w:sz w:val="32"/>
          <w:szCs w:val="32"/>
          <w:lang w:val="en-GB"/>
        </w:rPr>
      </w:pPr>
      <w:r w:rsidRPr="00AB40E7">
        <w:rPr>
          <w:rFonts w:cstheme="minorHAnsi"/>
          <w:b/>
          <w:bCs/>
          <w:color w:val="001F5F"/>
          <w:sz w:val="32"/>
          <w:szCs w:val="32"/>
          <w:lang w:val="en-GB"/>
        </w:rPr>
        <w:t>ADRION 2014 -2020</w:t>
      </w:r>
    </w:p>
    <w:p w14:paraId="689CA325" w14:textId="77777777" w:rsidR="00AB40E7" w:rsidRPr="00AB40E7" w:rsidRDefault="00AB40E7" w:rsidP="00AB40E7">
      <w:pPr>
        <w:pBdr>
          <w:top w:val="single" w:sz="4" w:space="1" w:color="auto"/>
          <w:left w:val="single" w:sz="4" w:space="1" w:color="auto"/>
          <w:bottom w:val="single" w:sz="4" w:space="1" w:color="auto"/>
          <w:right w:val="single" w:sz="4" w:space="1" w:color="auto"/>
        </w:pBdr>
        <w:tabs>
          <w:tab w:val="left" w:pos="284"/>
          <w:tab w:val="left" w:pos="567"/>
        </w:tabs>
        <w:kinsoku w:val="0"/>
        <w:overflowPunct w:val="0"/>
        <w:spacing w:after="120" w:line="240" w:lineRule="auto"/>
        <w:ind w:right="2"/>
        <w:jc w:val="center"/>
        <w:rPr>
          <w:rFonts w:cstheme="minorHAnsi"/>
          <w:b/>
          <w:bCs/>
          <w:color w:val="001F5F"/>
          <w:sz w:val="32"/>
          <w:szCs w:val="32"/>
          <w:lang w:val="en-GB"/>
        </w:rPr>
      </w:pPr>
    </w:p>
    <w:p w14:paraId="6C93B165" w14:textId="77777777" w:rsidR="00502C87" w:rsidRPr="00AB40E7" w:rsidRDefault="00502C87" w:rsidP="00AB40E7">
      <w:pPr>
        <w:pBdr>
          <w:top w:val="single" w:sz="4" w:space="1" w:color="auto"/>
          <w:left w:val="single" w:sz="4" w:space="1" w:color="auto"/>
          <w:bottom w:val="single" w:sz="4" w:space="1" w:color="auto"/>
          <w:right w:val="single" w:sz="4" w:space="1" w:color="auto"/>
        </w:pBdr>
        <w:tabs>
          <w:tab w:val="left" w:pos="284"/>
          <w:tab w:val="left" w:pos="567"/>
        </w:tabs>
        <w:kinsoku w:val="0"/>
        <w:overflowPunct w:val="0"/>
        <w:spacing w:after="120" w:line="240" w:lineRule="auto"/>
        <w:ind w:right="2"/>
        <w:jc w:val="center"/>
        <w:rPr>
          <w:rFonts w:cstheme="minorHAnsi"/>
          <w:b/>
          <w:bCs/>
          <w:color w:val="001F5F"/>
          <w:sz w:val="32"/>
          <w:szCs w:val="32"/>
          <w:lang w:val="en-GB"/>
        </w:rPr>
      </w:pPr>
      <w:r w:rsidRPr="00AB40E7">
        <w:rPr>
          <w:rFonts w:cstheme="minorHAnsi"/>
          <w:b/>
          <w:bCs/>
          <w:color w:val="001F5F"/>
          <w:sz w:val="32"/>
          <w:szCs w:val="32"/>
          <w:lang w:val="en-GB"/>
        </w:rPr>
        <w:t>Announcement of the Fifth Extraordinary call for proposals</w:t>
      </w:r>
    </w:p>
    <w:p w14:paraId="10282A36" w14:textId="68C0AF6F" w:rsidR="008600AC" w:rsidRDefault="008600AC" w:rsidP="00502C87">
      <w:pPr>
        <w:pBdr>
          <w:top w:val="single" w:sz="4" w:space="1" w:color="auto"/>
          <w:left w:val="single" w:sz="4" w:space="1" w:color="auto"/>
          <w:bottom w:val="single" w:sz="4" w:space="1" w:color="auto"/>
          <w:right w:val="single" w:sz="4" w:space="1" w:color="auto"/>
        </w:pBdr>
        <w:tabs>
          <w:tab w:val="left" w:pos="284"/>
          <w:tab w:val="left" w:pos="567"/>
        </w:tabs>
        <w:kinsoku w:val="0"/>
        <w:overflowPunct w:val="0"/>
        <w:spacing w:after="120" w:line="240" w:lineRule="auto"/>
        <w:ind w:right="2"/>
        <w:jc w:val="center"/>
        <w:rPr>
          <w:rFonts w:cstheme="minorHAnsi"/>
          <w:b/>
          <w:bCs/>
          <w:color w:val="001F5F"/>
          <w:sz w:val="32"/>
          <w:szCs w:val="32"/>
          <w:lang w:val="en-GB"/>
        </w:rPr>
      </w:pPr>
    </w:p>
    <w:p w14:paraId="45C06D9E" w14:textId="21BC7478" w:rsidR="00BA2611" w:rsidRDefault="00BA2611" w:rsidP="00502C87">
      <w:pPr>
        <w:pBdr>
          <w:top w:val="single" w:sz="4" w:space="1" w:color="auto"/>
          <w:left w:val="single" w:sz="4" w:space="1" w:color="auto"/>
          <w:bottom w:val="single" w:sz="4" w:space="1" w:color="auto"/>
          <w:right w:val="single" w:sz="4" w:space="1" w:color="auto"/>
        </w:pBdr>
        <w:tabs>
          <w:tab w:val="left" w:pos="284"/>
          <w:tab w:val="left" w:pos="567"/>
        </w:tabs>
        <w:kinsoku w:val="0"/>
        <w:overflowPunct w:val="0"/>
        <w:spacing w:after="120" w:line="240" w:lineRule="auto"/>
        <w:ind w:right="2"/>
        <w:jc w:val="center"/>
        <w:rPr>
          <w:rFonts w:cstheme="minorHAnsi"/>
          <w:b/>
          <w:bCs/>
          <w:color w:val="001F5F"/>
          <w:sz w:val="32"/>
          <w:szCs w:val="32"/>
          <w:lang w:val="en-GB"/>
        </w:rPr>
      </w:pPr>
      <w:r>
        <w:rPr>
          <w:rFonts w:cstheme="minorHAnsi"/>
          <w:b/>
          <w:bCs/>
          <w:color w:val="001F5F"/>
          <w:sz w:val="32"/>
          <w:szCs w:val="32"/>
          <w:lang w:val="en-GB"/>
        </w:rPr>
        <w:t>Applicants’ Guidelines on the use of electronic monitoring system</w:t>
      </w:r>
    </w:p>
    <w:p w14:paraId="21FA957A" w14:textId="76979EEE" w:rsidR="008600AC" w:rsidRDefault="008600AC" w:rsidP="00502C87">
      <w:pPr>
        <w:pBdr>
          <w:top w:val="single" w:sz="4" w:space="1" w:color="auto"/>
          <w:left w:val="single" w:sz="4" w:space="1" w:color="auto"/>
          <w:bottom w:val="single" w:sz="4" w:space="1" w:color="auto"/>
          <w:right w:val="single" w:sz="4" w:space="1" w:color="auto"/>
        </w:pBdr>
        <w:tabs>
          <w:tab w:val="left" w:pos="284"/>
          <w:tab w:val="left" w:pos="567"/>
        </w:tabs>
        <w:kinsoku w:val="0"/>
        <w:overflowPunct w:val="0"/>
        <w:spacing w:after="120" w:line="240" w:lineRule="auto"/>
        <w:ind w:right="2"/>
        <w:jc w:val="center"/>
        <w:rPr>
          <w:rFonts w:cstheme="minorHAnsi"/>
          <w:b/>
          <w:bCs/>
          <w:color w:val="001F5F"/>
          <w:sz w:val="32"/>
          <w:szCs w:val="32"/>
          <w:lang w:val="en-GB"/>
        </w:rPr>
      </w:pPr>
    </w:p>
    <w:p w14:paraId="21C1D04F" w14:textId="77777777" w:rsidR="00514A69" w:rsidRPr="00965EDA" w:rsidRDefault="00514A69" w:rsidP="00093B0E">
      <w:pPr>
        <w:tabs>
          <w:tab w:val="left" w:pos="284"/>
          <w:tab w:val="left" w:pos="567"/>
        </w:tabs>
        <w:kinsoku w:val="0"/>
        <w:overflowPunct w:val="0"/>
        <w:spacing w:after="120" w:line="240" w:lineRule="auto"/>
        <w:rPr>
          <w:rFonts w:cstheme="minorHAnsi"/>
          <w:lang w:val="en-GB"/>
        </w:rPr>
      </w:pPr>
    </w:p>
    <w:p w14:paraId="647FFC1C" w14:textId="0F6A2057" w:rsidR="00514A69" w:rsidRPr="00965EDA" w:rsidRDefault="00514A69" w:rsidP="00093B0E">
      <w:pPr>
        <w:tabs>
          <w:tab w:val="left" w:pos="284"/>
          <w:tab w:val="left" w:pos="567"/>
        </w:tabs>
        <w:kinsoku w:val="0"/>
        <w:overflowPunct w:val="0"/>
        <w:spacing w:after="120" w:line="240" w:lineRule="auto"/>
        <w:ind w:right="1"/>
        <w:jc w:val="center"/>
        <w:rPr>
          <w:rFonts w:cstheme="minorHAnsi"/>
          <w:color w:val="000000"/>
          <w:lang w:val="en-GB"/>
        </w:rPr>
      </w:pPr>
      <w:r w:rsidRPr="00965EDA">
        <w:rPr>
          <w:rFonts w:cstheme="minorHAnsi"/>
          <w:b/>
          <w:bCs/>
          <w:color w:val="001F5F"/>
          <w:spacing w:val="-15"/>
          <w:lang w:val="en-GB"/>
        </w:rPr>
        <w:t>V</w:t>
      </w:r>
      <w:r w:rsidRPr="00965EDA">
        <w:rPr>
          <w:rFonts w:cstheme="minorHAnsi"/>
          <w:b/>
          <w:bCs/>
          <w:color w:val="001F5F"/>
          <w:lang w:val="en-GB"/>
        </w:rPr>
        <w:t>e</w:t>
      </w:r>
      <w:r w:rsidRPr="00965EDA">
        <w:rPr>
          <w:rFonts w:cstheme="minorHAnsi"/>
          <w:b/>
          <w:bCs/>
          <w:color w:val="001F5F"/>
          <w:spacing w:val="-4"/>
          <w:lang w:val="en-GB"/>
        </w:rPr>
        <w:t>r</w:t>
      </w:r>
      <w:r w:rsidRPr="00965EDA">
        <w:rPr>
          <w:rFonts w:cstheme="minorHAnsi"/>
          <w:b/>
          <w:bCs/>
          <w:color w:val="001F5F"/>
          <w:lang w:val="en-GB"/>
        </w:rPr>
        <w:t>s</w:t>
      </w:r>
      <w:r w:rsidRPr="00965EDA">
        <w:rPr>
          <w:rFonts w:cstheme="minorHAnsi"/>
          <w:b/>
          <w:bCs/>
          <w:color w:val="001F5F"/>
          <w:spacing w:val="1"/>
          <w:lang w:val="en-GB"/>
        </w:rPr>
        <w:t>i</w:t>
      </w:r>
      <w:r w:rsidRPr="00965EDA">
        <w:rPr>
          <w:rFonts w:cstheme="minorHAnsi"/>
          <w:b/>
          <w:bCs/>
          <w:color w:val="001F5F"/>
          <w:spacing w:val="-3"/>
          <w:lang w:val="en-GB"/>
        </w:rPr>
        <w:t>o</w:t>
      </w:r>
      <w:r w:rsidRPr="00965EDA">
        <w:rPr>
          <w:rFonts w:cstheme="minorHAnsi"/>
          <w:b/>
          <w:bCs/>
          <w:color w:val="001F5F"/>
          <w:lang w:val="en-GB"/>
        </w:rPr>
        <w:t xml:space="preserve">n </w:t>
      </w:r>
      <w:r w:rsidR="00EE1E98" w:rsidRPr="00965EDA">
        <w:rPr>
          <w:rFonts w:cstheme="minorHAnsi"/>
          <w:b/>
          <w:bCs/>
          <w:color w:val="001F5F"/>
          <w:lang w:val="en-GB"/>
        </w:rPr>
        <w:t>1</w:t>
      </w:r>
      <w:r w:rsidR="00F503CC" w:rsidRPr="00965EDA">
        <w:rPr>
          <w:rFonts w:cstheme="minorHAnsi"/>
          <w:b/>
          <w:bCs/>
          <w:color w:val="001F5F"/>
          <w:lang w:val="en-GB"/>
        </w:rPr>
        <w:t xml:space="preserve"> </w:t>
      </w:r>
      <w:r w:rsidRPr="00965EDA">
        <w:rPr>
          <w:rFonts w:cstheme="minorHAnsi"/>
          <w:b/>
          <w:bCs/>
          <w:color w:val="001F5F"/>
          <w:lang w:val="en-GB"/>
        </w:rPr>
        <w:t>-</w:t>
      </w:r>
      <w:r w:rsidRPr="00965EDA">
        <w:rPr>
          <w:rFonts w:cstheme="minorHAnsi"/>
          <w:b/>
          <w:bCs/>
          <w:color w:val="001F5F"/>
          <w:spacing w:val="-1"/>
          <w:lang w:val="en-GB"/>
        </w:rPr>
        <w:t xml:space="preserve"> </w:t>
      </w:r>
      <w:r w:rsidR="00620F0B">
        <w:rPr>
          <w:rFonts w:cstheme="minorHAnsi"/>
          <w:b/>
          <w:bCs/>
          <w:color w:val="001F5F"/>
          <w:lang w:val="en-GB"/>
        </w:rPr>
        <w:t>June</w:t>
      </w:r>
      <w:r w:rsidR="00732D9D">
        <w:rPr>
          <w:rFonts w:cstheme="minorHAnsi"/>
          <w:b/>
          <w:bCs/>
          <w:color w:val="001F5F"/>
          <w:lang w:val="en-GB"/>
        </w:rPr>
        <w:t xml:space="preserve"> 2022</w:t>
      </w:r>
    </w:p>
    <w:p w14:paraId="1CF79E02" w14:textId="77777777" w:rsidR="00514A69" w:rsidRPr="00965EDA" w:rsidRDefault="00514A69" w:rsidP="00093B0E">
      <w:pPr>
        <w:spacing w:after="120" w:line="240" w:lineRule="auto"/>
        <w:ind w:right="-1"/>
        <w:jc w:val="both"/>
        <w:rPr>
          <w:rFonts w:cstheme="minorHAnsi"/>
          <w:lang w:val="en-GB"/>
        </w:rPr>
      </w:pPr>
    </w:p>
    <w:p w14:paraId="6275726A" w14:textId="77777777" w:rsidR="00514A69" w:rsidRPr="00965EDA" w:rsidRDefault="00514A69" w:rsidP="00093B0E">
      <w:pPr>
        <w:spacing w:after="120" w:line="240" w:lineRule="auto"/>
        <w:ind w:right="-1"/>
        <w:jc w:val="both"/>
        <w:rPr>
          <w:rFonts w:cstheme="minorHAnsi"/>
          <w:lang w:val="en-GB"/>
        </w:rPr>
      </w:pPr>
    </w:p>
    <w:p w14:paraId="4EB3357B" w14:textId="77777777" w:rsidR="00514A69" w:rsidRPr="00965EDA" w:rsidRDefault="00514A69" w:rsidP="00093B0E">
      <w:pPr>
        <w:spacing w:after="120" w:line="240" w:lineRule="auto"/>
        <w:ind w:right="-1"/>
        <w:jc w:val="both"/>
        <w:rPr>
          <w:rFonts w:cstheme="minorHAnsi"/>
          <w:lang w:val="en-GB"/>
        </w:rPr>
      </w:pPr>
    </w:p>
    <w:p w14:paraId="4C179BE1" w14:textId="77777777" w:rsidR="00514A69" w:rsidRPr="00965EDA" w:rsidRDefault="00514A69" w:rsidP="00093B0E">
      <w:pPr>
        <w:spacing w:after="120" w:line="240" w:lineRule="auto"/>
        <w:ind w:right="-1"/>
        <w:jc w:val="both"/>
        <w:rPr>
          <w:rFonts w:cstheme="minorHAnsi"/>
          <w:lang w:val="en-GB"/>
        </w:rPr>
      </w:pPr>
    </w:p>
    <w:p w14:paraId="40C3EBAB" w14:textId="77777777" w:rsidR="00514A69" w:rsidRPr="00965EDA" w:rsidRDefault="00514A69" w:rsidP="00093B0E">
      <w:pPr>
        <w:spacing w:after="120" w:line="240" w:lineRule="auto"/>
        <w:ind w:right="-1"/>
        <w:jc w:val="both"/>
        <w:rPr>
          <w:rFonts w:cstheme="minorHAnsi"/>
          <w:lang w:val="en-GB"/>
        </w:rPr>
      </w:pPr>
    </w:p>
    <w:p w14:paraId="3734CC4C" w14:textId="77777777" w:rsidR="00514A69" w:rsidRPr="00965EDA" w:rsidRDefault="00514A69" w:rsidP="00093B0E">
      <w:pPr>
        <w:spacing w:after="120" w:line="240" w:lineRule="auto"/>
        <w:ind w:right="-1"/>
        <w:jc w:val="both"/>
        <w:rPr>
          <w:rFonts w:cstheme="minorHAnsi"/>
          <w:lang w:val="en-GB"/>
        </w:rPr>
      </w:pPr>
    </w:p>
    <w:p w14:paraId="7F8E5CE4" w14:textId="77777777" w:rsidR="00514A69" w:rsidRPr="00965EDA" w:rsidRDefault="00514A69" w:rsidP="00093B0E">
      <w:pPr>
        <w:spacing w:after="120" w:line="240" w:lineRule="auto"/>
        <w:ind w:right="-1"/>
        <w:jc w:val="both"/>
        <w:rPr>
          <w:rFonts w:cstheme="minorHAnsi"/>
          <w:lang w:val="en-GB"/>
        </w:rPr>
      </w:pPr>
    </w:p>
    <w:p w14:paraId="138E9C81" w14:textId="77777777" w:rsidR="00514A69" w:rsidRPr="00965EDA" w:rsidRDefault="00514A69" w:rsidP="00093B0E">
      <w:pPr>
        <w:spacing w:after="120" w:line="240" w:lineRule="auto"/>
        <w:ind w:right="-1"/>
        <w:jc w:val="both"/>
        <w:rPr>
          <w:rFonts w:cstheme="minorHAnsi"/>
          <w:lang w:val="en-GB"/>
        </w:rPr>
      </w:pPr>
    </w:p>
    <w:p w14:paraId="6116B623"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br w:type="page"/>
      </w:r>
    </w:p>
    <w:p w14:paraId="3F563C2D" w14:textId="77777777" w:rsidR="003A5069" w:rsidRPr="00965EDA" w:rsidRDefault="003A5069" w:rsidP="00093B0E">
      <w:pPr>
        <w:spacing w:after="120" w:line="240" w:lineRule="auto"/>
        <w:ind w:right="-1"/>
        <w:jc w:val="both"/>
        <w:rPr>
          <w:rFonts w:cstheme="minorHAnsi"/>
          <w:b/>
          <w:bCs/>
          <w:lang w:val="en-GB"/>
        </w:rPr>
      </w:pPr>
      <w:r w:rsidRPr="00965EDA">
        <w:rPr>
          <w:rFonts w:cstheme="minorHAnsi"/>
          <w:b/>
          <w:bCs/>
          <w:lang w:val="en-GB"/>
        </w:rPr>
        <w:lastRenderedPageBreak/>
        <w:t>Table of Content</w:t>
      </w:r>
    </w:p>
    <w:sdt>
      <w:sdtPr>
        <w:rPr>
          <w:rFonts w:asciiTheme="minorHAnsi" w:eastAsiaTheme="minorHAnsi" w:hAnsiTheme="minorHAnsi" w:cstheme="minorHAnsi"/>
          <w:color w:val="auto"/>
          <w:sz w:val="22"/>
          <w:szCs w:val="22"/>
          <w:lang w:val="en-GB" w:eastAsia="en-US"/>
        </w:rPr>
        <w:id w:val="1522202931"/>
        <w:docPartObj>
          <w:docPartGallery w:val="Table of Contents"/>
          <w:docPartUnique/>
        </w:docPartObj>
      </w:sdtPr>
      <w:sdtEndPr>
        <w:rPr>
          <w:b/>
          <w:bCs/>
        </w:rPr>
      </w:sdtEndPr>
      <w:sdtContent>
        <w:p w14:paraId="6A4F4D8E" w14:textId="77777777" w:rsidR="00E01966" w:rsidRPr="00965EDA" w:rsidRDefault="00E01966" w:rsidP="00093B0E">
          <w:pPr>
            <w:pStyle w:val="Titolosommario"/>
            <w:spacing w:before="0" w:after="120" w:line="240" w:lineRule="auto"/>
            <w:rPr>
              <w:rFonts w:asciiTheme="minorHAnsi" w:hAnsiTheme="minorHAnsi" w:cstheme="minorHAnsi"/>
              <w:sz w:val="22"/>
              <w:szCs w:val="22"/>
              <w:lang w:val="en-GB"/>
            </w:rPr>
          </w:pPr>
        </w:p>
        <w:p w14:paraId="1F573C42" w14:textId="3F44F0D8" w:rsidR="00603331" w:rsidRDefault="00E01966">
          <w:pPr>
            <w:pStyle w:val="Sommario1"/>
            <w:rPr>
              <w:rFonts w:eastAsiaTheme="minorEastAsia"/>
              <w:noProof/>
              <w:lang w:eastAsia="it-IT"/>
            </w:rPr>
          </w:pPr>
          <w:r w:rsidRPr="00965EDA">
            <w:rPr>
              <w:rFonts w:cstheme="minorHAnsi"/>
              <w:lang w:val="en-GB"/>
            </w:rPr>
            <w:fldChar w:fldCharType="begin"/>
          </w:r>
          <w:r w:rsidRPr="00965EDA">
            <w:rPr>
              <w:rFonts w:cstheme="minorHAnsi"/>
              <w:lang w:val="en-GB"/>
            </w:rPr>
            <w:instrText xml:space="preserve"> TOC \o "1-3" \h \z \u </w:instrText>
          </w:r>
          <w:r w:rsidRPr="00965EDA">
            <w:rPr>
              <w:rFonts w:cstheme="minorHAnsi"/>
              <w:lang w:val="en-GB"/>
            </w:rPr>
            <w:fldChar w:fldCharType="separate"/>
          </w:r>
          <w:hyperlink w:anchor="_Toc105407012" w:history="1">
            <w:r w:rsidR="00603331" w:rsidRPr="00D4030E">
              <w:rPr>
                <w:rStyle w:val="Collegamentoipertestuale"/>
                <w:rFonts w:cstheme="minorHAnsi"/>
                <w:noProof/>
                <w:lang w:val="en-GB"/>
              </w:rPr>
              <w:t>1.</w:t>
            </w:r>
            <w:r w:rsidR="00603331">
              <w:rPr>
                <w:rFonts w:eastAsiaTheme="minorEastAsia"/>
                <w:noProof/>
                <w:lang w:eastAsia="it-IT"/>
              </w:rPr>
              <w:tab/>
            </w:r>
            <w:r w:rsidR="00603331" w:rsidRPr="00D4030E">
              <w:rPr>
                <w:rStyle w:val="Collegamentoipertestuale"/>
                <w:rFonts w:cstheme="minorHAnsi"/>
                <w:noProof/>
                <w:lang w:val="en-GB"/>
              </w:rPr>
              <w:t>Purpose</w:t>
            </w:r>
            <w:r w:rsidR="00603331">
              <w:rPr>
                <w:noProof/>
                <w:webHidden/>
              </w:rPr>
              <w:tab/>
            </w:r>
            <w:r w:rsidR="00603331">
              <w:rPr>
                <w:noProof/>
                <w:webHidden/>
              </w:rPr>
              <w:fldChar w:fldCharType="begin"/>
            </w:r>
            <w:r w:rsidR="00603331">
              <w:rPr>
                <w:noProof/>
                <w:webHidden/>
              </w:rPr>
              <w:instrText xml:space="preserve"> PAGEREF _Toc105407012 \h </w:instrText>
            </w:r>
            <w:r w:rsidR="00603331">
              <w:rPr>
                <w:noProof/>
                <w:webHidden/>
              </w:rPr>
            </w:r>
            <w:r w:rsidR="00603331">
              <w:rPr>
                <w:noProof/>
                <w:webHidden/>
              </w:rPr>
              <w:fldChar w:fldCharType="separate"/>
            </w:r>
            <w:r w:rsidR="00041FB0">
              <w:rPr>
                <w:noProof/>
                <w:webHidden/>
              </w:rPr>
              <w:t>3</w:t>
            </w:r>
            <w:r w:rsidR="00603331">
              <w:rPr>
                <w:noProof/>
                <w:webHidden/>
              </w:rPr>
              <w:fldChar w:fldCharType="end"/>
            </w:r>
          </w:hyperlink>
        </w:p>
        <w:p w14:paraId="70AF6CD1" w14:textId="5AFFD8AC" w:rsidR="00603331" w:rsidRDefault="00603331">
          <w:pPr>
            <w:pStyle w:val="Sommario1"/>
            <w:rPr>
              <w:rFonts w:eastAsiaTheme="minorEastAsia"/>
              <w:noProof/>
              <w:lang w:eastAsia="it-IT"/>
            </w:rPr>
          </w:pPr>
          <w:hyperlink w:anchor="_Toc105407013" w:history="1">
            <w:r w:rsidRPr="00D4030E">
              <w:rPr>
                <w:rStyle w:val="Collegamentoipertestuale"/>
                <w:rFonts w:cstheme="minorHAnsi"/>
                <w:noProof/>
                <w:lang w:val="en-GB"/>
              </w:rPr>
              <w:t>2.</w:t>
            </w:r>
            <w:r>
              <w:rPr>
                <w:rFonts w:eastAsiaTheme="minorEastAsia"/>
                <w:noProof/>
                <w:lang w:eastAsia="it-IT"/>
              </w:rPr>
              <w:tab/>
            </w:r>
            <w:r w:rsidRPr="00D4030E">
              <w:rPr>
                <w:rStyle w:val="Collegamentoipertestuale"/>
                <w:rFonts w:cstheme="minorHAnsi"/>
                <w:noProof/>
                <w:lang w:val="en-GB"/>
              </w:rPr>
              <w:t>Technical information and system requirements</w:t>
            </w:r>
            <w:r>
              <w:rPr>
                <w:noProof/>
                <w:webHidden/>
              </w:rPr>
              <w:tab/>
            </w:r>
            <w:r>
              <w:rPr>
                <w:noProof/>
                <w:webHidden/>
              </w:rPr>
              <w:fldChar w:fldCharType="begin"/>
            </w:r>
            <w:r>
              <w:rPr>
                <w:noProof/>
                <w:webHidden/>
              </w:rPr>
              <w:instrText xml:space="preserve"> PAGEREF _Toc105407013 \h </w:instrText>
            </w:r>
            <w:r>
              <w:rPr>
                <w:noProof/>
                <w:webHidden/>
              </w:rPr>
            </w:r>
            <w:r>
              <w:rPr>
                <w:noProof/>
                <w:webHidden/>
              </w:rPr>
              <w:fldChar w:fldCharType="separate"/>
            </w:r>
            <w:r w:rsidR="00041FB0">
              <w:rPr>
                <w:noProof/>
                <w:webHidden/>
              </w:rPr>
              <w:t>3</w:t>
            </w:r>
            <w:r>
              <w:rPr>
                <w:noProof/>
                <w:webHidden/>
              </w:rPr>
              <w:fldChar w:fldCharType="end"/>
            </w:r>
          </w:hyperlink>
        </w:p>
        <w:p w14:paraId="14EE7AA6" w14:textId="33AF7D81" w:rsidR="00603331" w:rsidRDefault="00603331">
          <w:pPr>
            <w:pStyle w:val="Sommario1"/>
            <w:rPr>
              <w:rFonts w:eastAsiaTheme="minorEastAsia"/>
              <w:noProof/>
              <w:lang w:eastAsia="it-IT"/>
            </w:rPr>
          </w:pPr>
          <w:hyperlink w:anchor="_Toc105407014" w:history="1">
            <w:r w:rsidRPr="00D4030E">
              <w:rPr>
                <w:rStyle w:val="Collegamentoipertestuale"/>
                <w:rFonts w:cstheme="minorHAnsi"/>
                <w:noProof/>
                <w:lang w:val="en-GB"/>
              </w:rPr>
              <w:t>3.</w:t>
            </w:r>
            <w:r>
              <w:rPr>
                <w:rFonts w:eastAsiaTheme="minorEastAsia"/>
                <w:noProof/>
                <w:lang w:eastAsia="it-IT"/>
              </w:rPr>
              <w:tab/>
            </w:r>
            <w:r w:rsidRPr="00D4030E">
              <w:rPr>
                <w:rStyle w:val="Collegamentoipertestuale"/>
                <w:rFonts w:cstheme="minorHAnsi"/>
                <w:noProof/>
                <w:lang w:val="en-GB"/>
              </w:rPr>
              <w:t>Access and registration</w:t>
            </w:r>
            <w:r>
              <w:rPr>
                <w:noProof/>
                <w:webHidden/>
              </w:rPr>
              <w:tab/>
            </w:r>
            <w:r>
              <w:rPr>
                <w:noProof/>
                <w:webHidden/>
              </w:rPr>
              <w:fldChar w:fldCharType="begin"/>
            </w:r>
            <w:r>
              <w:rPr>
                <w:noProof/>
                <w:webHidden/>
              </w:rPr>
              <w:instrText xml:space="preserve"> PAGEREF _Toc105407014 \h </w:instrText>
            </w:r>
            <w:r>
              <w:rPr>
                <w:noProof/>
                <w:webHidden/>
              </w:rPr>
            </w:r>
            <w:r>
              <w:rPr>
                <w:noProof/>
                <w:webHidden/>
              </w:rPr>
              <w:fldChar w:fldCharType="separate"/>
            </w:r>
            <w:r w:rsidR="00041FB0">
              <w:rPr>
                <w:noProof/>
                <w:webHidden/>
              </w:rPr>
              <w:t>3</w:t>
            </w:r>
            <w:r>
              <w:rPr>
                <w:noProof/>
                <w:webHidden/>
              </w:rPr>
              <w:fldChar w:fldCharType="end"/>
            </w:r>
          </w:hyperlink>
        </w:p>
        <w:p w14:paraId="1BE3FB5D" w14:textId="20A829A1" w:rsidR="00603331" w:rsidRDefault="00603331">
          <w:pPr>
            <w:pStyle w:val="Sommario2"/>
            <w:tabs>
              <w:tab w:val="left" w:pos="880"/>
              <w:tab w:val="right" w:leader="dot" w:pos="9629"/>
            </w:tabs>
            <w:rPr>
              <w:rFonts w:eastAsiaTheme="minorEastAsia"/>
              <w:noProof/>
              <w:lang w:eastAsia="it-IT"/>
            </w:rPr>
          </w:pPr>
          <w:hyperlink w:anchor="_Toc105407015" w:history="1">
            <w:r w:rsidRPr="00D4030E">
              <w:rPr>
                <w:rStyle w:val="Collegamentoipertestuale"/>
                <w:rFonts w:cstheme="minorHAnsi"/>
                <w:noProof/>
                <w:lang w:val="en-GB"/>
              </w:rPr>
              <w:t>3.1.</w:t>
            </w:r>
            <w:r>
              <w:rPr>
                <w:rFonts w:eastAsiaTheme="minorEastAsia"/>
                <w:noProof/>
                <w:lang w:eastAsia="it-IT"/>
              </w:rPr>
              <w:tab/>
            </w:r>
            <w:r w:rsidRPr="00D4030E">
              <w:rPr>
                <w:rStyle w:val="Collegamentoipertestuale"/>
                <w:rFonts w:cstheme="minorHAnsi"/>
                <w:noProof/>
                <w:lang w:val="en-GB"/>
              </w:rPr>
              <w:t>Specific conditions for Applicant’s registration in eMS</w:t>
            </w:r>
            <w:r>
              <w:rPr>
                <w:noProof/>
                <w:webHidden/>
              </w:rPr>
              <w:tab/>
            </w:r>
            <w:r>
              <w:rPr>
                <w:noProof/>
                <w:webHidden/>
              </w:rPr>
              <w:fldChar w:fldCharType="begin"/>
            </w:r>
            <w:r>
              <w:rPr>
                <w:noProof/>
                <w:webHidden/>
              </w:rPr>
              <w:instrText xml:space="preserve"> PAGEREF _Toc105407015 \h </w:instrText>
            </w:r>
            <w:r>
              <w:rPr>
                <w:noProof/>
                <w:webHidden/>
              </w:rPr>
            </w:r>
            <w:r>
              <w:rPr>
                <w:noProof/>
                <w:webHidden/>
              </w:rPr>
              <w:fldChar w:fldCharType="separate"/>
            </w:r>
            <w:r w:rsidR="00041FB0">
              <w:rPr>
                <w:noProof/>
                <w:webHidden/>
              </w:rPr>
              <w:t>5</w:t>
            </w:r>
            <w:r>
              <w:rPr>
                <w:noProof/>
                <w:webHidden/>
              </w:rPr>
              <w:fldChar w:fldCharType="end"/>
            </w:r>
          </w:hyperlink>
        </w:p>
        <w:p w14:paraId="142ED616" w14:textId="533F8A3A" w:rsidR="00603331" w:rsidRDefault="00603331">
          <w:pPr>
            <w:pStyle w:val="Sommario1"/>
            <w:rPr>
              <w:rFonts w:eastAsiaTheme="minorEastAsia"/>
              <w:noProof/>
              <w:lang w:eastAsia="it-IT"/>
            </w:rPr>
          </w:pPr>
          <w:hyperlink w:anchor="_Toc105407016" w:history="1">
            <w:r w:rsidRPr="00D4030E">
              <w:rPr>
                <w:rStyle w:val="Collegamentoipertestuale"/>
                <w:rFonts w:cstheme="minorHAnsi"/>
                <w:noProof/>
                <w:lang w:val="en-GB"/>
              </w:rPr>
              <w:t>4.</w:t>
            </w:r>
            <w:r>
              <w:rPr>
                <w:rFonts w:eastAsiaTheme="minorEastAsia"/>
                <w:noProof/>
                <w:lang w:eastAsia="it-IT"/>
              </w:rPr>
              <w:tab/>
            </w:r>
            <w:r w:rsidRPr="00D4030E">
              <w:rPr>
                <w:rStyle w:val="Collegamentoipertestuale"/>
                <w:rFonts w:cstheme="minorHAnsi"/>
                <w:noProof/>
                <w:lang w:val="en-GB"/>
              </w:rPr>
              <w:t>How to fill-in the Application Form</w:t>
            </w:r>
            <w:r>
              <w:rPr>
                <w:noProof/>
                <w:webHidden/>
              </w:rPr>
              <w:tab/>
            </w:r>
            <w:r>
              <w:rPr>
                <w:noProof/>
                <w:webHidden/>
              </w:rPr>
              <w:fldChar w:fldCharType="begin"/>
            </w:r>
            <w:r>
              <w:rPr>
                <w:noProof/>
                <w:webHidden/>
              </w:rPr>
              <w:instrText xml:space="preserve"> PAGEREF _Toc105407016 \h </w:instrText>
            </w:r>
            <w:r>
              <w:rPr>
                <w:noProof/>
                <w:webHidden/>
              </w:rPr>
            </w:r>
            <w:r>
              <w:rPr>
                <w:noProof/>
                <w:webHidden/>
              </w:rPr>
              <w:fldChar w:fldCharType="separate"/>
            </w:r>
            <w:r w:rsidR="00041FB0">
              <w:rPr>
                <w:noProof/>
                <w:webHidden/>
              </w:rPr>
              <w:t>5</w:t>
            </w:r>
            <w:r>
              <w:rPr>
                <w:noProof/>
                <w:webHidden/>
              </w:rPr>
              <w:fldChar w:fldCharType="end"/>
            </w:r>
          </w:hyperlink>
        </w:p>
        <w:p w14:paraId="63D7BF6A" w14:textId="5EF6C751" w:rsidR="00603331" w:rsidRDefault="00603331">
          <w:pPr>
            <w:pStyle w:val="Sommario1"/>
            <w:rPr>
              <w:rFonts w:eastAsiaTheme="minorEastAsia"/>
              <w:noProof/>
              <w:lang w:eastAsia="it-IT"/>
            </w:rPr>
          </w:pPr>
          <w:hyperlink w:anchor="_Toc105407017" w:history="1">
            <w:r w:rsidRPr="00D4030E">
              <w:rPr>
                <w:rStyle w:val="Collegamentoipertestuale"/>
                <w:rFonts w:cstheme="minorHAnsi"/>
                <w:noProof/>
                <w:lang w:val="en-GB"/>
              </w:rPr>
              <w:t>5.</w:t>
            </w:r>
            <w:r>
              <w:rPr>
                <w:rFonts w:eastAsiaTheme="minorEastAsia"/>
                <w:noProof/>
                <w:lang w:eastAsia="it-IT"/>
              </w:rPr>
              <w:tab/>
            </w:r>
            <w:r w:rsidRPr="00D4030E">
              <w:rPr>
                <w:rStyle w:val="Collegamentoipertestuale"/>
                <w:rFonts w:cstheme="minorHAnsi"/>
                <w:noProof/>
                <w:lang w:val="en-GB"/>
              </w:rPr>
              <w:t>Create a Project Application</w:t>
            </w:r>
            <w:r>
              <w:rPr>
                <w:noProof/>
                <w:webHidden/>
              </w:rPr>
              <w:tab/>
            </w:r>
            <w:r>
              <w:rPr>
                <w:noProof/>
                <w:webHidden/>
              </w:rPr>
              <w:fldChar w:fldCharType="begin"/>
            </w:r>
            <w:r>
              <w:rPr>
                <w:noProof/>
                <w:webHidden/>
              </w:rPr>
              <w:instrText xml:space="preserve"> PAGEREF _Toc105407017 \h </w:instrText>
            </w:r>
            <w:r>
              <w:rPr>
                <w:noProof/>
                <w:webHidden/>
              </w:rPr>
            </w:r>
            <w:r>
              <w:rPr>
                <w:noProof/>
                <w:webHidden/>
              </w:rPr>
              <w:fldChar w:fldCharType="separate"/>
            </w:r>
            <w:r w:rsidR="00041FB0">
              <w:rPr>
                <w:noProof/>
                <w:webHidden/>
              </w:rPr>
              <w:t>7</w:t>
            </w:r>
            <w:r>
              <w:rPr>
                <w:noProof/>
                <w:webHidden/>
              </w:rPr>
              <w:fldChar w:fldCharType="end"/>
            </w:r>
          </w:hyperlink>
        </w:p>
        <w:p w14:paraId="66D732E7" w14:textId="64FB4CA1" w:rsidR="00603331" w:rsidRDefault="00603331">
          <w:pPr>
            <w:pStyle w:val="Sommario1"/>
            <w:rPr>
              <w:rFonts w:eastAsiaTheme="minorEastAsia"/>
              <w:noProof/>
              <w:lang w:eastAsia="it-IT"/>
            </w:rPr>
          </w:pPr>
          <w:hyperlink w:anchor="_Toc105407018" w:history="1">
            <w:r w:rsidRPr="00D4030E">
              <w:rPr>
                <w:rStyle w:val="Collegamentoipertestuale"/>
                <w:rFonts w:cstheme="minorHAnsi"/>
                <w:noProof/>
                <w:lang w:val="en-GB"/>
              </w:rPr>
              <w:t>6.</w:t>
            </w:r>
            <w:r>
              <w:rPr>
                <w:rFonts w:eastAsiaTheme="minorEastAsia"/>
                <w:noProof/>
                <w:lang w:eastAsia="it-IT"/>
              </w:rPr>
              <w:tab/>
            </w:r>
            <w:r w:rsidRPr="00D4030E">
              <w:rPr>
                <w:rStyle w:val="Collegamentoipertestuale"/>
                <w:rFonts w:cstheme="minorHAnsi"/>
                <w:noProof/>
                <w:lang w:val="en-GB"/>
              </w:rPr>
              <w:t>Sections of eMS</w:t>
            </w:r>
            <w:r>
              <w:rPr>
                <w:noProof/>
                <w:webHidden/>
              </w:rPr>
              <w:tab/>
            </w:r>
            <w:r>
              <w:rPr>
                <w:noProof/>
                <w:webHidden/>
              </w:rPr>
              <w:fldChar w:fldCharType="begin"/>
            </w:r>
            <w:r>
              <w:rPr>
                <w:noProof/>
                <w:webHidden/>
              </w:rPr>
              <w:instrText xml:space="preserve"> PAGEREF _Toc105407018 \h </w:instrText>
            </w:r>
            <w:r>
              <w:rPr>
                <w:noProof/>
                <w:webHidden/>
              </w:rPr>
            </w:r>
            <w:r>
              <w:rPr>
                <w:noProof/>
                <w:webHidden/>
              </w:rPr>
              <w:fldChar w:fldCharType="separate"/>
            </w:r>
            <w:r w:rsidR="00041FB0">
              <w:rPr>
                <w:noProof/>
                <w:webHidden/>
              </w:rPr>
              <w:t>7</w:t>
            </w:r>
            <w:r>
              <w:rPr>
                <w:noProof/>
                <w:webHidden/>
              </w:rPr>
              <w:fldChar w:fldCharType="end"/>
            </w:r>
          </w:hyperlink>
        </w:p>
        <w:p w14:paraId="68C8A93F" w14:textId="7AACD390" w:rsidR="00603331" w:rsidRDefault="00603331">
          <w:pPr>
            <w:pStyle w:val="Sommario2"/>
            <w:tabs>
              <w:tab w:val="left" w:pos="880"/>
              <w:tab w:val="right" w:leader="dot" w:pos="9629"/>
            </w:tabs>
            <w:rPr>
              <w:rFonts w:eastAsiaTheme="minorEastAsia"/>
              <w:noProof/>
              <w:lang w:eastAsia="it-IT"/>
            </w:rPr>
          </w:pPr>
          <w:hyperlink w:anchor="_Toc105407019" w:history="1">
            <w:r w:rsidRPr="00D4030E">
              <w:rPr>
                <w:rStyle w:val="Collegamentoipertestuale"/>
                <w:rFonts w:cstheme="minorHAnsi"/>
                <w:noProof/>
                <w:lang w:val="en-GB"/>
              </w:rPr>
              <w:t>6.1.</w:t>
            </w:r>
            <w:r>
              <w:rPr>
                <w:rFonts w:eastAsiaTheme="minorEastAsia"/>
                <w:noProof/>
                <w:lang w:eastAsia="it-IT"/>
              </w:rPr>
              <w:tab/>
            </w:r>
            <w:r w:rsidRPr="00D4030E">
              <w:rPr>
                <w:rStyle w:val="Collegamentoipertestuale"/>
                <w:rFonts w:cstheme="minorHAnsi"/>
                <w:noProof/>
                <w:lang w:val="en-GB"/>
              </w:rPr>
              <w:t>Project summary</w:t>
            </w:r>
            <w:r>
              <w:rPr>
                <w:noProof/>
                <w:webHidden/>
              </w:rPr>
              <w:tab/>
            </w:r>
            <w:r>
              <w:rPr>
                <w:noProof/>
                <w:webHidden/>
              </w:rPr>
              <w:fldChar w:fldCharType="begin"/>
            </w:r>
            <w:r>
              <w:rPr>
                <w:noProof/>
                <w:webHidden/>
              </w:rPr>
              <w:instrText xml:space="preserve"> PAGEREF _Toc105407019 \h </w:instrText>
            </w:r>
            <w:r>
              <w:rPr>
                <w:noProof/>
                <w:webHidden/>
              </w:rPr>
            </w:r>
            <w:r>
              <w:rPr>
                <w:noProof/>
                <w:webHidden/>
              </w:rPr>
              <w:fldChar w:fldCharType="separate"/>
            </w:r>
            <w:r w:rsidR="00041FB0">
              <w:rPr>
                <w:noProof/>
                <w:webHidden/>
              </w:rPr>
              <w:t>8</w:t>
            </w:r>
            <w:r>
              <w:rPr>
                <w:noProof/>
                <w:webHidden/>
              </w:rPr>
              <w:fldChar w:fldCharType="end"/>
            </w:r>
          </w:hyperlink>
        </w:p>
        <w:p w14:paraId="7511D437" w14:textId="6C5DE883" w:rsidR="00603331" w:rsidRDefault="00603331">
          <w:pPr>
            <w:pStyle w:val="Sommario2"/>
            <w:tabs>
              <w:tab w:val="left" w:pos="880"/>
              <w:tab w:val="right" w:leader="dot" w:pos="9629"/>
            </w:tabs>
            <w:rPr>
              <w:rFonts w:eastAsiaTheme="minorEastAsia"/>
              <w:noProof/>
              <w:lang w:eastAsia="it-IT"/>
            </w:rPr>
          </w:pPr>
          <w:hyperlink w:anchor="_Toc105407020" w:history="1">
            <w:r w:rsidRPr="00D4030E">
              <w:rPr>
                <w:rStyle w:val="Collegamentoipertestuale"/>
                <w:rFonts w:cstheme="minorHAnsi"/>
                <w:noProof/>
                <w:lang w:val="en-GB"/>
              </w:rPr>
              <w:t>6.2.</w:t>
            </w:r>
            <w:r>
              <w:rPr>
                <w:rFonts w:eastAsiaTheme="minorEastAsia"/>
                <w:noProof/>
                <w:lang w:eastAsia="it-IT"/>
              </w:rPr>
              <w:tab/>
            </w:r>
            <w:r w:rsidRPr="00D4030E">
              <w:rPr>
                <w:rStyle w:val="Collegamentoipertestuale"/>
                <w:rFonts w:cstheme="minorHAnsi"/>
                <w:noProof/>
                <w:lang w:val="en-GB"/>
              </w:rPr>
              <w:t>Project Partner</w:t>
            </w:r>
            <w:r>
              <w:rPr>
                <w:noProof/>
                <w:webHidden/>
              </w:rPr>
              <w:tab/>
            </w:r>
            <w:r>
              <w:rPr>
                <w:noProof/>
                <w:webHidden/>
              </w:rPr>
              <w:fldChar w:fldCharType="begin"/>
            </w:r>
            <w:r>
              <w:rPr>
                <w:noProof/>
                <w:webHidden/>
              </w:rPr>
              <w:instrText xml:space="preserve"> PAGEREF _Toc105407020 \h </w:instrText>
            </w:r>
            <w:r>
              <w:rPr>
                <w:noProof/>
                <w:webHidden/>
              </w:rPr>
            </w:r>
            <w:r>
              <w:rPr>
                <w:noProof/>
                <w:webHidden/>
              </w:rPr>
              <w:fldChar w:fldCharType="separate"/>
            </w:r>
            <w:r w:rsidR="00041FB0">
              <w:rPr>
                <w:noProof/>
                <w:webHidden/>
              </w:rPr>
              <w:t>9</w:t>
            </w:r>
            <w:r>
              <w:rPr>
                <w:noProof/>
                <w:webHidden/>
              </w:rPr>
              <w:fldChar w:fldCharType="end"/>
            </w:r>
          </w:hyperlink>
        </w:p>
        <w:p w14:paraId="48072543" w14:textId="4D9BDD30" w:rsidR="00603331" w:rsidRDefault="00603331">
          <w:pPr>
            <w:pStyle w:val="Sommario1"/>
            <w:tabs>
              <w:tab w:val="left" w:pos="880"/>
            </w:tabs>
            <w:rPr>
              <w:rFonts w:eastAsiaTheme="minorEastAsia"/>
              <w:noProof/>
              <w:lang w:eastAsia="it-IT"/>
            </w:rPr>
          </w:pPr>
          <w:hyperlink w:anchor="_Toc105407021" w:history="1">
            <w:r w:rsidRPr="00D4030E">
              <w:rPr>
                <w:rStyle w:val="Collegamentoipertestuale"/>
                <w:rFonts w:cstheme="minorHAnsi"/>
                <w:i/>
                <w:noProof/>
                <w:lang w:val="en-GB"/>
              </w:rPr>
              <w:t>6.2.1.</w:t>
            </w:r>
            <w:r>
              <w:rPr>
                <w:rFonts w:eastAsiaTheme="minorEastAsia"/>
                <w:noProof/>
                <w:lang w:eastAsia="it-IT"/>
              </w:rPr>
              <w:tab/>
            </w:r>
            <w:r w:rsidRPr="00D4030E">
              <w:rPr>
                <w:rStyle w:val="Collegamentoipertestuale"/>
                <w:rFonts w:cstheme="minorHAnsi"/>
                <w:i/>
                <w:noProof/>
                <w:lang w:val="en-GB"/>
              </w:rPr>
              <w:t>How to insert data on the Lead Applicant</w:t>
            </w:r>
            <w:r>
              <w:rPr>
                <w:noProof/>
                <w:webHidden/>
              </w:rPr>
              <w:tab/>
            </w:r>
            <w:r>
              <w:rPr>
                <w:noProof/>
                <w:webHidden/>
              </w:rPr>
              <w:fldChar w:fldCharType="begin"/>
            </w:r>
            <w:r>
              <w:rPr>
                <w:noProof/>
                <w:webHidden/>
              </w:rPr>
              <w:instrText xml:space="preserve"> PAGEREF _Toc105407021 \h </w:instrText>
            </w:r>
            <w:r>
              <w:rPr>
                <w:noProof/>
                <w:webHidden/>
              </w:rPr>
            </w:r>
            <w:r>
              <w:rPr>
                <w:noProof/>
                <w:webHidden/>
              </w:rPr>
              <w:fldChar w:fldCharType="separate"/>
            </w:r>
            <w:r w:rsidR="00041FB0">
              <w:rPr>
                <w:noProof/>
                <w:webHidden/>
              </w:rPr>
              <w:t>9</w:t>
            </w:r>
            <w:r>
              <w:rPr>
                <w:noProof/>
                <w:webHidden/>
              </w:rPr>
              <w:fldChar w:fldCharType="end"/>
            </w:r>
          </w:hyperlink>
        </w:p>
        <w:p w14:paraId="552D48BD" w14:textId="50D58A97" w:rsidR="00603331" w:rsidRDefault="00603331">
          <w:pPr>
            <w:pStyle w:val="Sommario1"/>
            <w:tabs>
              <w:tab w:val="left" w:pos="880"/>
            </w:tabs>
            <w:rPr>
              <w:rFonts w:eastAsiaTheme="minorEastAsia"/>
              <w:noProof/>
              <w:lang w:eastAsia="it-IT"/>
            </w:rPr>
          </w:pPr>
          <w:hyperlink w:anchor="_Toc105407022" w:history="1">
            <w:r w:rsidRPr="00D4030E">
              <w:rPr>
                <w:rStyle w:val="Collegamentoipertestuale"/>
                <w:rFonts w:cstheme="minorHAnsi"/>
                <w:i/>
                <w:noProof/>
                <w:lang w:val="en-GB"/>
              </w:rPr>
              <w:t>6.2.2.</w:t>
            </w:r>
            <w:r>
              <w:rPr>
                <w:rFonts w:eastAsiaTheme="minorEastAsia"/>
                <w:noProof/>
                <w:lang w:eastAsia="it-IT"/>
              </w:rPr>
              <w:tab/>
            </w:r>
            <w:r w:rsidRPr="00D4030E">
              <w:rPr>
                <w:rStyle w:val="Collegamentoipertestuale"/>
                <w:rFonts w:cstheme="minorHAnsi"/>
                <w:i/>
                <w:noProof/>
                <w:lang w:val="en-GB"/>
              </w:rPr>
              <w:t>How to insert data on Project Partners</w:t>
            </w:r>
            <w:r>
              <w:rPr>
                <w:noProof/>
                <w:webHidden/>
              </w:rPr>
              <w:tab/>
            </w:r>
            <w:r>
              <w:rPr>
                <w:noProof/>
                <w:webHidden/>
              </w:rPr>
              <w:fldChar w:fldCharType="begin"/>
            </w:r>
            <w:r>
              <w:rPr>
                <w:noProof/>
                <w:webHidden/>
              </w:rPr>
              <w:instrText xml:space="preserve"> PAGEREF _Toc105407022 \h </w:instrText>
            </w:r>
            <w:r>
              <w:rPr>
                <w:noProof/>
                <w:webHidden/>
              </w:rPr>
            </w:r>
            <w:r>
              <w:rPr>
                <w:noProof/>
                <w:webHidden/>
              </w:rPr>
              <w:fldChar w:fldCharType="separate"/>
            </w:r>
            <w:r w:rsidR="00041FB0">
              <w:rPr>
                <w:noProof/>
                <w:webHidden/>
              </w:rPr>
              <w:t>10</w:t>
            </w:r>
            <w:r>
              <w:rPr>
                <w:noProof/>
                <w:webHidden/>
              </w:rPr>
              <w:fldChar w:fldCharType="end"/>
            </w:r>
          </w:hyperlink>
        </w:p>
        <w:p w14:paraId="454C6CDA" w14:textId="535B402D" w:rsidR="00603331" w:rsidRDefault="00603331">
          <w:pPr>
            <w:pStyle w:val="Sommario1"/>
            <w:tabs>
              <w:tab w:val="left" w:pos="880"/>
            </w:tabs>
            <w:rPr>
              <w:rFonts w:eastAsiaTheme="minorEastAsia"/>
              <w:noProof/>
              <w:lang w:eastAsia="it-IT"/>
            </w:rPr>
          </w:pPr>
          <w:hyperlink w:anchor="_Toc105407023" w:history="1">
            <w:r w:rsidRPr="00D4030E">
              <w:rPr>
                <w:rStyle w:val="Collegamentoipertestuale"/>
                <w:rFonts w:cstheme="minorHAnsi"/>
                <w:i/>
                <w:noProof/>
                <w:lang w:val="en-GB"/>
              </w:rPr>
              <w:t>6.2.3.</w:t>
            </w:r>
            <w:r>
              <w:rPr>
                <w:rFonts w:eastAsiaTheme="minorEastAsia"/>
                <w:noProof/>
                <w:lang w:eastAsia="it-IT"/>
              </w:rPr>
              <w:tab/>
            </w:r>
            <w:r w:rsidRPr="00D4030E">
              <w:rPr>
                <w:rStyle w:val="Collegamentoipertestuale"/>
                <w:rFonts w:cstheme="minorHAnsi"/>
                <w:i/>
                <w:noProof/>
                <w:lang w:val="en-GB"/>
              </w:rPr>
              <w:t>How to add data on an Associated Partner</w:t>
            </w:r>
            <w:r>
              <w:rPr>
                <w:noProof/>
                <w:webHidden/>
              </w:rPr>
              <w:tab/>
            </w:r>
            <w:r>
              <w:rPr>
                <w:noProof/>
                <w:webHidden/>
              </w:rPr>
              <w:fldChar w:fldCharType="begin"/>
            </w:r>
            <w:r>
              <w:rPr>
                <w:noProof/>
                <w:webHidden/>
              </w:rPr>
              <w:instrText xml:space="preserve"> PAGEREF _Toc105407023 \h </w:instrText>
            </w:r>
            <w:r>
              <w:rPr>
                <w:noProof/>
                <w:webHidden/>
              </w:rPr>
            </w:r>
            <w:r>
              <w:rPr>
                <w:noProof/>
                <w:webHidden/>
              </w:rPr>
              <w:fldChar w:fldCharType="separate"/>
            </w:r>
            <w:r w:rsidR="00041FB0">
              <w:rPr>
                <w:noProof/>
                <w:webHidden/>
              </w:rPr>
              <w:t>11</w:t>
            </w:r>
            <w:r>
              <w:rPr>
                <w:noProof/>
                <w:webHidden/>
              </w:rPr>
              <w:fldChar w:fldCharType="end"/>
            </w:r>
          </w:hyperlink>
        </w:p>
        <w:p w14:paraId="1FF8BA25" w14:textId="6A797D2D" w:rsidR="00603331" w:rsidRDefault="00603331">
          <w:pPr>
            <w:pStyle w:val="Sommario1"/>
            <w:rPr>
              <w:rFonts w:eastAsiaTheme="minorEastAsia"/>
              <w:noProof/>
              <w:lang w:eastAsia="it-IT"/>
            </w:rPr>
          </w:pPr>
          <w:hyperlink w:anchor="_Toc105407024" w:history="1">
            <w:r w:rsidRPr="00D4030E">
              <w:rPr>
                <w:rStyle w:val="Collegamentoipertestuale"/>
                <w:rFonts w:cstheme="minorHAnsi"/>
                <w:noProof/>
                <w:lang w:val="en-GB"/>
              </w:rPr>
              <w:t>7.</w:t>
            </w:r>
            <w:r>
              <w:rPr>
                <w:rFonts w:eastAsiaTheme="minorEastAsia"/>
                <w:noProof/>
                <w:lang w:eastAsia="it-IT"/>
              </w:rPr>
              <w:tab/>
            </w:r>
            <w:r w:rsidRPr="00D4030E">
              <w:rPr>
                <w:rStyle w:val="Collegamentoipertestuale"/>
                <w:rFonts w:cstheme="minorHAnsi"/>
                <w:noProof/>
                <w:lang w:val="en-GB"/>
              </w:rPr>
              <w:t>Project Description</w:t>
            </w:r>
            <w:r>
              <w:rPr>
                <w:noProof/>
                <w:webHidden/>
              </w:rPr>
              <w:tab/>
            </w:r>
            <w:r>
              <w:rPr>
                <w:noProof/>
                <w:webHidden/>
              </w:rPr>
              <w:fldChar w:fldCharType="begin"/>
            </w:r>
            <w:r>
              <w:rPr>
                <w:noProof/>
                <w:webHidden/>
              </w:rPr>
              <w:instrText xml:space="preserve"> PAGEREF _Toc105407024 \h </w:instrText>
            </w:r>
            <w:r>
              <w:rPr>
                <w:noProof/>
                <w:webHidden/>
              </w:rPr>
            </w:r>
            <w:r>
              <w:rPr>
                <w:noProof/>
                <w:webHidden/>
              </w:rPr>
              <w:fldChar w:fldCharType="separate"/>
            </w:r>
            <w:r w:rsidR="00041FB0">
              <w:rPr>
                <w:noProof/>
                <w:webHidden/>
              </w:rPr>
              <w:t>12</w:t>
            </w:r>
            <w:r>
              <w:rPr>
                <w:noProof/>
                <w:webHidden/>
              </w:rPr>
              <w:fldChar w:fldCharType="end"/>
            </w:r>
          </w:hyperlink>
        </w:p>
        <w:p w14:paraId="2409D3D7" w14:textId="6B84B108" w:rsidR="00603331" w:rsidRDefault="00603331">
          <w:pPr>
            <w:pStyle w:val="Sommario1"/>
            <w:rPr>
              <w:rFonts w:eastAsiaTheme="minorEastAsia"/>
              <w:noProof/>
              <w:lang w:eastAsia="it-IT"/>
            </w:rPr>
          </w:pPr>
          <w:hyperlink w:anchor="_Toc105407025" w:history="1">
            <w:r w:rsidRPr="00D4030E">
              <w:rPr>
                <w:rStyle w:val="Collegamentoipertestuale"/>
                <w:rFonts w:cstheme="minorHAnsi"/>
                <w:noProof/>
                <w:lang w:val="en-GB"/>
              </w:rPr>
              <w:t>8.</w:t>
            </w:r>
            <w:r>
              <w:rPr>
                <w:rFonts w:eastAsiaTheme="minorEastAsia"/>
                <w:noProof/>
                <w:lang w:eastAsia="it-IT"/>
              </w:rPr>
              <w:tab/>
            </w:r>
            <w:r w:rsidRPr="00D4030E">
              <w:rPr>
                <w:rStyle w:val="Collegamentoipertestuale"/>
                <w:rFonts w:cstheme="minorHAnsi"/>
                <w:noProof/>
                <w:lang w:val="en-GB"/>
              </w:rPr>
              <w:t>Work plan</w:t>
            </w:r>
            <w:r>
              <w:rPr>
                <w:noProof/>
                <w:webHidden/>
              </w:rPr>
              <w:tab/>
            </w:r>
            <w:r>
              <w:rPr>
                <w:noProof/>
                <w:webHidden/>
              </w:rPr>
              <w:fldChar w:fldCharType="begin"/>
            </w:r>
            <w:r>
              <w:rPr>
                <w:noProof/>
                <w:webHidden/>
              </w:rPr>
              <w:instrText xml:space="preserve"> PAGEREF _Toc105407025 \h </w:instrText>
            </w:r>
            <w:r>
              <w:rPr>
                <w:noProof/>
                <w:webHidden/>
              </w:rPr>
            </w:r>
            <w:r>
              <w:rPr>
                <w:noProof/>
                <w:webHidden/>
              </w:rPr>
              <w:fldChar w:fldCharType="separate"/>
            </w:r>
            <w:r w:rsidR="00041FB0">
              <w:rPr>
                <w:noProof/>
                <w:webHidden/>
              </w:rPr>
              <w:t>13</w:t>
            </w:r>
            <w:r>
              <w:rPr>
                <w:noProof/>
                <w:webHidden/>
              </w:rPr>
              <w:fldChar w:fldCharType="end"/>
            </w:r>
          </w:hyperlink>
        </w:p>
        <w:p w14:paraId="2810B400" w14:textId="7B00CB6B" w:rsidR="00603331" w:rsidRDefault="00603331">
          <w:pPr>
            <w:pStyle w:val="Sommario2"/>
            <w:tabs>
              <w:tab w:val="left" w:pos="880"/>
              <w:tab w:val="right" w:leader="dot" w:pos="9629"/>
            </w:tabs>
            <w:rPr>
              <w:rFonts w:eastAsiaTheme="minorEastAsia"/>
              <w:noProof/>
              <w:lang w:eastAsia="it-IT"/>
            </w:rPr>
          </w:pPr>
          <w:hyperlink w:anchor="_Toc105407026" w:history="1">
            <w:r w:rsidRPr="00D4030E">
              <w:rPr>
                <w:rStyle w:val="Collegamentoipertestuale"/>
                <w:rFonts w:cstheme="minorHAnsi"/>
                <w:noProof/>
                <w:lang w:val="en-GB"/>
              </w:rPr>
              <w:t>8.1.</w:t>
            </w:r>
            <w:r>
              <w:rPr>
                <w:rFonts w:eastAsiaTheme="minorEastAsia"/>
                <w:noProof/>
                <w:lang w:eastAsia="it-IT"/>
              </w:rPr>
              <w:tab/>
            </w:r>
            <w:r w:rsidRPr="00D4030E">
              <w:rPr>
                <w:rStyle w:val="Collegamentoipertestuale"/>
                <w:rFonts w:cstheme="minorHAnsi"/>
                <w:noProof/>
                <w:lang w:val="en-GB"/>
              </w:rPr>
              <w:t>Work package list</w:t>
            </w:r>
            <w:r>
              <w:rPr>
                <w:noProof/>
                <w:webHidden/>
              </w:rPr>
              <w:tab/>
            </w:r>
            <w:r>
              <w:rPr>
                <w:noProof/>
                <w:webHidden/>
              </w:rPr>
              <w:fldChar w:fldCharType="begin"/>
            </w:r>
            <w:r>
              <w:rPr>
                <w:noProof/>
                <w:webHidden/>
              </w:rPr>
              <w:instrText xml:space="preserve"> PAGEREF _Toc105407026 \h </w:instrText>
            </w:r>
            <w:r>
              <w:rPr>
                <w:noProof/>
                <w:webHidden/>
              </w:rPr>
            </w:r>
            <w:r>
              <w:rPr>
                <w:noProof/>
                <w:webHidden/>
              </w:rPr>
              <w:fldChar w:fldCharType="separate"/>
            </w:r>
            <w:r w:rsidR="00041FB0">
              <w:rPr>
                <w:noProof/>
                <w:webHidden/>
              </w:rPr>
              <w:t>14</w:t>
            </w:r>
            <w:r>
              <w:rPr>
                <w:noProof/>
                <w:webHidden/>
              </w:rPr>
              <w:fldChar w:fldCharType="end"/>
            </w:r>
          </w:hyperlink>
        </w:p>
        <w:p w14:paraId="23D63620" w14:textId="5EFDDA47" w:rsidR="00603331" w:rsidRDefault="00603331">
          <w:pPr>
            <w:pStyle w:val="Sommario1"/>
            <w:tabs>
              <w:tab w:val="left" w:pos="880"/>
            </w:tabs>
            <w:rPr>
              <w:rFonts w:eastAsiaTheme="minorEastAsia"/>
              <w:noProof/>
              <w:lang w:eastAsia="it-IT"/>
            </w:rPr>
          </w:pPr>
          <w:hyperlink w:anchor="_Toc105407027" w:history="1">
            <w:r w:rsidRPr="00D4030E">
              <w:rPr>
                <w:rStyle w:val="Collegamentoipertestuale"/>
                <w:rFonts w:cstheme="minorHAnsi"/>
                <w:i/>
                <w:noProof/>
                <w:lang w:val="en-GB"/>
              </w:rPr>
              <w:t>8.1.1.</w:t>
            </w:r>
            <w:r>
              <w:rPr>
                <w:rFonts w:eastAsiaTheme="minorEastAsia"/>
                <w:noProof/>
                <w:lang w:eastAsia="it-IT"/>
              </w:rPr>
              <w:tab/>
            </w:r>
            <w:r w:rsidRPr="00D4030E">
              <w:rPr>
                <w:rStyle w:val="Collegamentoipertestuale"/>
                <w:rFonts w:cstheme="minorHAnsi"/>
                <w:i/>
                <w:noProof/>
                <w:lang w:val="en-GB"/>
              </w:rPr>
              <w:t>WP Preparation</w:t>
            </w:r>
            <w:r>
              <w:rPr>
                <w:noProof/>
                <w:webHidden/>
              </w:rPr>
              <w:tab/>
            </w:r>
            <w:r>
              <w:rPr>
                <w:noProof/>
                <w:webHidden/>
              </w:rPr>
              <w:fldChar w:fldCharType="begin"/>
            </w:r>
            <w:r>
              <w:rPr>
                <w:noProof/>
                <w:webHidden/>
              </w:rPr>
              <w:instrText xml:space="preserve"> PAGEREF _Toc105407027 \h </w:instrText>
            </w:r>
            <w:r>
              <w:rPr>
                <w:noProof/>
                <w:webHidden/>
              </w:rPr>
            </w:r>
            <w:r>
              <w:rPr>
                <w:noProof/>
                <w:webHidden/>
              </w:rPr>
              <w:fldChar w:fldCharType="separate"/>
            </w:r>
            <w:r w:rsidR="00041FB0">
              <w:rPr>
                <w:noProof/>
                <w:webHidden/>
              </w:rPr>
              <w:t>14</w:t>
            </w:r>
            <w:r>
              <w:rPr>
                <w:noProof/>
                <w:webHidden/>
              </w:rPr>
              <w:fldChar w:fldCharType="end"/>
            </w:r>
          </w:hyperlink>
        </w:p>
        <w:p w14:paraId="6BE72018" w14:textId="144CCDBA" w:rsidR="00603331" w:rsidRDefault="00603331">
          <w:pPr>
            <w:pStyle w:val="Sommario1"/>
            <w:tabs>
              <w:tab w:val="left" w:pos="880"/>
            </w:tabs>
            <w:rPr>
              <w:rFonts w:eastAsiaTheme="minorEastAsia"/>
              <w:noProof/>
              <w:lang w:eastAsia="it-IT"/>
            </w:rPr>
          </w:pPr>
          <w:hyperlink w:anchor="_Toc105407028" w:history="1">
            <w:r w:rsidRPr="00D4030E">
              <w:rPr>
                <w:rStyle w:val="Collegamentoipertestuale"/>
                <w:rFonts w:cstheme="minorHAnsi"/>
                <w:i/>
                <w:noProof/>
                <w:lang w:val="en-GB"/>
              </w:rPr>
              <w:t>8.1.2.</w:t>
            </w:r>
            <w:r>
              <w:rPr>
                <w:rFonts w:eastAsiaTheme="minorEastAsia"/>
                <w:noProof/>
                <w:lang w:eastAsia="it-IT"/>
              </w:rPr>
              <w:tab/>
            </w:r>
            <w:r w:rsidRPr="00D4030E">
              <w:rPr>
                <w:rStyle w:val="Collegamentoipertestuale"/>
                <w:rFonts w:cstheme="minorHAnsi"/>
                <w:i/>
                <w:noProof/>
                <w:lang w:val="en-GB"/>
              </w:rPr>
              <w:t>WP Management</w:t>
            </w:r>
            <w:r>
              <w:rPr>
                <w:noProof/>
                <w:webHidden/>
              </w:rPr>
              <w:tab/>
            </w:r>
            <w:r>
              <w:rPr>
                <w:noProof/>
                <w:webHidden/>
              </w:rPr>
              <w:fldChar w:fldCharType="begin"/>
            </w:r>
            <w:r>
              <w:rPr>
                <w:noProof/>
                <w:webHidden/>
              </w:rPr>
              <w:instrText xml:space="preserve"> PAGEREF _Toc105407028 \h </w:instrText>
            </w:r>
            <w:r>
              <w:rPr>
                <w:noProof/>
                <w:webHidden/>
              </w:rPr>
            </w:r>
            <w:r>
              <w:rPr>
                <w:noProof/>
                <w:webHidden/>
              </w:rPr>
              <w:fldChar w:fldCharType="separate"/>
            </w:r>
            <w:r w:rsidR="00041FB0">
              <w:rPr>
                <w:noProof/>
                <w:webHidden/>
              </w:rPr>
              <w:t>15</w:t>
            </w:r>
            <w:r>
              <w:rPr>
                <w:noProof/>
                <w:webHidden/>
              </w:rPr>
              <w:fldChar w:fldCharType="end"/>
            </w:r>
          </w:hyperlink>
        </w:p>
        <w:p w14:paraId="1CC73AF2" w14:textId="1432E652" w:rsidR="00603331" w:rsidRDefault="00603331">
          <w:pPr>
            <w:pStyle w:val="Sommario1"/>
            <w:tabs>
              <w:tab w:val="left" w:pos="880"/>
            </w:tabs>
            <w:rPr>
              <w:rFonts w:eastAsiaTheme="minorEastAsia"/>
              <w:noProof/>
              <w:lang w:eastAsia="it-IT"/>
            </w:rPr>
          </w:pPr>
          <w:hyperlink w:anchor="_Toc105407029" w:history="1">
            <w:r w:rsidRPr="00D4030E">
              <w:rPr>
                <w:rStyle w:val="Collegamentoipertestuale"/>
                <w:rFonts w:cstheme="minorHAnsi"/>
                <w:i/>
                <w:noProof/>
                <w:lang w:val="en-GB"/>
              </w:rPr>
              <w:t>8.1.3.</w:t>
            </w:r>
            <w:r>
              <w:rPr>
                <w:rFonts w:eastAsiaTheme="minorEastAsia"/>
                <w:noProof/>
                <w:lang w:eastAsia="it-IT"/>
              </w:rPr>
              <w:tab/>
            </w:r>
            <w:r w:rsidRPr="00D4030E">
              <w:rPr>
                <w:rStyle w:val="Collegamentoipertestuale"/>
                <w:rFonts w:cstheme="minorHAnsi"/>
                <w:i/>
                <w:noProof/>
                <w:lang w:val="en-GB"/>
              </w:rPr>
              <w:t>WP Implementation</w:t>
            </w:r>
            <w:r>
              <w:rPr>
                <w:noProof/>
                <w:webHidden/>
              </w:rPr>
              <w:tab/>
            </w:r>
            <w:r>
              <w:rPr>
                <w:noProof/>
                <w:webHidden/>
              </w:rPr>
              <w:fldChar w:fldCharType="begin"/>
            </w:r>
            <w:r>
              <w:rPr>
                <w:noProof/>
                <w:webHidden/>
              </w:rPr>
              <w:instrText xml:space="preserve"> PAGEREF _Toc105407029 \h </w:instrText>
            </w:r>
            <w:r>
              <w:rPr>
                <w:noProof/>
                <w:webHidden/>
              </w:rPr>
            </w:r>
            <w:r>
              <w:rPr>
                <w:noProof/>
                <w:webHidden/>
              </w:rPr>
              <w:fldChar w:fldCharType="separate"/>
            </w:r>
            <w:r w:rsidR="00041FB0">
              <w:rPr>
                <w:noProof/>
                <w:webHidden/>
              </w:rPr>
              <w:t>16</w:t>
            </w:r>
            <w:r>
              <w:rPr>
                <w:noProof/>
                <w:webHidden/>
              </w:rPr>
              <w:fldChar w:fldCharType="end"/>
            </w:r>
          </w:hyperlink>
        </w:p>
        <w:p w14:paraId="222D2411" w14:textId="339A1493" w:rsidR="00603331" w:rsidRDefault="00603331">
          <w:pPr>
            <w:pStyle w:val="Sommario1"/>
            <w:tabs>
              <w:tab w:val="left" w:pos="880"/>
            </w:tabs>
            <w:rPr>
              <w:rFonts w:eastAsiaTheme="minorEastAsia"/>
              <w:noProof/>
              <w:lang w:eastAsia="it-IT"/>
            </w:rPr>
          </w:pPr>
          <w:hyperlink w:anchor="_Toc105407030" w:history="1">
            <w:r w:rsidRPr="00D4030E">
              <w:rPr>
                <w:rStyle w:val="Collegamentoipertestuale"/>
                <w:rFonts w:cstheme="minorHAnsi"/>
                <w:i/>
                <w:noProof/>
                <w:lang w:val="en-GB"/>
              </w:rPr>
              <w:t>8.1.4.</w:t>
            </w:r>
            <w:r>
              <w:rPr>
                <w:rFonts w:eastAsiaTheme="minorEastAsia"/>
                <w:noProof/>
                <w:lang w:eastAsia="it-IT"/>
              </w:rPr>
              <w:tab/>
            </w:r>
            <w:r w:rsidRPr="00D4030E">
              <w:rPr>
                <w:rStyle w:val="Collegamentoipertestuale"/>
                <w:rFonts w:cstheme="minorHAnsi"/>
                <w:i/>
                <w:noProof/>
                <w:lang w:val="en-GB"/>
              </w:rPr>
              <w:t>Description of activities in the WP sub-sections</w:t>
            </w:r>
            <w:r>
              <w:rPr>
                <w:noProof/>
                <w:webHidden/>
              </w:rPr>
              <w:tab/>
            </w:r>
            <w:r>
              <w:rPr>
                <w:noProof/>
                <w:webHidden/>
              </w:rPr>
              <w:fldChar w:fldCharType="begin"/>
            </w:r>
            <w:r>
              <w:rPr>
                <w:noProof/>
                <w:webHidden/>
              </w:rPr>
              <w:instrText xml:space="preserve"> PAGEREF _Toc105407030 \h </w:instrText>
            </w:r>
            <w:r>
              <w:rPr>
                <w:noProof/>
                <w:webHidden/>
              </w:rPr>
            </w:r>
            <w:r>
              <w:rPr>
                <w:noProof/>
                <w:webHidden/>
              </w:rPr>
              <w:fldChar w:fldCharType="separate"/>
            </w:r>
            <w:r w:rsidR="00041FB0">
              <w:rPr>
                <w:noProof/>
                <w:webHidden/>
              </w:rPr>
              <w:t>18</w:t>
            </w:r>
            <w:r>
              <w:rPr>
                <w:noProof/>
                <w:webHidden/>
              </w:rPr>
              <w:fldChar w:fldCharType="end"/>
            </w:r>
          </w:hyperlink>
        </w:p>
        <w:p w14:paraId="38CD64F6" w14:textId="5130F7DF" w:rsidR="00603331" w:rsidRDefault="00603331">
          <w:pPr>
            <w:pStyle w:val="Sommario2"/>
            <w:tabs>
              <w:tab w:val="left" w:pos="880"/>
              <w:tab w:val="right" w:leader="dot" w:pos="9629"/>
            </w:tabs>
            <w:rPr>
              <w:rFonts w:eastAsiaTheme="minorEastAsia"/>
              <w:noProof/>
              <w:lang w:eastAsia="it-IT"/>
            </w:rPr>
          </w:pPr>
          <w:hyperlink w:anchor="_Toc105407031" w:history="1">
            <w:r w:rsidRPr="00D4030E">
              <w:rPr>
                <w:rStyle w:val="Collegamentoipertestuale"/>
                <w:rFonts w:cstheme="minorHAnsi"/>
                <w:noProof/>
                <w:lang w:val="en-GB"/>
              </w:rPr>
              <w:t>8.2.</w:t>
            </w:r>
            <w:r>
              <w:rPr>
                <w:rFonts w:eastAsiaTheme="minorEastAsia"/>
                <w:noProof/>
                <w:lang w:eastAsia="it-IT"/>
              </w:rPr>
              <w:tab/>
            </w:r>
            <w:r w:rsidRPr="00D4030E">
              <w:rPr>
                <w:rStyle w:val="Collegamentoipertestuale"/>
                <w:rFonts w:cstheme="minorHAnsi"/>
                <w:noProof/>
                <w:lang w:val="en-GB"/>
              </w:rPr>
              <w:t>Target Groups Section</w:t>
            </w:r>
            <w:r>
              <w:rPr>
                <w:noProof/>
                <w:webHidden/>
              </w:rPr>
              <w:tab/>
            </w:r>
            <w:r>
              <w:rPr>
                <w:noProof/>
                <w:webHidden/>
              </w:rPr>
              <w:fldChar w:fldCharType="begin"/>
            </w:r>
            <w:r>
              <w:rPr>
                <w:noProof/>
                <w:webHidden/>
              </w:rPr>
              <w:instrText xml:space="preserve"> PAGEREF _Toc105407031 \h </w:instrText>
            </w:r>
            <w:r>
              <w:rPr>
                <w:noProof/>
                <w:webHidden/>
              </w:rPr>
            </w:r>
            <w:r>
              <w:rPr>
                <w:noProof/>
                <w:webHidden/>
              </w:rPr>
              <w:fldChar w:fldCharType="separate"/>
            </w:r>
            <w:r w:rsidR="00041FB0">
              <w:rPr>
                <w:noProof/>
                <w:webHidden/>
              </w:rPr>
              <w:t>19</w:t>
            </w:r>
            <w:r>
              <w:rPr>
                <w:noProof/>
                <w:webHidden/>
              </w:rPr>
              <w:fldChar w:fldCharType="end"/>
            </w:r>
          </w:hyperlink>
        </w:p>
        <w:p w14:paraId="3AA70177" w14:textId="0A6502E7" w:rsidR="00603331" w:rsidRDefault="00603331">
          <w:pPr>
            <w:pStyle w:val="Sommario2"/>
            <w:tabs>
              <w:tab w:val="left" w:pos="880"/>
              <w:tab w:val="right" w:leader="dot" w:pos="9629"/>
            </w:tabs>
            <w:rPr>
              <w:rFonts w:eastAsiaTheme="minorEastAsia"/>
              <w:noProof/>
              <w:lang w:eastAsia="it-IT"/>
            </w:rPr>
          </w:pPr>
          <w:hyperlink w:anchor="_Toc105407032" w:history="1">
            <w:r w:rsidRPr="00D4030E">
              <w:rPr>
                <w:rStyle w:val="Collegamentoipertestuale"/>
                <w:rFonts w:cstheme="minorHAnsi"/>
                <w:noProof/>
                <w:lang w:val="en-GB"/>
              </w:rPr>
              <w:t>8.3.</w:t>
            </w:r>
            <w:r>
              <w:rPr>
                <w:rFonts w:eastAsiaTheme="minorEastAsia"/>
                <w:noProof/>
                <w:lang w:eastAsia="it-IT"/>
              </w:rPr>
              <w:tab/>
            </w:r>
            <w:r w:rsidRPr="00D4030E">
              <w:rPr>
                <w:rStyle w:val="Collegamentoipertestuale"/>
                <w:rFonts w:cstheme="minorHAnsi"/>
                <w:noProof/>
                <w:lang w:val="en-GB"/>
              </w:rPr>
              <w:t>Define Periods</w:t>
            </w:r>
            <w:r>
              <w:rPr>
                <w:noProof/>
                <w:webHidden/>
              </w:rPr>
              <w:tab/>
            </w:r>
            <w:r>
              <w:rPr>
                <w:noProof/>
                <w:webHidden/>
              </w:rPr>
              <w:fldChar w:fldCharType="begin"/>
            </w:r>
            <w:r>
              <w:rPr>
                <w:noProof/>
                <w:webHidden/>
              </w:rPr>
              <w:instrText xml:space="preserve"> PAGEREF _Toc105407032 \h </w:instrText>
            </w:r>
            <w:r>
              <w:rPr>
                <w:noProof/>
                <w:webHidden/>
              </w:rPr>
            </w:r>
            <w:r>
              <w:rPr>
                <w:noProof/>
                <w:webHidden/>
              </w:rPr>
              <w:fldChar w:fldCharType="separate"/>
            </w:r>
            <w:r w:rsidR="00041FB0">
              <w:rPr>
                <w:noProof/>
                <w:webHidden/>
              </w:rPr>
              <w:t>20</w:t>
            </w:r>
            <w:r>
              <w:rPr>
                <w:noProof/>
                <w:webHidden/>
              </w:rPr>
              <w:fldChar w:fldCharType="end"/>
            </w:r>
          </w:hyperlink>
        </w:p>
        <w:p w14:paraId="33F012BD" w14:textId="3AADB847" w:rsidR="00603331" w:rsidRDefault="00603331">
          <w:pPr>
            <w:pStyle w:val="Sommario1"/>
            <w:rPr>
              <w:rFonts w:eastAsiaTheme="minorEastAsia"/>
              <w:noProof/>
              <w:lang w:eastAsia="it-IT"/>
            </w:rPr>
          </w:pPr>
          <w:hyperlink w:anchor="_Toc105407033" w:history="1">
            <w:r w:rsidRPr="00D4030E">
              <w:rPr>
                <w:rStyle w:val="Collegamentoipertestuale"/>
                <w:rFonts w:cstheme="minorHAnsi"/>
                <w:noProof/>
                <w:lang w:val="en-GB"/>
              </w:rPr>
              <w:t>9.</w:t>
            </w:r>
            <w:r>
              <w:rPr>
                <w:rFonts w:eastAsiaTheme="minorEastAsia"/>
                <w:noProof/>
                <w:lang w:eastAsia="it-IT"/>
              </w:rPr>
              <w:tab/>
            </w:r>
            <w:r w:rsidRPr="00D4030E">
              <w:rPr>
                <w:rStyle w:val="Collegamentoipertestuale"/>
                <w:rFonts w:cstheme="minorHAnsi"/>
                <w:noProof/>
                <w:lang w:val="en-GB"/>
              </w:rPr>
              <w:t>Project budget</w:t>
            </w:r>
            <w:r>
              <w:rPr>
                <w:noProof/>
                <w:webHidden/>
              </w:rPr>
              <w:tab/>
            </w:r>
            <w:r>
              <w:rPr>
                <w:noProof/>
                <w:webHidden/>
              </w:rPr>
              <w:fldChar w:fldCharType="begin"/>
            </w:r>
            <w:r>
              <w:rPr>
                <w:noProof/>
                <w:webHidden/>
              </w:rPr>
              <w:instrText xml:space="preserve"> PAGEREF _Toc105407033 \h </w:instrText>
            </w:r>
            <w:r>
              <w:rPr>
                <w:noProof/>
                <w:webHidden/>
              </w:rPr>
            </w:r>
            <w:r>
              <w:rPr>
                <w:noProof/>
                <w:webHidden/>
              </w:rPr>
              <w:fldChar w:fldCharType="separate"/>
            </w:r>
            <w:r w:rsidR="00041FB0">
              <w:rPr>
                <w:noProof/>
                <w:webHidden/>
              </w:rPr>
              <w:t>21</w:t>
            </w:r>
            <w:r>
              <w:rPr>
                <w:noProof/>
                <w:webHidden/>
              </w:rPr>
              <w:fldChar w:fldCharType="end"/>
            </w:r>
          </w:hyperlink>
        </w:p>
        <w:p w14:paraId="1C0BB4B4" w14:textId="0AE074DF" w:rsidR="00603331" w:rsidRDefault="00603331">
          <w:pPr>
            <w:pStyle w:val="Sommario2"/>
            <w:tabs>
              <w:tab w:val="left" w:pos="880"/>
              <w:tab w:val="right" w:leader="dot" w:pos="9629"/>
            </w:tabs>
            <w:rPr>
              <w:rFonts w:eastAsiaTheme="minorEastAsia"/>
              <w:noProof/>
              <w:lang w:eastAsia="it-IT"/>
            </w:rPr>
          </w:pPr>
          <w:hyperlink w:anchor="_Toc105407034" w:history="1">
            <w:r w:rsidRPr="00D4030E">
              <w:rPr>
                <w:rStyle w:val="Collegamentoipertestuale"/>
                <w:rFonts w:cstheme="minorHAnsi"/>
                <w:noProof/>
                <w:lang w:val="en-GB"/>
              </w:rPr>
              <w:t>9.1.</w:t>
            </w:r>
            <w:r>
              <w:rPr>
                <w:rFonts w:eastAsiaTheme="minorEastAsia"/>
                <w:noProof/>
                <w:lang w:eastAsia="it-IT"/>
              </w:rPr>
              <w:tab/>
            </w:r>
            <w:r w:rsidRPr="00D4030E">
              <w:rPr>
                <w:rStyle w:val="Collegamentoipertestuale"/>
                <w:rFonts w:cstheme="minorHAnsi"/>
                <w:noProof/>
                <w:lang w:val="en-GB"/>
              </w:rPr>
              <w:t>Partner Budget</w:t>
            </w:r>
            <w:r>
              <w:rPr>
                <w:noProof/>
                <w:webHidden/>
              </w:rPr>
              <w:tab/>
            </w:r>
            <w:r>
              <w:rPr>
                <w:noProof/>
                <w:webHidden/>
              </w:rPr>
              <w:fldChar w:fldCharType="begin"/>
            </w:r>
            <w:r>
              <w:rPr>
                <w:noProof/>
                <w:webHidden/>
              </w:rPr>
              <w:instrText xml:space="preserve"> PAGEREF _Toc105407034 \h </w:instrText>
            </w:r>
            <w:r>
              <w:rPr>
                <w:noProof/>
                <w:webHidden/>
              </w:rPr>
            </w:r>
            <w:r>
              <w:rPr>
                <w:noProof/>
                <w:webHidden/>
              </w:rPr>
              <w:fldChar w:fldCharType="separate"/>
            </w:r>
            <w:r w:rsidR="00041FB0">
              <w:rPr>
                <w:noProof/>
                <w:webHidden/>
              </w:rPr>
              <w:t>21</w:t>
            </w:r>
            <w:r>
              <w:rPr>
                <w:noProof/>
                <w:webHidden/>
              </w:rPr>
              <w:fldChar w:fldCharType="end"/>
            </w:r>
          </w:hyperlink>
        </w:p>
        <w:p w14:paraId="08202148" w14:textId="1FE5BF11" w:rsidR="00603331" w:rsidRDefault="00603331">
          <w:pPr>
            <w:pStyle w:val="Sommario3"/>
            <w:tabs>
              <w:tab w:val="left" w:pos="1320"/>
              <w:tab w:val="right" w:leader="dot" w:pos="9629"/>
            </w:tabs>
            <w:rPr>
              <w:rFonts w:eastAsiaTheme="minorEastAsia"/>
              <w:noProof/>
              <w:lang w:eastAsia="it-IT"/>
            </w:rPr>
          </w:pPr>
          <w:hyperlink w:anchor="_Toc105407035" w:history="1">
            <w:r w:rsidRPr="00D4030E">
              <w:rPr>
                <w:rStyle w:val="Collegamentoipertestuale"/>
                <w:rFonts w:cstheme="minorHAnsi"/>
                <w:i/>
                <w:noProof/>
                <w:lang w:val="en-GB"/>
              </w:rPr>
              <w:t>9.1.1.</w:t>
            </w:r>
            <w:r>
              <w:rPr>
                <w:rFonts w:eastAsiaTheme="minorEastAsia"/>
                <w:noProof/>
                <w:lang w:eastAsia="it-IT"/>
              </w:rPr>
              <w:tab/>
            </w:r>
            <w:r w:rsidRPr="00D4030E">
              <w:rPr>
                <w:rStyle w:val="Collegamentoipertestuale"/>
                <w:rFonts w:cstheme="minorHAnsi"/>
                <w:i/>
                <w:noProof/>
                <w:lang w:val="en-GB"/>
              </w:rPr>
              <w:t>Staff costs</w:t>
            </w:r>
            <w:r>
              <w:rPr>
                <w:noProof/>
                <w:webHidden/>
              </w:rPr>
              <w:tab/>
            </w:r>
            <w:r>
              <w:rPr>
                <w:noProof/>
                <w:webHidden/>
              </w:rPr>
              <w:fldChar w:fldCharType="begin"/>
            </w:r>
            <w:r>
              <w:rPr>
                <w:noProof/>
                <w:webHidden/>
              </w:rPr>
              <w:instrText xml:space="preserve"> PAGEREF _Toc105407035 \h </w:instrText>
            </w:r>
            <w:r>
              <w:rPr>
                <w:noProof/>
                <w:webHidden/>
              </w:rPr>
            </w:r>
            <w:r>
              <w:rPr>
                <w:noProof/>
                <w:webHidden/>
              </w:rPr>
              <w:fldChar w:fldCharType="separate"/>
            </w:r>
            <w:r w:rsidR="00041FB0">
              <w:rPr>
                <w:noProof/>
                <w:webHidden/>
              </w:rPr>
              <w:t>24</w:t>
            </w:r>
            <w:r>
              <w:rPr>
                <w:noProof/>
                <w:webHidden/>
              </w:rPr>
              <w:fldChar w:fldCharType="end"/>
            </w:r>
          </w:hyperlink>
        </w:p>
        <w:p w14:paraId="53A969FF" w14:textId="5F529C9D" w:rsidR="00603331" w:rsidRDefault="00603331">
          <w:pPr>
            <w:pStyle w:val="Sommario3"/>
            <w:tabs>
              <w:tab w:val="left" w:pos="1320"/>
              <w:tab w:val="right" w:leader="dot" w:pos="9629"/>
            </w:tabs>
            <w:rPr>
              <w:rFonts w:eastAsiaTheme="minorEastAsia"/>
              <w:noProof/>
              <w:lang w:eastAsia="it-IT"/>
            </w:rPr>
          </w:pPr>
          <w:hyperlink w:anchor="_Toc105407036" w:history="1">
            <w:r w:rsidRPr="00D4030E">
              <w:rPr>
                <w:rStyle w:val="Collegamentoipertestuale"/>
                <w:rFonts w:cstheme="minorHAnsi"/>
                <w:i/>
                <w:noProof/>
                <w:lang w:val="en-GB"/>
              </w:rPr>
              <w:t>9.1.2.</w:t>
            </w:r>
            <w:r>
              <w:rPr>
                <w:rFonts w:eastAsiaTheme="minorEastAsia"/>
                <w:noProof/>
                <w:lang w:eastAsia="it-IT"/>
              </w:rPr>
              <w:tab/>
            </w:r>
            <w:r w:rsidRPr="00D4030E">
              <w:rPr>
                <w:rStyle w:val="Collegamentoipertestuale"/>
                <w:rFonts w:cstheme="minorHAnsi"/>
                <w:i/>
                <w:noProof/>
                <w:lang w:val="en-GB"/>
              </w:rPr>
              <w:t>Office and administration</w:t>
            </w:r>
            <w:r>
              <w:rPr>
                <w:noProof/>
                <w:webHidden/>
              </w:rPr>
              <w:tab/>
            </w:r>
            <w:r>
              <w:rPr>
                <w:noProof/>
                <w:webHidden/>
              </w:rPr>
              <w:fldChar w:fldCharType="begin"/>
            </w:r>
            <w:r>
              <w:rPr>
                <w:noProof/>
                <w:webHidden/>
              </w:rPr>
              <w:instrText xml:space="preserve"> PAGEREF _Toc105407036 \h </w:instrText>
            </w:r>
            <w:r>
              <w:rPr>
                <w:noProof/>
                <w:webHidden/>
              </w:rPr>
            </w:r>
            <w:r>
              <w:rPr>
                <w:noProof/>
                <w:webHidden/>
              </w:rPr>
              <w:fldChar w:fldCharType="separate"/>
            </w:r>
            <w:r w:rsidR="00041FB0">
              <w:rPr>
                <w:noProof/>
                <w:webHidden/>
              </w:rPr>
              <w:t>24</w:t>
            </w:r>
            <w:r>
              <w:rPr>
                <w:noProof/>
                <w:webHidden/>
              </w:rPr>
              <w:fldChar w:fldCharType="end"/>
            </w:r>
          </w:hyperlink>
        </w:p>
        <w:p w14:paraId="2554473C" w14:textId="165782EE" w:rsidR="00603331" w:rsidRDefault="00603331">
          <w:pPr>
            <w:pStyle w:val="Sommario3"/>
            <w:tabs>
              <w:tab w:val="left" w:pos="1320"/>
              <w:tab w:val="right" w:leader="dot" w:pos="9629"/>
            </w:tabs>
            <w:rPr>
              <w:rFonts w:eastAsiaTheme="minorEastAsia"/>
              <w:noProof/>
              <w:lang w:eastAsia="it-IT"/>
            </w:rPr>
          </w:pPr>
          <w:hyperlink w:anchor="_Toc105407037" w:history="1">
            <w:r w:rsidRPr="00D4030E">
              <w:rPr>
                <w:rStyle w:val="Collegamentoipertestuale"/>
                <w:rFonts w:cstheme="minorHAnsi"/>
                <w:i/>
                <w:noProof/>
                <w:lang w:val="en-GB"/>
              </w:rPr>
              <w:t>9.1.3.</w:t>
            </w:r>
            <w:r>
              <w:rPr>
                <w:rFonts w:eastAsiaTheme="minorEastAsia"/>
                <w:noProof/>
                <w:lang w:eastAsia="it-IT"/>
              </w:rPr>
              <w:tab/>
            </w:r>
            <w:r w:rsidRPr="00D4030E">
              <w:rPr>
                <w:rStyle w:val="Collegamentoipertestuale"/>
                <w:rFonts w:cstheme="minorHAnsi"/>
                <w:i/>
                <w:noProof/>
                <w:lang w:val="en-GB"/>
              </w:rPr>
              <w:t>Travel and accommodation, External expertise and services and Equipment budget lines</w:t>
            </w:r>
            <w:r>
              <w:rPr>
                <w:noProof/>
                <w:webHidden/>
              </w:rPr>
              <w:tab/>
            </w:r>
            <w:r>
              <w:rPr>
                <w:noProof/>
                <w:webHidden/>
              </w:rPr>
              <w:fldChar w:fldCharType="begin"/>
            </w:r>
            <w:r>
              <w:rPr>
                <w:noProof/>
                <w:webHidden/>
              </w:rPr>
              <w:instrText xml:space="preserve"> PAGEREF _Toc105407037 \h </w:instrText>
            </w:r>
            <w:r>
              <w:rPr>
                <w:noProof/>
                <w:webHidden/>
              </w:rPr>
            </w:r>
            <w:r>
              <w:rPr>
                <w:noProof/>
                <w:webHidden/>
              </w:rPr>
              <w:fldChar w:fldCharType="separate"/>
            </w:r>
            <w:r w:rsidR="00041FB0">
              <w:rPr>
                <w:noProof/>
                <w:webHidden/>
              </w:rPr>
              <w:t>25</w:t>
            </w:r>
            <w:r>
              <w:rPr>
                <w:noProof/>
                <w:webHidden/>
              </w:rPr>
              <w:fldChar w:fldCharType="end"/>
            </w:r>
          </w:hyperlink>
        </w:p>
        <w:p w14:paraId="2D3D9C58" w14:textId="4E7615E4" w:rsidR="00603331" w:rsidRDefault="00603331">
          <w:pPr>
            <w:pStyle w:val="Sommario3"/>
            <w:tabs>
              <w:tab w:val="left" w:pos="1320"/>
              <w:tab w:val="right" w:leader="dot" w:pos="9629"/>
            </w:tabs>
            <w:rPr>
              <w:rFonts w:eastAsiaTheme="minorEastAsia"/>
              <w:noProof/>
              <w:lang w:eastAsia="it-IT"/>
            </w:rPr>
          </w:pPr>
          <w:hyperlink w:anchor="_Toc105407038" w:history="1">
            <w:r w:rsidRPr="00D4030E">
              <w:rPr>
                <w:rStyle w:val="Collegamentoipertestuale"/>
                <w:rFonts w:cstheme="minorHAnsi"/>
                <w:i/>
                <w:noProof/>
                <w:lang w:val="en-GB"/>
              </w:rPr>
              <w:t>9.1.4.</w:t>
            </w:r>
            <w:r>
              <w:rPr>
                <w:rFonts w:eastAsiaTheme="minorEastAsia"/>
                <w:noProof/>
                <w:lang w:eastAsia="it-IT"/>
              </w:rPr>
              <w:tab/>
            </w:r>
            <w:r w:rsidRPr="00D4030E">
              <w:rPr>
                <w:rStyle w:val="Collegamentoipertestuale"/>
                <w:rFonts w:cstheme="minorHAnsi"/>
                <w:i/>
                <w:noProof/>
                <w:lang w:val="en-GB"/>
              </w:rPr>
              <w:t>Infrastructure&amp;works - Net revenue</w:t>
            </w:r>
            <w:r>
              <w:rPr>
                <w:noProof/>
                <w:webHidden/>
              </w:rPr>
              <w:tab/>
            </w:r>
            <w:r>
              <w:rPr>
                <w:noProof/>
                <w:webHidden/>
              </w:rPr>
              <w:fldChar w:fldCharType="begin"/>
            </w:r>
            <w:r>
              <w:rPr>
                <w:noProof/>
                <w:webHidden/>
              </w:rPr>
              <w:instrText xml:space="preserve"> PAGEREF _Toc105407038 \h </w:instrText>
            </w:r>
            <w:r>
              <w:rPr>
                <w:noProof/>
                <w:webHidden/>
              </w:rPr>
            </w:r>
            <w:r>
              <w:rPr>
                <w:noProof/>
                <w:webHidden/>
              </w:rPr>
              <w:fldChar w:fldCharType="separate"/>
            </w:r>
            <w:r w:rsidR="00041FB0">
              <w:rPr>
                <w:noProof/>
                <w:webHidden/>
              </w:rPr>
              <w:t>25</w:t>
            </w:r>
            <w:r>
              <w:rPr>
                <w:noProof/>
                <w:webHidden/>
              </w:rPr>
              <w:fldChar w:fldCharType="end"/>
            </w:r>
          </w:hyperlink>
        </w:p>
        <w:p w14:paraId="2FA3A3C0" w14:textId="6B43892F" w:rsidR="00603331" w:rsidRDefault="00603331">
          <w:pPr>
            <w:pStyle w:val="Sommario3"/>
            <w:tabs>
              <w:tab w:val="left" w:pos="1320"/>
              <w:tab w:val="right" w:leader="dot" w:pos="9629"/>
            </w:tabs>
            <w:rPr>
              <w:rFonts w:eastAsiaTheme="minorEastAsia"/>
              <w:noProof/>
              <w:lang w:eastAsia="it-IT"/>
            </w:rPr>
          </w:pPr>
          <w:hyperlink w:anchor="_Toc105407039" w:history="1">
            <w:r w:rsidRPr="00D4030E">
              <w:rPr>
                <w:rStyle w:val="Collegamentoipertestuale"/>
                <w:rFonts w:cstheme="minorHAnsi"/>
                <w:i/>
                <w:noProof/>
                <w:lang w:val="en-GB"/>
              </w:rPr>
              <w:t>9.1.5.</w:t>
            </w:r>
            <w:r>
              <w:rPr>
                <w:rFonts w:eastAsiaTheme="minorEastAsia"/>
                <w:noProof/>
                <w:lang w:eastAsia="it-IT"/>
              </w:rPr>
              <w:tab/>
            </w:r>
            <w:r w:rsidRPr="00D4030E">
              <w:rPr>
                <w:rStyle w:val="Collegamentoipertestuale"/>
                <w:rFonts w:cstheme="minorHAnsi"/>
                <w:i/>
                <w:noProof/>
                <w:lang w:val="en-GB"/>
              </w:rPr>
              <w:t>Budget Checks</w:t>
            </w:r>
            <w:r>
              <w:rPr>
                <w:noProof/>
                <w:webHidden/>
              </w:rPr>
              <w:tab/>
            </w:r>
            <w:r>
              <w:rPr>
                <w:noProof/>
                <w:webHidden/>
              </w:rPr>
              <w:fldChar w:fldCharType="begin"/>
            </w:r>
            <w:r>
              <w:rPr>
                <w:noProof/>
                <w:webHidden/>
              </w:rPr>
              <w:instrText xml:space="preserve"> PAGEREF _Toc105407039 \h </w:instrText>
            </w:r>
            <w:r>
              <w:rPr>
                <w:noProof/>
                <w:webHidden/>
              </w:rPr>
            </w:r>
            <w:r>
              <w:rPr>
                <w:noProof/>
                <w:webHidden/>
              </w:rPr>
              <w:fldChar w:fldCharType="separate"/>
            </w:r>
            <w:r w:rsidR="00041FB0">
              <w:rPr>
                <w:noProof/>
                <w:webHidden/>
              </w:rPr>
              <w:t>25</w:t>
            </w:r>
            <w:r>
              <w:rPr>
                <w:noProof/>
                <w:webHidden/>
              </w:rPr>
              <w:fldChar w:fldCharType="end"/>
            </w:r>
          </w:hyperlink>
        </w:p>
        <w:p w14:paraId="33CDD70A" w14:textId="348F182A" w:rsidR="00603331" w:rsidRDefault="00603331">
          <w:pPr>
            <w:pStyle w:val="Sommario2"/>
            <w:tabs>
              <w:tab w:val="left" w:pos="880"/>
              <w:tab w:val="right" w:leader="dot" w:pos="9629"/>
            </w:tabs>
            <w:rPr>
              <w:rFonts w:eastAsiaTheme="minorEastAsia"/>
              <w:noProof/>
              <w:lang w:eastAsia="it-IT"/>
            </w:rPr>
          </w:pPr>
          <w:hyperlink w:anchor="_Toc105407040" w:history="1">
            <w:r w:rsidRPr="00D4030E">
              <w:rPr>
                <w:rStyle w:val="Collegamentoipertestuale"/>
                <w:rFonts w:cstheme="minorHAnsi"/>
                <w:noProof/>
                <w:lang w:val="en-GB"/>
              </w:rPr>
              <w:t>9.2.</w:t>
            </w:r>
            <w:r>
              <w:rPr>
                <w:rFonts w:eastAsiaTheme="minorEastAsia"/>
                <w:noProof/>
                <w:lang w:eastAsia="it-IT"/>
              </w:rPr>
              <w:tab/>
            </w:r>
            <w:r w:rsidRPr="00D4030E">
              <w:rPr>
                <w:rStyle w:val="Collegamentoipertestuale"/>
                <w:rFonts w:cstheme="minorHAnsi"/>
                <w:noProof/>
                <w:lang w:val="en-GB"/>
              </w:rPr>
              <w:t>Define Contribution</w:t>
            </w:r>
            <w:r>
              <w:rPr>
                <w:noProof/>
                <w:webHidden/>
              </w:rPr>
              <w:tab/>
            </w:r>
            <w:r>
              <w:rPr>
                <w:noProof/>
                <w:webHidden/>
              </w:rPr>
              <w:fldChar w:fldCharType="begin"/>
            </w:r>
            <w:r>
              <w:rPr>
                <w:noProof/>
                <w:webHidden/>
              </w:rPr>
              <w:instrText xml:space="preserve"> PAGEREF _Toc105407040 \h </w:instrText>
            </w:r>
            <w:r>
              <w:rPr>
                <w:noProof/>
                <w:webHidden/>
              </w:rPr>
            </w:r>
            <w:r>
              <w:rPr>
                <w:noProof/>
                <w:webHidden/>
              </w:rPr>
              <w:fldChar w:fldCharType="separate"/>
            </w:r>
            <w:r w:rsidR="00041FB0">
              <w:rPr>
                <w:noProof/>
                <w:webHidden/>
              </w:rPr>
              <w:t>26</w:t>
            </w:r>
            <w:r>
              <w:rPr>
                <w:noProof/>
                <w:webHidden/>
              </w:rPr>
              <w:fldChar w:fldCharType="end"/>
            </w:r>
          </w:hyperlink>
        </w:p>
        <w:p w14:paraId="7ABF6FC0" w14:textId="178111AF" w:rsidR="00603331" w:rsidRDefault="00603331">
          <w:pPr>
            <w:pStyle w:val="Sommario2"/>
            <w:tabs>
              <w:tab w:val="left" w:pos="880"/>
              <w:tab w:val="right" w:leader="dot" w:pos="9629"/>
            </w:tabs>
            <w:rPr>
              <w:rFonts w:eastAsiaTheme="minorEastAsia"/>
              <w:noProof/>
              <w:lang w:eastAsia="it-IT"/>
            </w:rPr>
          </w:pPr>
          <w:hyperlink w:anchor="_Toc105407041" w:history="1">
            <w:r w:rsidRPr="00D4030E">
              <w:rPr>
                <w:rStyle w:val="Collegamentoipertestuale"/>
                <w:rFonts w:cstheme="minorHAnsi"/>
                <w:noProof/>
                <w:lang w:val="en-GB"/>
              </w:rPr>
              <w:t>9.3.</w:t>
            </w:r>
            <w:r>
              <w:rPr>
                <w:rFonts w:eastAsiaTheme="minorEastAsia"/>
                <w:noProof/>
                <w:lang w:eastAsia="it-IT"/>
              </w:rPr>
              <w:tab/>
            </w:r>
            <w:r w:rsidRPr="00D4030E">
              <w:rPr>
                <w:rStyle w:val="Collegamentoipertestuale"/>
                <w:rFonts w:cstheme="minorHAnsi"/>
                <w:noProof/>
                <w:lang w:val="en-GB"/>
              </w:rPr>
              <w:t>Activities Outside</w:t>
            </w:r>
            <w:r>
              <w:rPr>
                <w:noProof/>
                <w:webHidden/>
              </w:rPr>
              <w:tab/>
            </w:r>
            <w:r>
              <w:rPr>
                <w:noProof/>
                <w:webHidden/>
              </w:rPr>
              <w:fldChar w:fldCharType="begin"/>
            </w:r>
            <w:r>
              <w:rPr>
                <w:noProof/>
                <w:webHidden/>
              </w:rPr>
              <w:instrText xml:space="preserve"> PAGEREF _Toc105407041 \h </w:instrText>
            </w:r>
            <w:r>
              <w:rPr>
                <w:noProof/>
                <w:webHidden/>
              </w:rPr>
            </w:r>
            <w:r>
              <w:rPr>
                <w:noProof/>
                <w:webHidden/>
              </w:rPr>
              <w:fldChar w:fldCharType="separate"/>
            </w:r>
            <w:r w:rsidR="00041FB0">
              <w:rPr>
                <w:noProof/>
                <w:webHidden/>
              </w:rPr>
              <w:t>26</w:t>
            </w:r>
            <w:r>
              <w:rPr>
                <w:noProof/>
                <w:webHidden/>
              </w:rPr>
              <w:fldChar w:fldCharType="end"/>
            </w:r>
          </w:hyperlink>
        </w:p>
        <w:p w14:paraId="1D2EFFC7" w14:textId="2B7AFF73" w:rsidR="00603331" w:rsidRDefault="00603331">
          <w:pPr>
            <w:pStyle w:val="Sommario2"/>
            <w:tabs>
              <w:tab w:val="left" w:pos="880"/>
              <w:tab w:val="right" w:leader="dot" w:pos="9629"/>
            </w:tabs>
            <w:rPr>
              <w:rFonts w:eastAsiaTheme="minorEastAsia"/>
              <w:noProof/>
              <w:lang w:eastAsia="it-IT"/>
            </w:rPr>
          </w:pPr>
          <w:hyperlink w:anchor="_Toc105407042" w:history="1">
            <w:r w:rsidRPr="00D4030E">
              <w:rPr>
                <w:rStyle w:val="Collegamentoipertestuale"/>
                <w:rFonts w:cstheme="minorHAnsi"/>
                <w:noProof/>
                <w:lang w:val="en-GB"/>
              </w:rPr>
              <w:t>9.4.</w:t>
            </w:r>
            <w:r>
              <w:rPr>
                <w:rFonts w:eastAsiaTheme="minorEastAsia"/>
                <w:noProof/>
                <w:lang w:eastAsia="it-IT"/>
              </w:rPr>
              <w:tab/>
            </w:r>
            <w:r w:rsidRPr="00D4030E">
              <w:rPr>
                <w:rStyle w:val="Collegamentoipertestuale"/>
                <w:rFonts w:cstheme="minorHAnsi"/>
                <w:noProof/>
                <w:lang w:val="en-GB"/>
              </w:rPr>
              <w:t>Project breakdown budget</w:t>
            </w:r>
            <w:r>
              <w:rPr>
                <w:noProof/>
                <w:webHidden/>
              </w:rPr>
              <w:tab/>
            </w:r>
            <w:r>
              <w:rPr>
                <w:noProof/>
                <w:webHidden/>
              </w:rPr>
              <w:fldChar w:fldCharType="begin"/>
            </w:r>
            <w:r>
              <w:rPr>
                <w:noProof/>
                <w:webHidden/>
              </w:rPr>
              <w:instrText xml:space="preserve"> PAGEREF _Toc105407042 \h </w:instrText>
            </w:r>
            <w:r>
              <w:rPr>
                <w:noProof/>
                <w:webHidden/>
              </w:rPr>
            </w:r>
            <w:r>
              <w:rPr>
                <w:noProof/>
                <w:webHidden/>
              </w:rPr>
              <w:fldChar w:fldCharType="separate"/>
            </w:r>
            <w:r w:rsidR="00041FB0">
              <w:rPr>
                <w:noProof/>
                <w:webHidden/>
              </w:rPr>
              <w:t>27</w:t>
            </w:r>
            <w:r>
              <w:rPr>
                <w:noProof/>
                <w:webHidden/>
              </w:rPr>
              <w:fldChar w:fldCharType="end"/>
            </w:r>
          </w:hyperlink>
        </w:p>
        <w:p w14:paraId="2F1745D8" w14:textId="1C30F7AA" w:rsidR="00603331" w:rsidRDefault="00603331">
          <w:pPr>
            <w:pStyle w:val="Sommario1"/>
            <w:rPr>
              <w:rFonts w:eastAsiaTheme="minorEastAsia"/>
              <w:noProof/>
              <w:lang w:eastAsia="it-IT"/>
            </w:rPr>
          </w:pPr>
          <w:hyperlink w:anchor="_Toc105407043" w:history="1">
            <w:r w:rsidRPr="00D4030E">
              <w:rPr>
                <w:rStyle w:val="Collegamentoipertestuale"/>
                <w:rFonts w:cstheme="minorHAnsi"/>
                <w:noProof/>
                <w:lang w:val="en-GB"/>
              </w:rPr>
              <w:t>10.</w:t>
            </w:r>
            <w:r>
              <w:rPr>
                <w:rFonts w:eastAsiaTheme="minorEastAsia"/>
                <w:noProof/>
                <w:lang w:eastAsia="it-IT"/>
              </w:rPr>
              <w:tab/>
            </w:r>
            <w:r w:rsidRPr="00D4030E">
              <w:rPr>
                <w:rStyle w:val="Collegamentoipertestuale"/>
                <w:rFonts w:cstheme="minorHAnsi"/>
                <w:noProof/>
                <w:lang w:val="en-GB"/>
              </w:rPr>
              <w:t>Project Budget Overview</w:t>
            </w:r>
            <w:r>
              <w:rPr>
                <w:noProof/>
                <w:webHidden/>
              </w:rPr>
              <w:tab/>
            </w:r>
            <w:r>
              <w:rPr>
                <w:noProof/>
                <w:webHidden/>
              </w:rPr>
              <w:fldChar w:fldCharType="begin"/>
            </w:r>
            <w:r>
              <w:rPr>
                <w:noProof/>
                <w:webHidden/>
              </w:rPr>
              <w:instrText xml:space="preserve"> PAGEREF _Toc105407043 \h </w:instrText>
            </w:r>
            <w:r>
              <w:rPr>
                <w:noProof/>
                <w:webHidden/>
              </w:rPr>
            </w:r>
            <w:r>
              <w:rPr>
                <w:noProof/>
                <w:webHidden/>
              </w:rPr>
              <w:fldChar w:fldCharType="separate"/>
            </w:r>
            <w:r w:rsidR="00041FB0">
              <w:rPr>
                <w:noProof/>
                <w:webHidden/>
              </w:rPr>
              <w:t>27</w:t>
            </w:r>
            <w:r>
              <w:rPr>
                <w:noProof/>
                <w:webHidden/>
              </w:rPr>
              <w:fldChar w:fldCharType="end"/>
            </w:r>
          </w:hyperlink>
        </w:p>
        <w:p w14:paraId="2ADF2D10" w14:textId="34C55397" w:rsidR="00603331" w:rsidRDefault="00603331">
          <w:pPr>
            <w:pStyle w:val="Sommario1"/>
            <w:rPr>
              <w:rFonts w:eastAsiaTheme="minorEastAsia"/>
              <w:noProof/>
              <w:lang w:eastAsia="it-IT"/>
            </w:rPr>
          </w:pPr>
          <w:hyperlink w:anchor="_Toc105407044" w:history="1">
            <w:r w:rsidRPr="00D4030E">
              <w:rPr>
                <w:rStyle w:val="Collegamentoipertestuale"/>
                <w:rFonts w:cstheme="minorHAnsi"/>
                <w:noProof/>
                <w:lang w:val="en-GB"/>
              </w:rPr>
              <w:t>11.</w:t>
            </w:r>
            <w:r>
              <w:rPr>
                <w:rFonts w:eastAsiaTheme="minorEastAsia"/>
                <w:noProof/>
                <w:lang w:eastAsia="it-IT"/>
              </w:rPr>
              <w:tab/>
            </w:r>
            <w:r w:rsidRPr="00D4030E">
              <w:rPr>
                <w:rStyle w:val="Collegamentoipertestuale"/>
                <w:rFonts w:cstheme="minorHAnsi"/>
                <w:noProof/>
                <w:lang w:val="en-GB"/>
              </w:rPr>
              <w:t>Attachments</w:t>
            </w:r>
            <w:r>
              <w:rPr>
                <w:noProof/>
                <w:webHidden/>
              </w:rPr>
              <w:tab/>
            </w:r>
            <w:r>
              <w:rPr>
                <w:noProof/>
                <w:webHidden/>
              </w:rPr>
              <w:fldChar w:fldCharType="begin"/>
            </w:r>
            <w:r>
              <w:rPr>
                <w:noProof/>
                <w:webHidden/>
              </w:rPr>
              <w:instrText xml:space="preserve"> PAGEREF _Toc105407044 \h </w:instrText>
            </w:r>
            <w:r>
              <w:rPr>
                <w:noProof/>
                <w:webHidden/>
              </w:rPr>
            </w:r>
            <w:r>
              <w:rPr>
                <w:noProof/>
                <w:webHidden/>
              </w:rPr>
              <w:fldChar w:fldCharType="separate"/>
            </w:r>
            <w:r w:rsidR="00041FB0">
              <w:rPr>
                <w:noProof/>
                <w:webHidden/>
              </w:rPr>
              <w:t>27</w:t>
            </w:r>
            <w:r>
              <w:rPr>
                <w:noProof/>
                <w:webHidden/>
              </w:rPr>
              <w:fldChar w:fldCharType="end"/>
            </w:r>
          </w:hyperlink>
        </w:p>
        <w:p w14:paraId="4ED07E20" w14:textId="44030ADB" w:rsidR="00603331" w:rsidRDefault="00603331">
          <w:pPr>
            <w:pStyle w:val="Sommario1"/>
            <w:rPr>
              <w:rFonts w:eastAsiaTheme="minorEastAsia"/>
              <w:noProof/>
              <w:lang w:eastAsia="it-IT"/>
            </w:rPr>
          </w:pPr>
          <w:hyperlink w:anchor="_Toc105407045" w:history="1">
            <w:r w:rsidRPr="00D4030E">
              <w:rPr>
                <w:rStyle w:val="Collegamentoipertestuale"/>
                <w:rFonts w:cstheme="minorHAnsi"/>
                <w:noProof/>
                <w:lang w:val="en-GB"/>
              </w:rPr>
              <w:t>12.</w:t>
            </w:r>
            <w:r>
              <w:rPr>
                <w:rFonts w:eastAsiaTheme="minorEastAsia"/>
                <w:noProof/>
                <w:lang w:eastAsia="it-IT"/>
              </w:rPr>
              <w:tab/>
            </w:r>
            <w:r w:rsidRPr="00D4030E">
              <w:rPr>
                <w:rStyle w:val="Collegamentoipertestuale"/>
                <w:rFonts w:cstheme="minorHAnsi"/>
                <w:noProof/>
                <w:lang w:val="en-GB"/>
              </w:rPr>
              <w:t>Check and submission of the AF</w:t>
            </w:r>
            <w:r>
              <w:rPr>
                <w:noProof/>
                <w:webHidden/>
              </w:rPr>
              <w:tab/>
            </w:r>
            <w:r>
              <w:rPr>
                <w:noProof/>
                <w:webHidden/>
              </w:rPr>
              <w:fldChar w:fldCharType="begin"/>
            </w:r>
            <w:r>
              <w:rPr>
                <w:noProof/>
                <w:webHidden/>
              </w:rPr>
              <w:instrText xml:space="preserve"> PAGEREF _Toc105407045 \h </w:instrText>
            </w:r>
            <w:r>
              <w:rPr>
                <w:noProof/>
                <w:webHidden/>
              </w:rPr>
            </w:r>
            <w:r>
              <w:rPr>
                <w:noProof/>
                <w:webHidden/>
              </w:rPr>
              <w:fldChar w:fldCharType="separate"/>
            </w:r>
            <w:r w:rsidR="00041FB0">
              <w:rPr>
                <w:noProof/>
                <w:webHidden/>
              </w:rPr>
              <w:t>28</w:t>
            </w:r>
            <w:r>
              <w:rPr>
                <w:noProof/>
                <w:webHidden/>
              </w:rPr>
              <w:fldChar w:fldCharType="end"/>
            </w:r>
          </w:hyperlink>
        </w:p>
        <w:p w14:paraId="2F837E1F" w14:textId="5C27DBBE" w:rsidR="00603331" w:rsidRDefault="00603331">
          <w:pPr>
            <w:pStyle w:val="Sommario1"/>
            <w:rPr>
              <w:rFonts w:eastAsiaTheme="minorEastAsia"/>
              <w:noProof/>
              <w:lang w:eastAsia="it-IT"/>
            </w:rPr>
          </w:pPr>
          <w:hyperlink w:anchor="_Toc105407046" w:history="1">
            <w:r w:rsidRPr="00D4030E">
              <w:rPr>
                <w:rStyle w:val="Collegamentoipertestuale"/>
                <w:rFonts w:cstheme="minorHAnsi"/>
                <w:noProof/>
                <w:lang w:val="en-GB"/>
              </w:rPr>
              <w:t>13.</w:t>
            </w:r>
            <w:r>
              <w:rPr>
                <w:rFonts w:eastAsiaTheme="minorEastAsia"/>
                <w:noProof/>
                <w:lang w:eastAsia="it-IT"/>
              </w:rPr>
              <w:tab/>
            </w:r>
            <w:r w:rsidRPr="00D4030E">
              <w:rPr>
                <w:rStyle w:val="Collegamentoipertestuale"/>
                <w:rFonts w:cstheme="minorHAnsi"/>
                <w:noProof/>
                <w:lang w:val="en-GB"/>
              </w:rPr>
              <w:t>Alerts</w:t>
            </w:r>
            <w:r>
              <w:rPr>
                <w:noProof/>
                <w:webHidden/>
              </w:rPr>
              <w:tab/>
            </w:r>
            <w:r>
              <w:rPr>
                <w:noProof/>
                <w:webHidden/>
              </w:rPr>
              <w:fldChar w:fldCharType="begin"/>
            </w:r>
            <w:r>
              <w:rPr>
                <w:noProof/>
                <w:webHidden/>
              </w:rPr>
              <w:instrText xml:space="preserve"> PAGEREF _Toc105407046 \h </w:instrText>
            </w:r>
            <w:r>
              <w:rPr>
                <w:noProof/>
                <w:webHidden/>
              </w:rPr>
            </w:r>
            <w:r>
              <w:rPr>
                <w:noProof/>
                <w:webHidden/>
              </w:rPr>
              <w:fldChar w:fldCharType="separate"/>
            </w:r>
            <w:r w:rsidR="00041FB0">
              <w:rPr>
                <w:noProof/>
                <w:webHidden/>
              </w:rPr>
              <w:t>28</w:t>
            </w:r>
            <w:r>
              <w:rPr>
                <w:noProof/>
                <w:webHidden/>
              </w:rPr>
              <w:fldChar w:fldCharType="end"/>
            </w:r>
          </w:hyperlink>
        </w:p>
        <w:p w14:paraId="628A45B3" w14:textId="4C110205" w:rsidR="00603331" w:rsidRDefault="00603331">
          <w:pPr>
            <w:pStyle w:val="Sommario1"/>
            <w:rPr>
              <w:rFonts w:eastAsiaTheme="minorEastAsia"/>
              <w:noProof/>
              <w:lang w:eastAsia="it-IT"/>
            </w:rPr>
          </w:pPr>
          <w:hyperlink w:anchor="_Toc105407047" w:history="1">
            <w:r w:rsidRPr="00D4030E">
              <w:rPr>
                <w:rStyle w:val="Collegamentoipertestuale"/>
                <w:rFonts w:cstheme="minorHAnsi"/>
                <w:noProof/>
                <w:lang w:val="en-GB"/>
              </w:rPr>
              <w:t>14.</w:t>
            </w:r>
            <w:r>
              <w:rPr>
                <w:rFonts w:eastAsiaTheme="minorEastAsia"/>
                <w:noProof/>
                <w:lang w:eastAsia="it-IT"/>
              </w:rPr>
              <w:tab/>
            </w:r>
            <w:r w:rsidRPr="00D4030E">
              <w:rPr>
                <w:rStyle w:val="Collegamentoipertestuale"/>
                <w:rFonts w:cstheme="minorHAnsi"/>
                <w:noProof/>
                <w:lang w:val="en-GB"/>
              </w:rPr>
              <w:t>Help desk and technical support</w:t>
            </w:r>
            <w:r>
              <w:rPr>
                <w:noProof/>
                <w:webHidden/>
              </w:rPr>
              <w:tab/>
            </w:r>
            <w:r>
              <w:rPr>
                <w:noProof/>
                <w:webHidden/>
              </w:rPr>
              <w:fldChar w:fldCharType="begin"/>
            </w:r>
            <w:r>
              <w:rPr>
                <w:noProof/>
                <w:webHidden/>
              </w:rPr>
              <w:instrText xml:space="preserve"> PAGEREF _Toc105407047 \h </w:instrText>
            </w:r>
            <w:r>
              <w:rPr>
                <w:noProof/>
                <w:webHidden/>
              </w:rPr>
            </w:r>
            <w:r>
              <w:rPr>
                <w:noProof/>
                <w:webHidden/>
              </w:rPr>
              <w:fldChar w:fldCharType="separate"/>
            </w:r>
            <w:r w:rsidR="00041FB0">
              <w:rPr>
                <w:noProof/>
                <w:webHidden/>
              </w:rPr>
              <w:t>28</w:t>
            </w:r>
            <w:r>
              <w:rPr>
                <w:noProof/>
                <w:webHidden/>
              </w:rPr>
              <w:fldChar w:fldCharType="end"/>
            </w:r>
          </w:hyperlink>
        </w:p>
        <w:p w14:paraId="3587B695" w14:textId="6DA0C715" w:rsidR="00D86E65" w:rsidRPr="00965EDA" w:rsidRDefault="00E01966" w:rsidP="00093B0E">
          <w:pPr>
            <w:spacing w:after="120" w:line="240" w:lineRule="auto"/>
            <w:rPr>
              <w:rFonts w:cstheme="minorHAnsi"/>
              <w:b/>
              <w:bCs/>
              <w:lang w:val="en-GB"/>
            </w:rPr>
          </w:pPr>
          <w:r w:rsidRPr="00965EDA">
            <w:rPr>
              <w:rFonts w:cstheme="minorHAnsi"/>
              <w:b/>
              <w:bCs/>
              <w:lang w:val="en-GB"/>
            </w:rPr>
            <w:fldChar w:fldCharType="end"/>
          </w:r>
        </w:p>
      </w:sdtContent>
    </w:sdt>
    <w:p w14:paraId="6E0BC866" w14:textId="77777777" w:rsidR="00460876" w:rsidRPr="00965EDA" w:rsidRDefault="00460876" w:rsidP="00093B0E">
      <w:pPr>
        <w:spacing w:after="120" w:line="240" w:lineRule="auto"/>
        <w:ind w:right="-1"/>
        <w:jc w:val="both"/>
        <w:rPr>
          <w:rFonts w:cstheme="minorHAnsi"/>
          <w:b/>
          <w:bCs/>
          <w:lang w:val="en-GB"/>
        </w:rPr>
        <w:sectPr w:rsidR="00460876" w:rsidRPr="00965EDA" w:rsidSect="009F2000">
          <w:footerReference w:type="default" r:id="rId13"/>
          <w:type w:val="continuous"/>
          <w:pgSz w:w="11907" w:h="16840"/>
          <w:pgMar w:top="1417" w:right="1134" w:bottom="1134" w:left="1134" w:header="0" w:footer="857" w:gutter="0"/>
          <w:cols w:space="720"/>
          <w:noEndnote/>
          <w:docGrid w:linePitch="299"/>
        </w:sectPr>
      </w:pPr>
    </w:p>
    <w:p w14:paraId="5513EE8F" w14:textId="77777777" w:rsidR="003A5069" w:rsidRPr="00965EDA" w:rsidRDefault="003A5069" w:rsidP="00093B0E">
      <w:pPr>
        <w:pStyle w:val="Titolo1"/>
        <w:numPr>
          <w:ilvl w:val="0"/>
          <w:numId w:val="14"/>
        </w:numPr>
        <w:tabs>
          <w:tab w:val="left" w:pos="426"/>
        </w:tabs>
        <w:spacing w:after="120"/>
        <w:ind w:left="0" w:firstLine="0"/>
        <w:rPr>
          <w:rFonts w:asciiTheme="minorHAnsi" w:hAnsiTheme="minorHAnsi" w:cstheme="minorHAnsi"/>
          <w:sz w:val="22"/>
          <w:szCs w:val="22"/>
          <w:lang w:val="en-GB"/>
        </w:rPr>
      </w:pPr>
      <w:bookmarkStart w:id="0" w:name="bookmark0"/>
      <w:bookmarkStart w:id="1" w:name="_Toc105407012"/>
      <w:bookmarkEnd w:id="0"/>
      <w:r w:rsidRPr="00965EDA">
        <w:rPr>
          <w:rFonts w:asciiTheme="minorHAnsi" w:hAnsiTheme="minorHAnsi" w:cstheme="minorHAnsi"/>
          <w:sz w:val="22"/>
          <w:szCs w:val="22"/>
          <w:lang w:val="en-GB"/>
        </w:rPr>
        <w:lastRenderedPageBreak/>
        <w:t>Purpose</w:t>
      </w:r>
      <w:bookmarkEnd w:id="1"/>
    </w:p>
    <w:p w14:paraId="78B3C760" w14:textId="7829C998" w:rsidR="003A5069" w:rsidRPr="00965EDA" w:rsidRDefault="003A5069" w:rsidP="00093B0E">
      <w:pPr>
        <w:spacing w:after="120" w:line="240" w:lineRule="auto"/>
        <w:ind w:right="-1"/>
        <w:jc w:val="both"/>
        <w:rPr>
          <w:rFonts w:cstheme="minorHAnsi"/>
          <w:lang w:val="en-GB"/>
        </w:rPr>
      </w:pPr>
      <w:r w:rsidRPr="00965EDA">
        <w:rPr>
          <w:rFonts w:cstheme="minorHAnsi"/>
          <w:lang w:val="en-GB"/>
        </w:rPr>
        <w:t xml:space="preserve">This guidance contains key technical information on the operation and use of the electronic monitoring system </w:t>
      </w:r>
      <w:r w:rsidR="005F4D69" w:rsidRPr="00965EDA">
        <w:rPr>
          <w:rFonts w:cstheme="minorHAnsi"/>
          <w:lang w:val="en-GB"/>
        </w:rPr>
        <w:t>(</w:t>
      </w:r>
      <w:proofErr w:type="spellStart"/>
      <w:r w:rsidR="005F4D69" w:rsidRPr="00965EDA">
        <w:rPr>
          <w:rFonts w:cstheme="minorHAnsi"/>
          <w:lang w:val="en-GB"/>
        </w:rPr>
        <w:t>eMS</w:t>
      </w:r>
      <w:proofErr w:type="spellEnd"/>
      <w:r w:rsidR="005F4D69" w:rsidRPr="00965EDA">
        <w:rPr>
          <w:rFonts w:cstheme="minorHAnsi"/>
          <w:lang w:val="en-GB"/>
        </w:rPr>
        <w:t xml:space="preserve">) </w:t>
      </w:r>
      <w:r w:rsidRPr="00965EDA">
        <w:rPr>
          <w:rFonts w:cstheme="minorHAnsi"/>
          <w:lang w:val="en-GB"/>
        </w:rPr>
        <w:t xml:space="preserve">of the Interreg </w:t>
      </w:r>
      <w:r w:rsidR="00EF06B8" w:rsidRPr="00965EDA">
        <w:rPr>
          <w:rFonts w:cstheme="minorHAnsi"/>
          <w:lang w:val="en-GB"/>
        </w:rPr>
        <w:t>V</w:t>
      </w:r>
      <w:r w:rsidR="00E30037" w:rsidRPr="00965EDA">
        <w:rPr>
          <w:rFonts w:cstheme="minorHAnsi"/>
          <w:lang w:val="en-GB"/>
        </w:rPr>
        <w:t>-B Adriatic –</w:t>
      </w:r>
      <w:r w:rsidR="005F4D69" w:rsidRPr="00965EDA">
        <w:rPr>
          <w:rFonts w:cstheme="minorHAnsi"/>
          <w:lang w:val="en-GB"/>
        </w:rPr>
        <w:t xml:space="preserve"> </w:t>
      </w:r>
      <w:r w:rsidR="00E30037" w:rsidRPr="00965EDA">
        <w:rPr>
          <w:rFonts w:cstheme="minorHAnsi"/>
          <w:lang w:val="en-GB"/>
        </w:rPr>
        <w:t>Ionian (</w:t>
      </w:r>
      <w:r w:rsidRPr="00965EDA">
        <w:rPr>
          <w:rFonts w:cstheme="minorHAnsi"/>
          <w:lang w:val="en-GB"/>
        </w:rPr>
        <w:t>ADRION</w:t>
      </w:r>
      <w:r w:rsidR="00E30037" w:rsidRPr="00965EDA">
        <w:rPr>
          <w:rFonts w:cstheme="minorHAnsi"/>
          <w:lang w:val="en-GB"/>
        </w:rPr>
        <w:t>)</w:t>
      </w:r>
      <w:r w:rsidRPr="00965EDA">
        <w:rPr>
          <w:rFonts w:cstheme="minorHAnsi"/>
          <w:lang w:val="en-GB"/>
        </w:rPr>
        <w:t xml:space="preserve"> Programme</w:t>
      </w:r>
      <w:r w:rsidR="005F4D69" w:rsidRPr="00965EDA">
        <w:rPr>
          <w:rFonts w:cstheme="minorHAnsi"/>
          <w:lang w:val="en-GB"/>
        </w:rPr>
        <w:t>.</w:t>
      </w:r>
      <w:r w:rsidR="002C7594" w:rsidRPr="00965EDA">
        <w:rPr>
          <w:rFonts w:cstheme="minorHAnsi"/>
          <w:lang w:val="en-GB"/>
        </w:rPr>
        <w:t xml:space="preserve"> </w:t>
      </w:r>
      <w:r w:rsidRPr="00965EDA">
        <w:rPr>
          <w:rFonts w:cstheme="minorHAnsi"/>
          <w:lang w:val="en-GB"/>
        </w:rPr>
        <w:t xml:space="preserve">Applicants are requested to complete and submit the Application Form (AF) via </w:t>
      </w:r>
      <w:proofErr w:type="spellStart"/>
      <w:r w:rsidRPr="00965EDA">
        <w:rPr>
          <w:rFonts w:cstheme="minorHAnsi"/>
          <w:lang w:val="en-GB"/>
        </w:rPr>
        <w:t>eMS</w:t>
      </w:r>
      <w:proofErr w:type="spellEnd"/>
      <w:r w:rsidRPr="00965EDA">
        <w:rPr>
          <w:rFonts w:cstheme="minorHAnsi"/>
          <w:lang w:val="en-GB"/>
        </w:rPr>
        <w:t xml:space="preserve">. It is therefore highly recommended to read this document carefully before starting to use </w:t>
      </w:r>
      <w:proofErr w:type="spellStart"/>
      <w:r w:rsidRPr="00965EDA">
        <w:rPr>
          <w:rFonts w:cstheme="minorHAnsi"/>
          <w:lang w:val="en-GB"/>
        </w:rPr>
        <w:t>eMS</w:t>
      </w:r>
      <w:proofErr w:type="spellEnd"/>
      <w:r w:rsidRPr="00965EDA">
        <w:rPr>
          <w:rFonts w:cstheme="minorHAnsi"/>
          <w:lang w:val="en-GB"/>
        </w:rPr>
        <w:t>.</w:t>
      </w:r>
    </w:p>
    <w:p w14:paraId="23F4AF81" w14:textId="77777777" w:rsidR="00742A4D" w:rsidRPr="00965EDA" w:rsidRDefault="00742A4D" w:rsidP="00093B0E">
      <w:pPr>
        <w:spacing w:after="120" w:line="240" w:lineRule="auto"/>
        <w:ind w:right="-1"/>
        <w:jc w:val="both"/>
        <w:rPr>
          <w:rFonts w:cstheme="minorHAnsi"/>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505"/>
      </w:tblGrid>
      <w:tr w:rsidR="009F2000" w:rsidRPr="00502C87" w14:paraId="37A709C6" w14:textId="77777777" w:rsidTr="00A5404A">
        <w:tc>
          <w:tcPr>
            <w:tcW w:w="1101" w:type="dxa"/>
          </w:tcPr>
          <w:p w14:paraId="7CFDA4A0" w14:textId="77777777" w:rsidR="009F2000" w:rsidRPr="00965EDA" w:rsidRDefault="009F2000" w:rsidP="00093B0E">
            <w:pPr>
              <w:spacing w:after="120"/>
              <w:ind w:right="-1"/>
              <w:jc w:val="both"/>
              <w:rPr>
                <w:rFonts w:cstheme="minorHAnsi"/>
                <w:lang w:val="en-GB"/>
              </w:rPr>
            </w:pPr>
            <w:r w:rsidRPr="00965EDA">
              <w:rPr>
                <w:rFonts w:cstheme="minorHAnsi"/>
                <w:noProof/>
                <w:lang w:val="en-GB" w:eastAsia="it-IT"/>
              </w:rPr>
              <w:drawing>
                <wp:anchor distT="0" distB="0" distL="114300" distR="114300" simplePos="0" relativeHeight="251646976" behindDoc="0" locked="0" layoutInCell="1" allowOverlap="1" wp14:anchorId="4BEA36C0" wp14:editId="734337AB">
                  <wp:simplePos x="0" y="0"/>
                  <wp:positionH relativeFrom="column">
                    <wp:posOffset>117475</wp:posOffset>
                  </wp:positionH>
                  <wp:positionV relativeFrom="paragraph">
                    <wp:posOffset>66040</wp:posOffset>
                  </wp:positionV>
                  <wp:extent cx="266065" cy="266065"/>
                  <wp:effectExtent l="0" t="0" r="635" b="635"/>
                  <wp:wrapNone/>
                  <wp:docPr id="155" name="Immagin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065" cy="26606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5" w:type="dxa"/>
          </w:tcPr>
          <w:p w14:paraId="29A19A3E" w14:textId="7ADD1A67" w:rsidR="009F2000" w:rsidRPr="00965EDA" w:rsidRDefault="009F2000" w:rsidP="00093B0E">
            <w:pPr>
              <w:spacing w:after="120"/>
              <w:ind w:right="-1"/>
              <w:jc w:val="both"/>
              <w:rPr>
                <w:rFonts w:cstheme="minorHAnsi"/>
                <w:lang w:val="en-GB"/>
              </w:rPr>
            </w:pPr>
            <w:r w:rsidRPr="00965EDA">
              <w:rPr>
                <w:rFonts w:cstheme="minorHAnsi"/>
                <w:lang w:val="en-GB"/>
              </w:rPr>
              <w:t xml:space="preserve">Only Lead Applicants are allowed to register and submit proposals under the ADRION </w:t>
            </w:r>
            <w:r w:rsidR="00E957FC">
              <w:rPr>
                <w:rFonts w:cstheme="minorHAnsi"/>
                <w:lang w:val="en-GB"/>
              </w:rPr>
              <w:t xml:space="preserve"> Extraordinary 5</w:t>
            </w:r>
            <w:r w:rsidR="00E957FC" w:rsidRPr="004A44AF">
              <w:rPr>
                <w:rFonts w:cstheme="minorHAnsi"/>
                <w:vertAlign w:val="superscript"/>
                <w:lang w:val="en-GB"/>
              </w:rPr>
              <w:t>th</w:t>
            </w:r>
            <w:r w:rsidR="00E957FC">
              <w:rPr>
                <w:rFonts w:cstheme="minorHAnsi"/>
                <w:lang w:val="en-GB"/>
              </w:rPr>
              <w:t xml:space="preserve"> </w:t>
            </w:r>
            <w:r w:rsidRPr="00965EDA">
              <w:rPr>
                <w:rFonts w:cstheme="minorHAnsi"/>
                <w:lang w:val="en-GB"/>
              </w:rPr>
              <w:t>Call for Proposals</w:t>
            </w:r>
            <w:r w:rsidR="00E957FC">
              <w:rPr>
                <w:rFonts w:cstheme="minorHAnsi"/>
                <w:lang w:val="en-GB"/>
              </w:rPr>
              <w:t xml:space="preserve"> – Priority Axes 1 and 2</w:t>
            </w:r>
            <w:r w:rsidR="00186F4F" w:rsidRPr="00965EDA">
              <w:rPr>
                <w:rFonts w:cstheme="minorHAnsi"/>
                <w:lang w:val="en-GB"/>
              </w:rPr>
              <w:t>.</w:t>
            </w:r>
          </w:p>
        </w:tc>
      </w:tr>
    </w:tbl>
    <w:p w14:paraId="1E2ED530" w14:textId="77777777" w:rsidR="009F2000" w:rsidRPr="00965EDA" w:rsidRDefault="009F2000" w:rsidP="00093B0E">
      <w:pPr>
        <w:spacing w:after="120" w:line="240" w:lineRule="auto"/>
        <w:ind w:right="-1"/>
        <w:jc w:val="both"/>
        <w:rPr>
          <w:rFonts w:cstheme="minorHAnsi"/>
          <w:lang w:val="en-GB"/>
        </w:rPr>
      </w:pPr>
    </w:p>
    <w:p w14:paraId="72CFCA56" w14:textId="77777777" w:rsidR="00560296" w:rsidRPr="00965EDA" w:rsidRDefault="00560296" w:rsidP="00093B0E">
      <w:pPr>
        <w:spacing w:after="120" w:line="240" w:lineRule="auto"/>
        <w:ind w:right="-1"/>
        <w:jc w:val="both"/>
        <w:rPr>
          <w:rFonts w:cstheme="minorHAnsi"/>
          <w:lang w:val="en-GB"/>
        </w:rPr>
      </w:pPr>
    </w:p>
    <w:p w14:paraId="167BB15B" w14:textId="77777777" w:rsidR="003A5069" w:rsidRPr="00965EDA" w:rsidRDefault="003A5069" w:rsidP="00093B0E">
      <w:pPr>
        <w:pStyle w:val="Titolo1"/>
        <w:numPr>
          <w:ilvl w:val="0"/>
          <w:numId w:val="14"/>
        </w:numPr>
        <w:tabs>
          <w:tab w:val="left" w:pos="426"/>
        </w:tabs>
        <w:spacing w:after="120"/>
        <w:ind w:left="0" w:firstLine="0"/>
        <w:rPr>
          <w:rFonts w:asciiTheme="minorHAnsi" w:hAnsiTheme="minorHAnsi" w:cstheme="minorHAnsi"/>
          <w:sz w:val="22"/>
          <w:szCs w:val="22"/>
          <w:lang w:val="en-GB"/>
        </w:rPr>
      </w:pPr>
      <w:bookmarkStart w:id="2" w:name="bookmark1"/>
      <w:bookmarkStart w:id="3" w:name="_Toc105407013"/>
      <w:bookmarkEnd w:id="2"/>
      <w:r w:rsidRPr="00965EDA">
        <w:rPr>
          <w:rFonts w:asciiTheme="minorHAnsi" w:hAnsiTheme="minorHAnsi" w:cstheme="minorHAnsi"/>
          <w:sz w:val="22"/>
          <w:szCs w:val="22"/>
          <w:lang w:val="en-GB"/>
        </w:rPr>
        <w:t>Technical information and system requirements</w:t>
      </w:r>
      <w:bookmarkEnd w:id="3"/>
    </w:p>
    <w:p w14:paraId="224FA5A2" w14:textId="77777777" w:rsidR="003A5069" w:rsidRPr="00965EDA" w:rsidRDefault="003A5069" w:rsidP="00093B0E">
      <w:pPr>
        <w:spacing w:after="120" w:line="240" w:lineRule="auto"/>
        <w:ind w:right="-1"/>
        <w:jc w:val="both"/>
        <w:rPr>
          <w:rFonts w:cstheme="minorHAnsi"/>
          <w:lang w:val="en-GB"/>
        </w:rPr>
      </w:pPr>
      <w:proofErr w:type="spellStart"/>
      <w:r w:rsidRPr="00965EDA">
        <w:rPr>
          <w:rFonts w:cstheme="minorHAnsi"/>
          <w:lang w:val="en-GB"/>
        </w:rPr>
        <w:t>eMS</w:t>
      </w:r>
      <w:proofErr w:type="spellEnd"/>
      <w:r w:rsidRPr="00965EDA">
        <w:rPr>
          <w:rFonts w:cstheme="minorHAnsi"/>
          <w:lang w:val="en-GB"/>
        </w:rPr>
        <w:t xml:space="preserve"> </w:t>
      </w:r>
      <w:proofErr w:type="gramStart"/>
      <w:r w:rsidRPr="00965EDA">
        <w:rPr>
          <w:rFonts w:cstheme="minorHAnsi"/>
          <w:lang w:val="en-GB"/>
        </w:rPr>
        <w:t>is</w:t>
      </w:r>
      <w:proofErr w:type="gramEnd"/>
      <w:r w:rsidRPr="00965EDA">
        <w:rPr>
          <w:rFonts w:cstheme="minorHAnsi"/>
          <w:lang w:val="en-GB"/>
        </w:rPr>
        <w:t xml:space="preserve"> a web application which can be accessed with </w:t>
      </w:r>
      <w:r w:rsidRPr="00965EDA">
        <w:rPr>
          <w:rFonts w:cstheme="minorHAnsi"/>
          <w:b/>
          <w:bCs/>
          <w:lang w:val="en-GB"/>
        </w:rPr>
        <w:t xml:space="preserve">last or last but one </w:t>
      </w:r>
      <w:r w:rsidRPr="00965EDA">
        <w:rPr>
          <w:rFonts w:cstheme="minorHAnsi"/>
          <w:lang w:val="en-GB"/>
        </w:rPr>
        <w:t>version of most common browsers (Firefox, Chrome, Internet Explorer, Safari).</w:t>
      </w:r>
    </w:p>
    <w:p w14:paraId="64920CD1" w14:textId="780F821A" w:rsidR="001F034D" w:rsidRPr="00965EDA" w:rsidRDefault="001F034D" w:rsidP="00093B0E">
      <w:pPr>
        <w:spacing w:after="120" w:line="240" w:lineRule="auto"/>
        <w:ind w:right="-1"/>
        <w:jc w:val="both"/>
        <w:rPr>
          <w:rFonts w:cstheme="minorHAnsi"/>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505"/>
      </w:tblGrid>
      <w:tr w:rsidR="009F2000" w:rsidRPr="00502C87" w14:paraId="787C4837" w14:textId="77777777" w:rsidTr="00A5404A">
        <w:tc>
          <w:tcPr>
            <w:tcW w:w="1101" w:type="dxa"/>
          </w:tcPr>
          <w:p w14:paraId="4BC23AF4" w14:textId="51E855D6" w:rsidR="009F2000" w:rsidRPr="00965EDA" w:rsidRDefault="005F4D69" w:rsidP="00093B0E">
            <w:pPr>
              <w:spacing w:after="120"/>
              <w:ind w:right="-1"/>
              <w:jc w:val="both"/>
              <w:rPr>
                <w:rFonts w:cstheme="minorHAnsi"/>
                <w:lang w:val="en-GB"/>
              </w:rPr>
            </w:pPr>
            <w:r w:rsidRPr="00965EDA">
              <w:rPr>
                <w:rFonts w:cstheme="minorHAnsi"/>
                <w:noProof/>
                <w:lang w:val="en-GB" w:eastAsia="it-IT"/>
              </w:rPr>
              <w:drawing>
                <wp:anchor distT="0" distB="0" distL="114300" distR="114300" simplePos="0" relativeHeight="251659264" behindDoc="0" locked="0" layoutInCell="1" allowOverlap="1" wp14:anchorId="71868779" wp14:editId="34374321">
                  <wp:simplePos x="0" y="0"/>
                  <wp:positionH relativeFrom="column">
                    <wp:posOffset>253365</wp:posOffset>
                  </wp:positionH>
                  <wp:positionV relativeFrom="paragraph">
                    <wp:posOffset>-57785</wp:posOffset>
                  </wp:positionV>
                  <wp:extent cx="266065" cy="266065"/>
                  <wp:effectExtent l="0" t="0" r="635" b="635"/>
                  <wp:wrapNone/>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065" cy="26606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5" w:type="dxa"/>
          </w:tcPr>
          <w:p w14:paraId="755C7EE0" w14:textId="77777777" w:rsidR="009F2000" w:rsidRPr="00965EDA" w:rsidRDefault="009F2000" w:rsidP="00093B0E">
            <w:pPr>
              <w:spacing w:after="120"/>
              <w:ind w:right="-1"/>
              <w:jc w:val="both"/>
              <w:rPr>
                <w:rFonts w:cstheme="minorHAnsi"/>
                <w:lang w:val="en-GB"/>
              </w:rPr>
            </w:pPr>
            <w:r w:rsidRPr="00965EDA">
              <w:rPr>
                <w:rFonts w:cstheme="minorHAnsi"/>
                <w:b/>
                <w:lang w:val="en-GB"/>
              </w:rPr>
              <w:t>Firefox/Chrome</w:t>
            </w:r>
            <w:r w:rsidRPr="00965EDA">
              <w:rPr>
                <w:rFonts w:cstheme="minorHAnsi"/>
                <w:lang w:val="en-GB"/>
              </w:rPr>
              <w:t xml:space="preserve"> are strongly recommended</w:t>
            </w:r>
            <w:r w:rsidR="00186F4F" w:rsidRPr="00965EDA">
              <w:rPr>
                <w:rFonts w:cstheme="minorHAnsi"/>
                <w:lang w:val="en-GB"/>
              </w:rPr>
              <w:t>.</w:t>
            </w:r>
          </w:p>
        </w:tc>
      </w:tr>
    </w:tbl>
    <w:p w14:paraId="292C884F" w14:textId="77777777" w:rsidR="003A5069" w:rsidRPr="00965EDA" w:rsidRDefault="003A5069" w:rsidP="00093B0E">
      <w:pPr>
        <w:spacing w:after="120" w:line="240" w:lineRule="auto"/>
        <w:jc w:val="both"/>
        <w:rPr>
          <w:rFonts w:cstheme="minorHAnsi"/>
          <w:lang w:val="en-GB"/>
        </w:rPr>
      </w:pPr>
      <w:r w:rsidRPr="00965EDA">
        <w:rPr>
          <w:rFonts w:cstheme="minorHAnsi"/>
          <w:lang w:val="en-GB"/>
        </w:rPr>
        <w:t>The functionality of the system follows the common standards of web applications for entering and submitting data.</w:t>
      </w:r>
    </w:p>
    <w:p w14:paraId="2C760B94" w14:textId="77777777" w:rsidR="003A5069" w:rsidRPr="00965EDA" w:rsidRDefault="003A5069" w:rsidP="00093B0E">
      <w:pPr>
        <w:spacing w:after="120" w:line="240" w:lineRule="auto"/>
        <w:jc w:val="both"/>
        <w:rPr>
          <w:rFonts w:cstheme="minorHAnsi"/>
          <w:lang w:val="en-GB"/>
        </w:rPr>
      </w:pPr>
      <w:r w:rsidRPr="00965EDA">
        <w:rPr>
          <w:rFonts w:cstheme="minorHAnsi"/>
          <w:lang w:val="en-GB"/>
        </w:rPr>
        <w:t>When working with Internet Explorer, the option “display intranet sites in compatibility view” should be de-selected in the compatibility view settings of the browser.</w:t>
      </w:r>
    </w:p>
    <w:p w14:paraId="47A6EE2E" w14:textId="77777777" w:rsidR="003A5069" w:rsidRPr="00965EDA" w:rsidRDefault="003A5069" w:rsidP="00093B0E">
      <w:pPr>
        <w:spacing w:after="120" w:line="240" w:lineRule="auto"/>
        <w:ind w:right="-1"/>
        <w:jc w:val="both"/>
        <w:rPr>
          <w:rFonts w:cstheme="minorHAnsi"/>
          <w:lang w:val="en-GB"/>
        </w:rPr>
      </w:pPr>
    </w:p>
    <w:p w14:paraId="6A0C2423" w14:textId="77777777" w:rsidR="003A5069" w:rsidRPr="00965EDA" w:rsidRDefault="003A5069" w:rsidP="00093B0E">
      <w:pPr>
        <w:spacing w:after="120" w:line="240" w:lineRule="auto"/>
        <w:ind w:right="-1"/>
        <w:jc w:val="both"/>
        <w:rPr>
          <w:rFonts w:cstheme="minorHAnsi"/>
          <w:lang w:val="en-GB"/>
        </w:rPr>
      </w:pPr>
    </w:p>
    <w:p w14:paraId="6ED35337" w14:textId="77777777" w:rsidR="003A5069" w:rsidRPr="00965EDA" w:rsidRDefault="003A5069" w:rsidP="00093B0E">
      <w:pPr>
        <w:pStyle w:val="Titolo1"/>
        <w:numPr>
          <w:ilvl w:val="0"/>
          <w:numId w:val="14"/>
        </w:numPr>
        <w:tabs>
          <w:tab w:val="left" w:pos="426"/>
        </w:tabs>
        <w:spacing w:after="120"/>
        <w:ind w:left="0" w:firstLine="0"/>
        <w:rPr>
          <w:rFonts w:asciiTheme="minorHAnsi" w:hAnsiTheme="minorHAnsi" w:cstheme="minorHAnsi"/>
          <w:sz w:val="22"/>
          <w:szCs w:val="22"/>
          <w:lang w:val="en-GB"/>
        </w:rPr>
      </w:pPr>
      <w:bookmarkStart w:id="4" w:name="bookmark2"/>
      <w:bookmarkStart w:id="5" w:name="_Toc105407014"/>
      <w:bookmarkEnd w:id="4"/>
      <w:r w:rsidRPr="00965EDA">
        <w:rPr>
          <w:rFonts w:asciiTheme="minorHAnsi" w:hAnsiTheme="minorHAnsi" w:cstheme="minorHAnsi"/>
          <w:sz w:val="22"/>
          <w:szCs w:val="22"/>
          <w:lang w:val="en-GB"/>
        </w:rPr>
        <w:t>Access and registration</w:t>
      </w:r>
      <w:bookmarkEnd w:id="5"/>
    </w:p>
    <w:p w14:paraId="3C2C5287" w14:textId="16D6CF27" w:rsidR="004B3FB2" w:rsidRDefault="003A5069" w:rsidP="00093B0E">
      <w:pPr>
        <w:spacing w:after="120" w:line="240" w:lineRule="auto"/>
        <w:ind w:right="-1"/>
        <w:jc w:val="both"/>
        <w:rPr>
          <w:rFonts w:cstheme="minorHAnsi"/>
          <w:lang w:val="en-GB"/>
        </w:rPr>
      </w:pPr>
      <w:proofErr w:type="spellStart"/>
      <w:r w:rsidRPr="00965EDA">
        <w:rPr>
          <w:rFonts w:cstheme="minorHAnsi"/>
          <w:lang w:val="en-GB"/>
        </w:rPr>
        <w:t>eMS</w:t>
      </w:r>
      <w:proofErr w:type="spellEnd"/>
      <w:r w:rsidRPr="00965EDA">
        <w:rPr>
          <w:rFonts w:cstheme="minorHAnsi"/>
          <w:lang w:val="en-GB"/>
        </w:rPr>
        <w:t xml:space="preserve"> can be accessed directly to the following link: </w:t>
      </w:r>
      <w:r w:rsidR="0054059A" w:rsidRPr="0054059A">
        <w:rPr>
          <w:rFonts w:cstheme="minorHAnsi"/>
          <w:lang w:val="en-GB"/>
        </w:rPr>
        <w:t>https://ems.regione.emilia-romagna.it</w:t>
      </w:r>
    </w:p>
    <w:p w14:paraId="5B39B5C3" w14:textId="6CF97ABC" w:rsidR="00A7147E" w:rsidRPr="0054059A" w:rsidRDefault="00A7147E" w:rsidP="0054059A">
      <w:pPr>
        <w:pStyle w:val="Corpotesto"/>
        <w:spacing w:after="120"/>
        <w:ind w:right="-1"/>
        <w:jc w:val="both"/>
        <w:rPr>
          <w:b/>
          <w:bCs/>
          <w:color w:val="000000"/>
          <w:spacing w:val="1"/>
          <w:lang w:val="en-GB"/>
        </w:rPr>
      </w:pPr>
      <w:r w:rsidRPr="00D7682B">
        <w:rPr>
          <w:rFonts w:asciiTheme="minorHAnsi" w:hAnsiTheme="minorHAnsi"/>
          <w:b/>
          <w:bCs/>
          <w:color w:val="000000"/>
          <w:spacing w:val="1"/>
          <w:lang w:val="en-GB"/>
        </w:rPr>
        <w:t xml:space="preserve">N.B. Please be sure to follow this link only, and NOT any other </w:t>
      </w:r>
      <w:proofErr w:type="spellStart"/>
      <w:r w:rsidRPr="00D7682B">
        <w:rPr>
          <w:rFonts w:asciiTheme="minorHAnsi" w:hAnsiTheme="minorHAnsi"/>
          <w:b/>
          <w:bCs/>
          <w:color w:val="000000"/>
          <w:spacing w:val="1"/>
          <w:lang w:val="en-GB"/>
        </w:rPr>
        <w:t>eMS</w:t>
      </w:r>
      <w:proofErr w:type="spellEnd"/>
      <w:r w:rsidRPr="00D7682B">
        <w:rPr>
          <w:rFonts w:asciiTheme="minorHAnsi" w:hAnsiTheme="minorHAnsi"/>
          <w:b/>
          <w:bCs/>
          <w:color w:val="000000"/>
          <w:spacing w:val="1"/>
          <w:lang w:val="en-GB"/>
        </w:rPr>
        <w:t xml:space="preserve"> link.</w:t>
      </w:r>
    </w:p>
    <w:p w14:paraId="0B66CE1A"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Lead Applicants must first register by clicking on “Register” on the homepage and providing a set of credentials.</w:t>
      </w:r>
    </w:p>
    <w:p w14:paraId="01FD72BF" w14:textId="77777777" w:rsidR="009F2000" w:rsidRPr="00965EDA" w:rsidRDefault="009F2000" w:rsidP="00093B0E">
      <w:pPr>
        <w:spacing w:after="120" w:line="240" w:lineRule="auto"/>
        <w:ind w:right="-1"/>
        <w:jc w:val="both"/>
        <w:rPr>
          <w:rFonts w:cstheme="minorHAnsi"/>
          <w:lang w:val="en-GB"/>
        </w:rPr>
      </w:pPr>
    </w:p>
    <w:p w14:paraId="7327BECF" w14:textId="77777777" w:rsidR="003A5069" w:rsidRPr="00965EDA" w:rsidRDefault="003A5069" w:rsidP="00093B0E">
      <w:pPr>
        <w:spacing w:after="120" w:line="240" w:lineRule="auto"/>
        <w:ind w:right="-1"/>
        <w:jc w:val="center"/>
        <w:rPr>
          <w:rFonts w:cstheme="minorHAnsi"/>
          <w:lang w:val="en-GB"/>
        </w:rPr>
      </w:pPr>
      <w:r w:rsidRPr="00965EDA">
        <w:rPr>
          <w:rFonts w:cstheme="minorHAnsi"/>
          <w:noProof/>
          <w:lang w:val="en-GB" w:eastAsia="it-IT"/>
        </w:rPr>
        <w:drawing>
          <wp:inline distT="0" distB="0" distL="0" distR="0" wp14:anchorId="417CF26F" wp14:editId="716D571A">
            <wp:extent cx="2596949" cy="818984"/>
            <wp:effectExtent l="0" t="0" r="0" b="635"/>
            <wp:docPr id="29" name="Immagine 29" descr="regi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giste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09167" cy="822837"/>
                    </a:xfrm>
                    <a:prstGeom prst="rect">
                      <a:avLst/>
                    </a:prstGeom>
                    <a:noFill/>
                    <a:ln>
                      <a:noFill/>
                    </a:ln>
                  </pic:spPr>
                </pic:pic>
              </a:graphicData>
            </a:graphic>
          </wp:inline>
        </w:drawing>
      </w:r>
    </w:p>
    <w:p w14:paraId="56CFF899" w14:textId="6337572F" w:rsidR="003A5069" w:rsidRDefault="003A5069" w:rsidP="00093B0E">
      <w:pPr>
        <w:spacing w:after="120" w:line="240" w:lineRule="auto"/>
        <w:ind w:right="-1"/>
        <w:jc w:val="both"/>
        <w:rPr>
          <w:rFonts w:cstheme="minorHAnsi"/>
          <w:lang w:val="en-GB"/>
        </w:rPr>
      </w:pPr>
    </w:p>
    <w:p w14:paraId="5D188A54" w14:textId="117FAAB6" w:rsidR="00A7147E" w:rsidRDefault="00A7147E" w:rsidP="00093B0E">
      <w:pPr>
        <w:spacing w:after="120" w:line="240" w:lineRule="auto"/>
        <w:ind w:right="-1"/>
        <w:jc w:val="both"/>
        <w:rPr>
          <w:rFonts w:cstheme="minorHAnsi"/>
          <w:lang w:val="en-GB"/>
        </w:rPr>
      </w:pPr>
    </w:p>
    <w:p w14:paraId="69C4B4B3" w14:textId="3A5513CA" w:rsidR="00A7147E" w:rsidRDefault="00A7147E" w:rsidP="00093B0E">
      <w:pPr>
        <w:spacing w:after="120" w:line="240" w:lineRule="auto"/>
        <w:ind w:right="-1"/>
        <w:jc w:val="both"/>
        <w:rPr>
          <w:rFonts w:cstheme="minorHAnsi"/>
          <w:lang w:val="en-GB"/>
        </w:rPr>
      </w:pPr>
    </w:p>
    <w:p w14:paraId="6CE50146" w14:textId="286ED2EB" w:rsidR="00A7147E" w:rsidRDefault="00A7147E" w:rsidP="00093B0E">
      <w:pPr>
        <w:spacing w:after="120" w:line="240" w:lineRule="auto"/>
        <w:ind w:right="-1"/>
        <w:jc w:val="both"/>
        <w:rPr>
          <w:rFonts w:cstheme="minorHAnsi"/>
          <w:lang w:val="en-GB"/>
        </w:rPr>
      </w:pPr>
    </w:p>
    <w:p w14:paraId="3E9E37D8" w14:textId="56D13554" w:rsidR="00A7147E" w:rsidRDefault="00A7147E" w:rsidP="00093B0E">
      <w:pPr>
        <w:spacing w:after="120" w:line="240" w:lineRule="auto"/>
        <w:ind w:right="-1"/>
        <w:jc w:val="both"/>
        <w:rPr>
          <w:rFonts w:cstheme="minorHAnsi"/>
          <w:lang w:val="en-GB"/>
        </w:rPr>
      </w:pPr>
    </w:p>
    <w:p w14:paraId="32F7CBE1" w14:textId="675553F2" w:rsidR="00A7147E" w:rsidRDefault="00A7147E" w:rsidP="00093B0E">
      <w:pPr>
        <w:spacing w:after="120" w:line="240" w:lineRule="auto"/>
        <w:ind w:right="-1"/>
        <w:jc w:val="both"/>
        <w:rPr>
          <w:rFonts w:cstheme="minorHAnsi"/>
          <w:lang w:val="en-GB"/>
        </w:rPr>
      </w:pPr>
    </w:p>
    <w:p w14:paraId="4F82699E" w14:textId="591AB228" w:rsidR="00A7147E" w:rsidRDefault="00A7147E" w:rsidP="00093B0E">
      <w:pPr>
        <w:spacing w:after="120" w:line="240" w:lineRule="auto"/>
        <w:ind w:right="-1"/>
        <w:jc w:val="both"/>
        <w:rPr>
          <w:rFonts w:cstheme="minorHAnsi"/>
          <w:lang w:val="en-GB"/>
        </w:rPr>
      </w:pPr>
    </w:p>
    <w:p w14:paraId="7031879D" w14:textId="372C7F22" w:rsidR="00A7147E" w:rsidRDefault="00A7147E" w:rsidP="00093B0E">
      <w:pPr>
        <w:spacing w:after="120" w:line="240" w:lineRule="auto"/>
        <w:ind w:right="-1"/>
        <w:jc w:val="both"/>
        <w:rPr>
          <w:rFonts w:cstheme="minorHAnsi"/>
          <w:lang w:val="en-GB"/>
        </w:rPr>
      </w:pPr>
    </w:p>
    <w:p w14:paraId="411600CF" w14:textId="0429EDA7" w:rsidR="00A7147E" w:rsidRDefault="00A7147E" w:rsidP="00093B0E">
      <w:pPr>
        <w:spacing w:after="120" w:line="240" w:lineRule="auto"/>
        <w:ind w:right="-1"/>
        <w:jc w:val="both"/>
        <w:rPr>
          <w:rFonts w:cstheme="minorHAnsi"/>
          <w:lang w:val="en-GB"/>
        </w:rPr>
      </w:pPr>
    </w:p>
    <w:p w14:paraId="578EDB16" w14:textId="77777777" w:rsidR="00A7147E" w:rsidRPr="00965EDA" w:rsidRDefault="00A7147E" w:rsidP="00093B0E">
      <w:pPr>
        <w:spacing w:after="120" w:line="240" w:lineRule="auto"/>
        <w:ind w:right="-1"/>
        <w:jc w:val="both"/>
        <w:rPr>
          <w:rFonts w:cstheme="minorHAnsi"/>
          <w:lang w:val="en-GB"/>
        </w:rPr>
      </w:pPr>
    </w:p>
    <w:p w14:paraId="0380D7A2" w14:textId="7627BFAE" w:rsidR="009F2000" w:rsidRPr="00965EDA" w:rsidRDefault="003A5069" w:rsidP="00093B0E">
      <w:pPr>
        <w:spacing w:after="120" w:line="240" w:lineRule="auto"/>
        <w:ind w:right="-1"/>
        <w:jc w:val="both"/>
        <w:rPr>
          <w:rFonts w:cstheme="minorHAnsi"/>
          <w:lang w:val="en-GB"/>
        </w:rPr>
      </w:pPr>
      <w:r w:rsidRPr="00965EDA">
        <w:rPr>
          <w:rFonts w:cstheme="minorHAnsi"/>
          <w:lang w:val="en-GB"/>
        </w:rPr>
        <w:t xml:space="preserve">In the registration form </w:t>
      </w:r>
    </w:p>
    <w:p w14:paraId="00DD115C" w14:textId="77777777" w:rsidR="003A5069" w:rsidRPr="00965EDA" w:rsidRDefault="003A5069" w:rsidP="00093B0E">
      <w:pPr>
        <w:spacing w:after="120" w:line="240" w:lineRule="auto"/>
        <w:ind w:right="-1"/>
        <w:jc w:val="center"/>
        <w:rPr>
          <w:rFonts w:cstheme="minorHAnsi"/>
          <w:lang w:val="en-GB"/>
        </w:rPr>
      </w:pPr>
      <w:r w:rsidRPr="00965EDA">
        <w:rPr>
          <w:rFonts w:cstheme="minorHAnsi"/>
          <w:noProof/>
          <w:lang w:val="en-GB" w:eastAsia="it-IT"/>
        </w:rPr>
        <w:drawing>
          <wp:inline distT="0" distB="0" distL="0" distR="0" wp14:anchorId="0AB364EE" wp14:editId="1F33A1E8">
            <wp:extent cx="1955800" cy="2946400"/>
            <wp:effectExtent l="0" t="0" r="6350" b="6350"/>
            <wp:docPr id="28" name="Immagine 28" descr="regis-for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gis-forma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55800" cy="2946400"/>
                    </a:xfrm>
                    <a:prstGeom prst="rect">
                      <a:avLst/>
                    </a:prstGeom>
                    <a:noFill/>
                    <a:ln>
                      <a:noFill/>
                    </a:ln>
                  </pic:spPr>
                </pic:pic>
              </a:graphicData>
            </a:graphic>
          </wp:inline>
        </w:drawing>
      </w:r>
    </w:p>
    <w:p w14:paraId="3BEFB00B" w14:textId="77777777" w:rsidR="00E01966" w:rsidRPr="00965EDA" w:rsidRDefault="00E01966" w:rsidP="00093B0E">
      <w:pPr>
        <w:spacing w:after="120" w:line="240" w:lineRule="auto"/>
        <w:ind w:right="-1"/>
        <w:jc w:val="both"/>
        <w:rPr>
          <w:rFonts w:cstheme="minorHAnsi"/>
          <w:lang w:val="en-GB"/>
        </w:rPr>
      </w:pPr>
    </w:p>
    <w:p w14:paraId="7541639F" w14:textId="222CA1B5" w:rsidR="00186F4F" w:rsidRPr="00965EDA" w:rsidRDefault="00186F4F" w:rsidP="00093B0E">
      <w:pPr>
        <w:spacing w:after="120" w:line="240" w:lineRule="auto"/>
        <w:ind w:right="-1"/>
        <w:jc w:val="both"/>
        <w:rPr>
          <w:rFonts w:cstheme="minorHAnsi"/>
          <w:lang w:val="en-GB"/>
        </w:rPr>
      </w:pPr>
      <w:r w:rsidRPr="00965EDA">
        <w:rPr>
          <w:rFonts w:cstheme="minorHAnsi"/>
          <w:lang w:val="en-GB"/>
        </w:rPr>
        <w:t>the following information of the Lead Applicant is to be provided:</w:t>
      </w:r>
    </w:p>
    <w:p w14:paraId="08EC662A" w14:textId="77777777" w:rsidR="00560296" w:rsidRPr="00965EDA" w:rsidRDefault="00560296" w:rsidP="00093B0E">
      <w:pPr>
        <w:spacing w:after="120" w:line="240" w:lineRule="auto"/>
        <w:ind w:right="-1"/>
        <w:jc w:val="both"/>
        <w:rPr>
          <w:rFonts w:cstheme="minorHAnsi"/>
          <w:lang w:val="en-GB"/>
        </w:rPr>
      </w:pPr>
    </w:p>
    <w:tbl>
      <w:tblPr>
        <w:tblStyle w:val="Grigliatabella"/>
        <w:tblW w:w="9497" w:type="dxa"/>
        <w:tblInd w:w="137" w:type="dxa"/>
        <w:tblLook w:val="04A0" w:firstRow="1" w:lastRow="0" w:firstColumn="1" w:lastColumn="0" w:noHBand="0" w:noVBand="1"/>
      </w:tblPr>
      <w:tblGrid>
        <w:gridCol w:w="2410"/>
        <w:gridCol w:w="7087"/>
      </w:tblGrid>
      <w:tr w:rsidR="004B3FB2" w:rsidRPr="00502C87" w14:paraId="64B28449" w14:textId="77777777" w:rsidTr="004B3FB2">
        <w:trPr>
          <w:trHeight w:val="806"/>
        </w:trPr>
        <w:tc>
          <w:tcPr>
            <w:tcW w:w="2410" w:type="dxa"/>
            <w:vAlign w:val="center"/>
          </w:tcPr>
          <w:p w14:paraId="6897B6F5" w14:textId="77777777" w:rsidR="004B3FB2" w:rsidRPr="00965EDA" w:rsidRDefault="004B3FB2" w:rsidP="00093B0E">
            <w:pPr>
              <w:spacing w:after="120"/>
              <w:ind w:right="-1"/>
              <w:rPr>
                <w:rFonts w:cstheme="minorHAnsi"/>
                <w:b/>
                <w:lang w:val="en-GB"/>
              </w:rPr>
            </w:pPr>
            <w:r w:rsidRPr="00965EDA">
              <w:rPr>
                <w:rFonts w:cstheme="minorHAnsi"/>
                <w:b/>
                <w:bCs/>
                <w:spacing w:val="-12"/>
                <w:lang w:val="en-GB"/>
              </w:rPr>
              <w:t>U</w:t>
            </w:r>
            <w:r w:rsidRPr="00965EDA">
              <w:rPr>
                <w:rFonts w:cstheme="minorHAnsi"/>
                <w:b/>
                <w:bCs/>
                <w:lang w:val="en-GB"/>
              </w:rPr>
              <w:t>sern</w:t>
            </w:r>
            <w:r w:rsidRPr="00965EDA">
              <w:rPr>
                <w:rFonts w:cstheme="minorHAnsi"/>
                <w:b/>
                <w:bCs/>
                <w:spacing w:val="-1"/>
                <w:lang w:val="en-GB"/>
              </w:rPr>
              <w:t>am</w:t>
            </w:r>
            <w:r w:rsidRPr="00965EDA">
              <w:rPr>
                <w:rFonts w:cstheme="minorHAnsi"/>
                <w:b/>
                <w:bCs/>
                <w:lang w:val="en-GB"/>
              </w:rPr>
              <w:t>e</w:t>
            </w:r>
          </w:p>
        </w:tc>
        <w:tc>
          <w:tcPr>
            <w:tcW w:w="7087" w:type="dxa"/>
            <w:vAlign w:val="center"/>
          </w:tcPr>
          <w:p w14:paraId="1F52B9EF" w14:textId="77777777" w:rsidR="004B3FB2" w:rsidRPr="00965EDA" w:rsidRDefault="004B3FB2" w:rsidP="00093B0E">
            <w:pPr>
              <w:spacing w:after="120"/>
              <w:ind w:right="-1"/>
              <w:rPr>
                <w:rFonts w:cstheme="minorHAnsi"/>
                <w:lang w:val="en-GB"/>
              </w:rPr>
            </w:pPr>
            <w:r w:rsidRPr="00965EDA">
              <w:rPr>
                <w:rFonts w:cstheme="minorHAnsi"/>
                <w:lang w:val="en-GB"/>
              </w:rPr>
              <w:t>D</w:t>
            </w:r>
            <w:r w:rsidRPr="00965EDA">
              <w:rPr>
                <w:rFonts w:cstheme="minorHAnsi"/>
                <w:spacing w:val="-2"/>
                <w:lang w:val="en-GB"/>
              </w:rPr>
              <w:t>e</w:t>
            </w:r>
            <w:r w:rsidRPr="00965EDA">
              <w:rPr>
                <w:rFonts w:cstheme="minorHAnsi"/>
                <w:lang w:val="en-GB"/>
              </w:rPr>
              <w:t>fi</w:t>
            </w:r>
            <w:r w:rsidRPr="00965EDA">
              <w:rPr>
                <w:rFonts w:cstheme="minorHAnsi"/>
                <w:spacing w:val="-2"/>
                <w:lang w:val="en-GB"/>
              </w:rPr>
              <w:t>n</w:t>
            </w:r>
            <w:r w:rsidRPr="00965EDA">
              <w:rPr>
                <w:rFonts w:cstheme="minorHAnsi"/>
                <w:lang w:val="en-GB"/>
              </w:rPr>
              <w:t>e</w:t>
            </w:r>
            <w:r w:rsidRPr="00965EDA">
              <w:rPr>
                <w:rFonts w:cstheme="minorHAnsi"/>
                <w:spacing w:val="-2"/>
                <w:lang w:val="en-GB"/>
              </w:rPr>
              <w:t xml:space="preserve"> </w:t>
            </w:r>
            <w:r w:rsidRPr="00965EDA">
              <w:rPr>
                <w:rFonts w:cstheme="minorHAnsi"/>
                <w:spacing w:val="-5"/>
                <w:lang w:val="en-GB"/>
              </w:rPr>
              <w:t>y</w:t>
            </w:r>
            <w:r w:rsidRPr="00965EDA">
              <w:rPr>
                <w:rFonts w:cstheme="minorHAnsi"/>
                <w:spacing w:val="-2"/>
                <w:lang w:val="en-GB"/>
              </w:rPr>
              <w:t>o</w:t>
            </w:r>
            <w:r w:rsidRPr="00965EDA">
              <w:rPr>
                <w:rFonts w:cstheme="minorHAnsi"/>
                <w:lang w:val="en-GB"/>
              </w:rPr>
              <w:t>ur</w:t>
            </w:r>
            <w:r w:rsidRPr="00965EDA">
              <w:rPr>
                <w:rFonts w:cstheme="minorHAnsi"/>
                <w:spacing w:val="-5"/>
                <w:lang w:val="en-GB"/>
              </w:rPr>
              <w:t xml:space="preserve"> </w:t>
            </w:r>
            <w:r w:rsidRPr="00965EDA">
              <w:rPr>
                <w:rFonts w:cstheme="minorHAnsi"/>
                <w:spacing w:val="-2"/>
                <w:lang w:val="en-GB"/>
              </w:rPr>
              <w:t>u</w:t>
            </w:r>
            <w:r w:rsidRPr="00965EDA">
              <w:rPr>
                <w:rFonts w:cstheme="minorHAnsi"/>
                <w:lang w:val="en-GB"/>
              </w:rPr>
              <w:t>ser</w:t>
            </w:r>
            <w:r w:rsidRPr="00965EDA">
              <w:rPr>
                <w:rFonts w:cstheme="minorHAnsi"/>
                <w:spacing w:val="1"/>
                <w:lang w:val="en-GB"/>
              </w:rPr>
              <w:t>n</w:t>
            </w:r>
            <w:r w:rsidRPr="00965EDA">
              <w:rPr>
                <w:rFonts w:cstheme="minorHAnsi"/>
                <w:lang w:val="en-GB"/>
              </w:rPr>
              <w:t>ame</w:t>
            </w:r>
            <w:r w:rsidRPr="00965EDA">
              <w:rPr>
                <w:rFonts w:cstheme="minorHAnsi"/>
                <w:spacing w:val="-4"/>
                <w:lang w:val="en-GB"/>
              </w:rPr>
              <w:t xml:space="preserve"> </w:t>
            </w:r>
            <w:r w:rsidRPr="00965EDA">
              <w:rPr>
                <w:rFonts w:cstheme="minorHAnsi"/>
                <w:lang w:val="en-GB"/>
              </w:rPr>
              <w:t>to</w:t>
            </w:r>
            <w:r w:rsidRPr="00965EDA">
              <w:rPr>
                <w:rFonts w:cstheme="minorHAnsi"/>
                <w:spacing w:val="-3"/>
                <w:lang w:val="en-GB"/>
              </w:rPr>
              <w:t xml:space="preserve"> </w:t>
            </w:r>
            <w:r w:rsidRPr="00965EDA">
              <w:rPr>
                <w:rFonts w:cstheme="minorHAnsi"/>
                <w:lang w:val="en-GB"/>
              </w:rPr>
              <w:t>log</w:t>
            </w:r>
            <w:r w:rsidRPr="00965EDA">
              <w:rPr>
                <w:rFonts w:cstheme="minorHAnsi"/>
                <w:spacing w:val="-2"/>
                <w:lang w:val="en-GB"/>
              </w:rPr>
              <w:t xml:space="preserve"> </w:t>
            </w:r>
            <w:r w:rsidRPr="00965EDA">
              <w:rPr>
                <w:rFonts w:cstheme="minorHAnsi"/>
                <w:spacing w:val="-3"/>
                <w:lang w:val="en-GB"/>
              </w:rPr>
              <w:t>i</w:t>
            </w:r>
            <w:r w:rsidRPr="00965EDA">
              <w:rPr>
                <w:rFonts w:cstheme="minorHAnsi"/>
                <w:spacing w:val="-2"/>
                <w:lang w:val="en-GB"/>
              </w:rPr>
              <w:t>nt</w:t>
            </w:r>
            <w:r w:rsidRPr="00965EDA">
              <w:rPr>
                <w:rFonts w:cstheme="minorHAnsi"/>
                <w:lang w:val="en-GB"/>
              </w:rPr>
              <w:t>o</w:t>
            </w:r>
            <w:r w:rsidRPr="00965EDA">
              <w:rPr>
                <w:rFonts w:cstheme="minorHAnsi"/>
                <w:spacing w:val="-5"/>
                <w:lang w:val="en-GB"/>
              </w:rPr>
              <w:t xml:space="preserve"> </w:t>
            </w:r>
            <w:proofErr w:type="spellStart"/>
            <w:r w:rsidRPr="00965EDA">
              <w:rPr>
                <w:rFonts w:cstheme="minorHAnsi"/>
                <w:spacing w:val="-2"/>
                <w:lang w:val="en-GB"/>
              </w:rPr>
              <w:t>e</w:t>
            </w:r>
            <w:r w:rsidRPr="00965EDA">
              <w:rPr>
                <w:rFonts w:cstheme="minorHAnsi"/>
                <w:lang w:val="en-GB"/>
              </w:rPr>
              <w:t>MS</w:t>
            </w:r>
            <w:proofErr w:type="spellEnd"/>
            <w:r w:rsidRPr="00965EDA">
              <w:rPr>
                <w:rFonts w:cstheme="minorHAnsi"/>
                <w:lang w:val="en-GB"/>
              </w:rPr>
              <w:t>.</w:t>
            </w:r>
          </w:p>
          <w:p w14:paraId="43B3D300" w14:textId="77777777" w:rsidR="004B3FB2" w:rsidRPr="00965EDA" w:rsidRDefault="004B3FB2" w:rsidP="00093B0E">
            <w:pPr>
              <w:spacing w:after="120"/>
              <w:ind w:right="-1"/>
              <w:rPr>
                <w:rFonts w:cstheme="minorHAnsi"/>
                <w:lang w:val="en-GB"/>
              </w:rPr>
            </w:pPr>
            <w:r w:rsidRPr="00965EDA">
              <w:rPr>
                <w:rFonts w:cstheme="minorHAnsi"/>
                <w:spacing w:val="-3"/>
                <w:lang w:val="en-GB"/>
              </w:rPr>
              <w:t>If you use "copy" and "paste", do not leave empty spaces in the username box.</w:t>
            </w:r>
          </w:p>
        </w:tc>
      </w:tr>
      <w:tr w:rsidR="004B3FB2" w:rsidRPr="00502C87" w14:paraId="1F3D2121" w14:textId="77777777" w:rsidTr="004B3FB2">
        <w:trPr>
          <w:trHeight w:val="704"/>
        </w:trPr>
        <w:tc>
          <w:tcPr>
            <w:tcW w:w="2410" w:type="dxa"/>
            <w:vAlign w:val="center"/>
          </w:tcPr>
          <w:p w14:paraId="2F89C3D4" w14:textId="77777777" w:rsidR="004B3FB2" w:rsidRPr="00965EDA" w:rsidRDefault="004B3FB2" w:rsidP="00093B0E">
            <w:pPr>
              <w:spacing w:after="120"/>
              <w:ind w:right="-1"/>
              <w:rPr>
                <w:rFonts w:cstheme="minorHAnsi"/>
                <w:b/>
                <w:lang w:val="en-GB"/>
              </w:rPr>
            </w:pPr>
            <w:r w:rsidRPr="00965EDA">
              <w:rPr>
                <w:rFonts w:cstheme="minorHAnsi"/>
                <w:b/>
                <w:bCs/>
                <w:spacing w:val="-6"/>
                <w:lang w:val="en-GB"/>
              </w:rPr>
              <w:t>E-mail</w:t>
            </w:r>
          </w:p>
        </w:tc>
        <w:tc>
          <w:tcPr>
            <w:tcW w:w="7087" w:type="dxa"/>
            <w:vAlign w:val="center"/>
          </w:tcPr>
          <w:p w14:paraId="532A77A7" w14:textId="47FE92FA" w:rsidR="004B3FB2" w:rsidRPr="00965EDA" w:rsidRDefault="004B3FB2" w:rsidP="00093B0E">
            <w:pPr>
              <w:spacing w:after="120"/>
              <w:ind w:right="-1"/>
              <w:rPr>
                <w:rFonts w:cstheme="minorHAnsi"/>
                <w:lang w:val="en-GB"/>
              </w:rPr>
            </w:pPr>
            <w:r w:rsidRPr="00965EDA">
              <w:rPr>
                <w:rFonts w:cstheme="minorHAnsi"/>
                <w:lang w:val="en-GB"/>
              </w:rPr>
              <w:t>The e-mail address of the legal representative of the Lead Applicant has to be used to login and submit the Applications</w:t>
            </w:r>
            <w:r w:rsidR="007E1D55" w:rsidRPr="00965EDA">
              <w:rPr>
                <w:rFonts w:cstheme="minorHAnsi"/>
                <w:lang w:val="en-GB"/>
              </w:rPr>
              <w:t>:</w:t>
            </w:r>
            <w:r w:rsidRPr="00965EDA">
              <w:rPr>
                <w:rFonts w:cstheme="minorHAnsi"/>
                <w:lang w:val="en-GB"/>
              </w:rPr>
              <w:t xml:space="preserve"> </w:t>
            </w:r>
            <w:hyperlink r:id="rId17" w:history="1">
              <w:r w:rsidR="009262AD" w:rsidRPr="00965EDA">
                <w:rPr>
                  <w:rStyle w:val="Collegamentoipertestuale"/>
                  <w:rFonts w:cstheme="minorHAnsi"/>
                  <w:lang w:val="en-GB"/>
                </w:rPr>
                <w:t>name.surname@yourinstitution.com</w:t>
              </w:r>
            </w:hyperlink>
            <w:r w:rsidRPr="00965EDA">
              <w:rPr>
                <w:rFonts w:cstheme="minorHAnsi"/>
                <w:lang w:val="en-GB"/>
              </w:rPr>
              <w:t>.</w:t>
            </w:r>
          </w:p>
        </w:tc>
      </w:tr>
      <w:tr w:rsidR="004B3FB2" w:rsidRPr="00502C87" w14:paraId="13737E7E" w14:textId="77777777" w:rsidTr="004B3FB2">
        <w:trPr>
          <w:trHeight w:val="1401"/>
        </w:trPr>
        <w:tc>
          <w:tcPr>
            <w:tcW w:w="2410" w:type="dxa"/>
            <w:vAlign w:val="center"/>
          </w:tcPr>
          <w:p w14:paraId="072CB234" w14:textId="77777777" w:rsidR="004B3FB2" w:rsidRPr="00965EDA" w:rsidRDefault="004B3FB2" w:rsidP="00093B0E">
            <w:pPr>
              <w:spacing w:after="120"/>
              <w:ind w:right="-1"/>
              <w:rPr>
                <w:rFonts w:cstheme="minorHAnsi"/>
                <w:b/>
                <w:lang w:val="en-GB"/>
              </w:rPr>
            </w:pPr>
            <w:r w:rsidRPr="00965EDA">
              <w:rPr>
                <w:rFonts w:cstheme="minorHAnsi"/>
                <w:b/>
                <w:bCs/>
                <w:spacing w:val="-6"/>
                <w:lang w:val="en-GB"/>
              </w:rPr>
              <w:t>Password / Password again</w:t>
            </w:r>
          </w:p>
        </w:tc>
        <w:tc>
          <w:tcPr>
            <w:tcW w:w="7087" w:type="dxa"/>
            <w:vAlign w:val="center"/>
          </w:tcPr>
          <w:p w14:paraId="58BD25BE" w14:textId="77777777" w:rsidR="004B3FB2" w:rsidRPr="00965EDA" w:rsidRDefault="004B3FB2" w:rsidP="00093B0E">
            <w:pPr>
              <w:spacing w:after="120"/>
              <w:ind w:right="-1"/>
              <w:jc w:val="both"/>
              <w:rPr>
                <w:rFonts w:cstheme="minorHAnsi"/>
                <w:lang w:val="en-GB"/>
              </w:rPr>
            </w:pPr>
            <w:r w:rsidRPr="00965EDA">
              <w:rPr>
                <w:rFonts w:cstheme="minorHAnsi"/>
                <w:lang w:val="en-GB"/>
              </w:rPr>
              <w:t xml:space="preserve">Define your password to access </w:t>
            </w:r>
            <w:proofErr w:type="spellStart"/>
            <w:r w:rsidRPr="00965EDA">
              <w:rPr>
                <w:rFonts w:cstheme="minorHAnsi"/>
                <w:lang w:val="en-GB"/>
              </w:rPr>
              <w:t>eMS</w:t>
            </w:r>
            <w:proofErr w:type="spellEnd"/>
            <w:r w:rsidRPr="00965EDA">
              <w:rPr>
                <w:rFonts w:cstheme="minorHAnsi"/>
                <w:lang w:val="en-GB"/>
              </w:rPr>
              <w:t>.</w:t>
            </w:r>
          </w:p>
          <w:p w14:paraId="6B5DD458" w14:textId="77777777" w:rsidR="004B3FB2" w:rsidRPr="00965EDA" w:rsidRDefault="004B3FB2" w:rsidP="00093B0E">
            <w:pPr>
              <w:pStyle w:val="Corpotesto"/>
              <w:kinsoku w:val="0"/>
              <w:overflowPunct w:val="0"/>
              <w:spacing w:after="120"/>
              <w:ind w:left="0" w:right="-1"/>
              <w:jc w:val="both"/>
              <w:rPr>
                <w:rFonts w:asciiTheme="minorHAnsi" w:eastAsia="Calibri" w:hAnsiTheme="minorHAnsi" w:cstheme="minorHAnsi"/>
                <w:sz w:val="22"/>
                <w:szCs w:val="22"/>
                <w:lang w:val="en-GB"/>
              </w:rPr>
            </w:pPr>
            <w:r w:rsidRPr="00965EDA">
              <w:rPr>
                <w:rFonts w:asciiTheme="minorHAnsi" w:eastAsia="Calibri" w:hAnsiTheme="minorHAnsi" w:cstheme="minorHAnsi"/>
                <w:sz w:val="22"/>
                <w:szCs w:val="22"/>
                <w:lang w:val="en-GB"/>
              </w:rPr>
              <w:t>If you use "copy" and "paste", do not leave empty spaces in the password box. The password cannot be written in all capital letters</w:t>
            </w:r>
            <w:r w:rsidR="00186F4F" w:rsidRPr="00965EDA">
              <w:rPr>
                <w:rFonts w:asciiTheme="minorHAnsi" w:eastAsia="Calibri" w:hAnsiTheme="minorHAnsi" w:cstheme="minorHAnsi"/>
                <w:sz w:val="22"/>
                <w:szCs w:val="22"/>
                <w:lang w:val="en-GB"/>
              </w:rPr>
              <w:t>.</w:t>
            </w:r>
          </w:p>
          <w:p w14:paraId="09A82A82" w14:textId="3C7D63B9" w:rsidR="004B3FB2" w:rsidRPr="00965EDA" w:rsidRDefault="00186F4F" w:rsidP="00093B0E">
            <w:pPr>
              <w:pStyle w:val="Corpotesto"/>
              <w:kinsoku w:val="0"/>
              <w:overflowPunct w:val="0"/>
              <w:spacing w:after="120"/>
              <w:ind w:left="0" w:right="-1"/>
              <w:jc w:val="both"/>
              <w:rPr>
                <w:rFonts w:asciiTheme="minorHAnsi" w:hAnsiTheme="minorHAnsi" w:cstheme="minorHAnsi"/>
                <w:sz w:val="22"/>
                <w:szCs w:val="22"/>
                <w:lang w:val="en-GB"/>
              </w:rPr>
            </w:pPr>
            <w:r w:rsidRPr="00965EDA">
              <w:rPr>
                <w:rFonts w:asciiTheme="minorHAnsi" w:eastAsia="Calibri" w:hAnsiTheme="minorHAnsi" w:cstheme="minorHAnsi"/>
                <w:sz w:val="22"/>
                <w:szCs w:val="22"/>
                <w:lang w:val="en-GB"/>
              </w:rPr>
              <w:t>(</w:t>
            </w:r>
            <w:r w:rsidR="00285F78">
              <w:rPr>
                <w:rFonts w:asciiTheme="minorHAnsi" w:eastAsia="Calibri" w:hAnsiTheme="minorHAnsi" w:cstheme="minorHAnsi"/>
                <w:sz w:val="22"/>
                <w:szCs w:val="22"/>
                <w:lang w:val="en-GB"/>
              </w:rPr>
              <w:t>e.g.</w:t>
            </w:r>
            <w:r w:rsidRPr="00965EDA">
              <w:rPr>
                <w:rFonts w:asciiTheme="minorHAnsi" w:eastAsia="Calibri" w:hAnsiTheme="minorHAnsi" w:cstheme="minorHAnsi"/>
                <w:sz w:val="22"/>
                <w:szCs w:val="22"/>
                <w:lang w:val="en-GB"/>
              </w:rPr>
              <w:t xml:space="preserve">: PASSWORD – wrong; </w:t>
            </w:r>
            <w:proofErr w:type="spellStart"/>
            <w:r w:rsidR="004B3FB2" w:rsidRPr="00965EDA">
              <w:rPr>
                <w:rFonts w:asciiTheme="minorHAnsi" w:eastAsia="Calibri" w:hAnsiTheme="minorHAnsi" w:cstheme="minorHAnsi"/>
                <w:sz w:val="22"/>
                <w:szCs w:val="22"/>
                <w:lang w:val="en-GB"/>
              </w:rPr>
              <w:t>PasSwOrd</w:t>
            </w:r>
            <w:proofErr w:type="spellEnd"/>
            <w:r w:rsidR="004B3FB2" w:rsidRPr="00965EDA">
              <w:rPr>
                <w:rFonts w:asciiTheme="minorHAnsi" w:eastAsia="Calibri" w:hAnsiTheme="minorHAnsi" w:cstheme="minorHAnsi"/>
                <w:sz w:val="22"/>
                <w:szCs w:val="22"/>
                <w:lang w:val="en-GB"/>
              </w:rPr>
              <w:t xml:space="preserve"> - correct).</w:t>
            </w:r>
          </w:p>
        </w:tc>
      </w:tr>
      <w:tr w:rsidR="004B3FB2" w:rsidRPr="00502C87" w14:paraId="0806898D" w14:textId="77777777" w:rsidTr="004B3FB2">
        <w:trPr>
          <w:trHeight w:val="537"/>
        </w:trPr>
        <w:tc>
          <w:tcPr>
            <w:tcW w:w="2410" w:type="dxa"/>
            <w:vAlign w:val="center"/>
          </w:tcPr>
          <w:p w14:paraId="50C86344" w14:textId="77777777" w:rsidR="004B3FB2" w:rsidRPr="00965EDA" w:rsidRDefault="004B3FB2" w:rsidP="00093B0E">
            <w:pPr>
              <w:spacing w:after="120"/>
              <w:ind w:right="-1"/>
              <w:rPr>
                <w:rFonts w:cstheme="minorHAnsi"/>
                <w:b/>
                <w:lang w:val="en-GB"/>
              </w:rPr>
            </w:pPr>
            <w:r w:rsidRPr="00965EDA">
              <w:rPr>
                <w:rFonts w:cstheme="minorHAnsi"/>
                <w:b/>
                <w:bCs/>
                <w:spacing w:val="-6"/>
                <w:lang w:val="en-GB"/>
              </w:rPr>
              <w:t>First name / Last name / Title</w:t>
            </w:r>
          </w:p>
        </w:tc>
        <w:tc>
          <w:tcPr>
            <w:tcW w:w="7087" w:type="dxa"/>
            <w:vAlign w:val="center"/>
          </w:tcPr>
          <w:p w14:paraId="32950A16" w14:textId="77777777" w:rsidR="00186F4F" w:rsidRPr="00965EDA" w:rsidRDefault="004B3FB2" w:rsidP="00093B0E">
            <w:pPr>
              <w:spacing w:after="120"/>
              <w:ind w:right="-1"/>
              <w:rPr>
                <w:rFonts w:cstheme="minorHAnsi"/>
                <w:lang w:val="en-GB"/>
              </w:rPr>
            </w:pPr>
            <w:r w:rsidRPr="00965EDA">
              <w:rPr>
                <w:rFonts w:cstheme="minorHAnsi"/>
                <w:lang w:val="en-GB"/>
              </w:rPr>
              <w:t>Personal information on the Lead Applicant’s legal representative.</w:t>
            </w:r>
          </w:p>
          <w:p w14:paraId="1AB0B46D" w14:textId="77777777" w:rsidR="004B3FB2" w:rsidRPr="00965EDA" w:rsidRDefault="004B3FB2" w:rsidP="00093B0E">
            <w:pPr>
              <w:spacing w:after="120"/>
              <w:ind w:right="-1"/>
              <w:rPr>
                <w:rFonts w:cstheme="minorHAnsi"/>
                <w:b/>
                <w:lang w:val="en-GB"/>
              </w:rPr>
            </w:pPr>
            <w:r w:rsidRPr="00965EDA">
              <w:rPr>
                <w:rFonts w:cstheme="minorHAnsi"/>
                <w:lang w:val="en-GB"/>
              </w:rPr>
              <w:t>Ensure consistency with the e-mail address provided in section B of the Application Form.</w:t>
            </w:r>
          </w:p>
        </w:tc>
      </w:tr>
      <w:tr w:rsidR="004B3FB2" w:rsidRPr="00502C87" w14:paraId="33744219" w14:textId="77777777" w:rsidTr="004B3FB2">
        <w:trPr>
          <w:trHeight w:val="559"/>
        </w:trPr>
        <w:tc>
          <w:tcPr>
            <w:tcW w:w="2410" w:type="dxa"/>
            <w:vAlign w:val="center"/>
          </w:tcPr>
          <w:p w14:paraId="7DD7926D" w14:textId="77777777" w:rsidR="004B3FB2" w:rsidRPr="00965EDA" w:rsidRDefault="004B3FB2" w:rsidP="00093B0E">
            <w:pPr>
              <w:spacing w:after="120"/>
              <w:ind w:right="-1"/>
              <w:rPr>
                <w:rFonts w:cstheme="minorHAnsi"/>
                <w:b/>
                <w:lang w:val="en-GB"/>
              </w:rPr>
            </w:pPr>
            <w:r w:rsidRPr="00965EDA">
              <w:rPr>
                <w:rFonts w:cstheme="minorHAnsi"/>
                <w:b/>
                <w:bCs/>
                <w:spacing w:val="-6"/>
                <w:lang w:val="en-GB"/>
              </w:rPr>
              <w:t>Language</w:t>
            </w:r>
          </w:p>
        </w:tc>
        <w:tc>
          <w:tcPr>
            <w:tcW w:w="7087" w:type="dxa"/>
            <w:vAlign w:val="center"/>
          </w:tcPr>
          <w:p w14:paraId="5219663E" w14:textId="77777777" w:rsidR="004B3FB2" w:rsidRPr="00965EDA" w:rsidRDefault="004B3FB2" w:rsidP="00093B0E">
            <w:pPr>
              <w:pStyle w:val="Corpotesto"/>
              <w:kinsoku w:val="0"/>
              <w:overflowPunct w:val="0"/>
              <w:spacing w:after="120"/>
              <w:ind w:left="0" w:right="-1"/>
              <w:jc w:val="both"/>
              <w:rPr>
                <w:rFonts w:asciiTheme="minorHAnsi" w:hAnsiTheme="minorHAnsi" w:cstheme="minorHAnsi"/>
                <w:sz w:val="22"/>
                <w:szCs w:val="22"/>
                <w:lang w:val="en-GB"/>
              </w:rPr>
            </w:pPr>
            <w:r w:rsidRPr="00965EDA">
              <w:rPr>
                <w:rFonts w:asciiTheme="minorHAnsi" w:hAnsiTheme="minorHAnsi" w:cstheme="minorHAnsi"/>
                <w:sz w:val="22"/>
                <w:szCs w:val="22"/>
                <w:lang w:val="en-GB"/>
              </w:rPr>
              <w:t>English, the working language of the ADRION Programme, is pre-defined and cannot be changed.</w:t>
            </w:r>
          </w:p>
        </w:tc>
      </w:tr>
      <w:tr w:rsidR="004B3FB2" w:rsidRPr="00502C87" w14:paraId="320BAA00" w14:textId="77777777" w:rsidTr="004B3FB2">
        <w:trPr>
          <w:trHeight w:val="553"/>
        </w:trPr>
        <w:tc>
          <w:tcPr>
            <w:tcW w:w="2410" w:type="dxa"/>
            <w:vAlign w:val="center"/>
          </w:tcPr>
          <w:p w14:paraId="0E18904D" w14:textId="77777777" w:rsidR="004B3FB2" w:rsidRPr="00965EDA" w:rsidRDefault="004B3FB2" w:rsidP="00093B0E">
            <w:pPr>
              <w:spacing w:after="120"/>
              <w:ind w:right="-1"/>
              <w:rPr>
                <w:rFonts w:cstheme="minorHAnsi"/>
                <w:b/>
                <w:lang w:val="en-GB"/>
              </w:rPr>
            </w:pPr>
            <w:r w:rsidRPr="00965EDA">
              <w:rPr>
                <w:rFonts w:cstheme="minorHAnsi"/>
                <w:b/>
                <w:bCs/>
                <w:spacing w:val="-6"/>
                <w:lang w:val="en-GB"/>
              </w:rPr>
              <w:t>Solve</w:t>
            </w:r>
          </w:p>
        </w:tc>
        <w:tc>
          <w:tcPr>
            <w:tcW w:w="7087" w:type="dxa"/>
            <w:vAlign w:val="center"/>
          </w:tcPr>
          <w:p w14:paraId="5F649DEE" w14:textId="77777777" w:rsidR="004B3FB2" w:rsidRPr="00965EDA" w:rsidRDefault="004B3FB2" w:rsidP="00093B0E">
            <w:pPr>
              <w:spacing w:after="120"/>
              <w:ind w:right="-1"/>
              <w:rPr>
                <w:rFonts w:cstheme="minorHAnsi"/>
                <w:lang w:val="en-GB"/>
              </w:rPr>
            </w:pPr>
            <w:r w:rsidRPr="00965EDA">
              <w:rPr>
                <w:rFonts w:cstheme="minorHAnsi"/>
                <w:lang w:val="en-GB"/>
              </w:rPr>
              <w:t>Do not forget to solve the sum proposed for security reason.</w:t>
            </w:r>
          </w:p>
        </w:tc>
      </w:tr>
    </w:tbl>
    <w:p w14:paraId="0485831E" w14:textId="77777777" w:rsidR="003A5069" w:rsidRPr="00965EDA" w:rsidRDefault="003A5069" w:rsidP="00093B0E">
      <w:pPr>
        <w:spacing w:after="120" w:line="240" w:lineRule="auto"/>
        <w:ind w:right="-1"/>
        <w:jc w:val="both"/>
        <w:rPr>
          <w:rFonts w:cstheme="minorHAnsi"/>
          <w:lang w:val="en-GB"/>
        </w:rPr>
      </w:pPr>
    </w:p>
    <w:p w14:paraId="1103C375" w14:textId="77777777" w:rsidR="001F034D" w:rsidRPr="00965EDA" w:rsidRDefault="001F034D" w:rsidP="00093B0E">
      <w:pPr>
        <w:spacing w:after="120" w:line="240" w:lineRule="auto"/>
        <w:ind w:right="-1"/>
        <w:jc w:val="both"/>
        <w:rPr>
          <w:rFonts w:cstheme="minorHAnsi"/>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505"/>
      </w:tblGrid>
      <w:tr w:rsidR="009F2000" w:rsidRPr="00502C87" w14:paraId="5ACEDFEC" w14:textId="77777777" w:rsidTr="00A5404A">
        <w:tc>
          <w:tcPr>
            <w:tcW w:w="1101" w:type="dxa"/>
          </w:tcPr>
          <w:p w14:paraId="586E23C3" w14:textId="3FE6B02F" w:rsidR="009F2000" w:rsidRPr="00965EDA" w:rsidRDefault="009F2000" w:rsidP="00093B0E">
            <w:pPr>
              <w:spacing w:after="120"/>
              <w:ind w:right="-1"/>
              <w:jc w:val="both"/>
              <w:rPr>
                <w:rFonts w:cstheme="minorHAnsi"/>
                <w:lang w:val="en-GB"/>
              </w:rPr>
            </w:pPr>
            <w:r w:rsidRPr="00965EDA">
              <w:rPr>
                <w:rFonts w:cstheme="minorHAnsi"/>
                <w:noProof/>
                <w:lang w:val="en-GB" w:eastAsia="it-IT"/>
              </w:rPr>
              <w:drawing>
                <wp:anchor distT="0" distB="0" distL="114300" distR="114300" simplePos="0" relativeHeight="251661312" behindDoc="0" locked="0" layoutInCell="1" allowOverlap="1" wp14:anchorId="1AD6F18A" wp14:editId="31A900A3">
                  <wp:simplePos x="0" y="0"/>
                  <wp:positionH relativeFrom="column">
                    <wp:posOffset>103520</wp:posOffset>
                  </wp:positionH>
                  <wp:positionV relativeFrom="paragraph">
                    <wp:posOffset>25947</wp:posOffset>
                  </wp:positionV>
                  <wp:extent cx="266065" cy="266065"/>
                  <wp:effectExtent l="0" t="0" r="635" b="635"/>
                  <wp:wrapNone/>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065" cy="26606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5" w:type="dxa"/>
          </w:tcPr>
          <w:p w14:paraId="145EDBE4" w14:textId="77777777" w:rsidR="009F2000" w:rsidRPr="00965EDA" w:rsidRDefault="009F2000" w:rsidP="00093B0E">
            <w:pPr>
              <w:spacing w:after="120"/>
              <w:ind w:right="-1"/>
              <w:jc w:val="both"/>
              <w:rPr>
                <w:rFonts w:cstheme="minorHAnsi"/>
                <w:lang w:val="en-GB"/>
              </w:rPr>
            </w:pPr>
            <w:r w:rsidRPr="00965EDA">
              <w:rPr>
                <w:rFonts w:cstheme="minorHAnsi"/>
                <w:lang w:val="en-GB"/>
              </w:rPr>
              <w:t xml:space="preserve">Signing up with the official e-mail address of the legal representative who will submit the Application form is </w:t>
            </w:r>
            <w:r w:rsidRPr="00965EDA">
              <w:rPr>
                <w:rFonts w:cstheme="minorHAnsi"/>
                <w:b/>
                <w:lang w:val="en-GB"/>
              </w:rPr>
              <w:t>highly recommended</w:t>
            </w:r>
            <w:r w:rsidRPr="00965EDA">
              <w:rPr>
                <w:rFonts w:cstheme="minorHAnsi"/>
                <w:lang w:val="en-GB"/>
              </w:rPr>
              <w:t>.</w:t>
            </w:r>
          </w:p>
          <w:p w14:paraId="16266A76" w14:textId="583AE085" w:rsidR="009F2000" w:rsidRPr="00965EDA" w:rsidRDefault="009F2000" w:rsidP="00093B0E">
            <w:pPr>
              <w:spacing w:after="120"/>
              <w:ind w:right="-1"/>
              <w:jc w:val="both"/>
              <w:rPr>
                <w:rFonts w:cstheme="minorHAnsi"/>
                <w:lang w:val="en-GB"/>
              </w:rPr>
            </w:pPr>
            <w:r w:rsidRPr="00965EDA">
              <w:rPr>
                <w:rFonts w:cstheme="minorHAnsi"/>
                <w:b/>
                <w:bCs/>
                <w:lang w:val="en-GB"/>
              </w:rPr>
              <w:lastRenderedPageBreak/>
              <w:t xml:space="preserve">Avoid </w:t>
            </w:r>
            <w:r w:rsidRPr="00965EDA">
              <w:rPr>
                <w:rFonts w:cstheme="minorHAnsi"/>
                <w:lang w:val="en-GB"/>
              </w:rPr>
              <w:t>generic e-mail address of your institution as well (e.g.: info@yourinstitution.com or admin@yourinstitution.com).</w:t>
            </w:r>
          </w:p>
        </w:tc>
      </w:tr>
    </w:tbl>
    <w:p w14:paraId="4D713D45" w14:textId="77777777" w:rsidR="009F2000" w:rsidRPr="00965EDA" w:rsidRDefault="009F2000" w:rsidP="00093B0E">
      <w:pPr>
        <w:spacing w:after="120" w:line="240" w:lineRule="auto"/>
        <w:ind w:right="-1"/>
        <w:jc w:val="both"/>
        <w:rPr>
          <w:rFonts w:cstheme="minorHAnsi"/>
          <w:lang w:val="en-GB"/>
        </w:rPr>
      </w:pPr>
    </w:p>
    <w:p w14:paraId="0C48666C"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 xml:space="preserve">Following the registration, a </w:t>
      </w:r>
      <w:r w:rsidRPr="00965EDA">
        <w:rPr>
          <w:rFonts w:cstheme="minorHAnsi"/>
          <w:b/>
          <w:bCs/>
          <w:lang w:val="en-GB"/>
        </w:rPr>
        <w:t xml:space="preserve">confirmation e-mail </w:t>
      </w:r>
      <w:r w:rsidRPr="00965EDA">
        <w:rPr>
          <w:rFonts w:cstheme="minorHAnsi"/>
          <w:lang w:val="en-GB"/>
        </w:rPr>
        <w:t xml:space="preserve">is automatically sent to the e-mail address indicated in the registration form. Only after confirmation (click just once on the link), you will be able to login to </w:t>
      </w:r>
      <w:proofErr w:type="spellStart"/>
      <w:r w:rsidRPr="00965EDA">
        <w:rPr>
          <w:rFonts w:cstheme="minorHAnsi"/>
          <w:lang w:val="en-GB"/>
        </w:rPr>
        <w:t>eMS</w:t>
      </w:r>
      <w:proofErr w:type="spellEnd"/>
      <w:r w:rsidRPr="00965EDA">
        <w:rPr>
          <w:rFonts w:cstheme="minorHAnsi"/>
          <w:lang w:val="en-GB"/>
        </w:rPr>
        <w:t xml:space="preserve"> and create an AF.</w:t>
      </w:r>
    </w:p>
    <w:p w14:paraId="508DF55B" w14:textId="77777777" w:rsidR="009F2000" w:rsidRPr="00965EDA" w:rsidRDefault="009F2000" w:rsidP="00093B0E">
      <w:pPr>
        <w:spacing w:after="120" w:line="240" w:lineRule="auto"/>
        <w:ind w:right="-1"/>
        <w:jc w:val="both"/>
        <w:rPr>
          <w:rFonts w:cstheme="minorHAnsi"/>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505"/>
      </w:tblGrid>
      <w:tr w:rsidR="009F2000" w:rsidRPr="00502C87" w14:paraId="077E8BCE" w14:textId="77777777" w:rsidTr="00A5404A">
        <w:tc>
          <w:tcPr>
            <w:tcW w:w="1101" w:type="dxa"/>
          </w:tcPr>
          <w:p w14:paraId="710A7FC5" w14:textId="77777777" w:rsidR="009F2000" w:rsidRPr="00965EDA" w:rsidRDefault="009F2000" w:rsidP="00093B0E">
            <w:pPr>
              <w:spacing w:after="120"/>
              <w:ind w:right="-1"/>
              <w:jc w:val="both"/>
              <w:rPr>
                <w:rFonts w:cstheme="minorHAnsi"/>
                <w:lang w:val="en-GB"/>
              </w:rPr>
            </w:pPr>
            <w:r w:rsidRPr="00965EDA">
              <w:rPr>
                <w:rFonts w:cstheme="minorHAnsi"/>
                <w:noProof/>
                <w:lang w:val="en-GB" w:eastAsia="it-IT"/>
              </w:rPr>
              <w:drawing>
                <wp:anchor distT="0" distB="0" distL="114300" distR="114300" simplePos="0" relativeHeight="251663360" behindDoc="0" locked="0" layoutInCell="1" allowOverlap="1" wp14:anchorId="7C3829E4" wp14:editId="6550229C">
                  <wp:simplePos x="0" y="0"/>
                  <wp:positionH relativeFrom="column">
                    <wp:posOffset>117475</wp:posOffset>
                  </wp:positionH>
                  <wp:positionV relativeFrom="paragraph">
                    <wp:posOffset>2245</wp:posOffset>
                  </wp:positionV>
                  <wp:extent cx="266065" cy="266065"/>
                  <wp:effectExtent l="0" t="0" r="635" b="635"/>
                  <wp:wrapNone/>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065" cy="26606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5" w:type="dxa"/>
          </w:tcPr>
          <w:p w14:paraId="3AD48EFE" w14:textId="77777777" w:rsidR="009F2000" w:rsidRPr="00965EDA" w:rsidRDefault="009F2000" w:rsidP="00093B0E">
            <w:pPr>
              <w:spacing w:after="120"/>
              <w:ind w:right="-1"/>
              <w:jc w:val="both"/>
              <w:rPr>
                <w:rFonts w:cstheme="minorHAnsi"/>
                <w:lang w:val="en-GB"/>
              </w:rPr>
            </w:pPr>
            <w:r w:rsidRPr="00965EDA">
              <w:rPr>
                <w:rFonts w:cstheme="minorHAnsi"/>
                <w:b/>
                <w:bCs/>
                <w:lang w:val="en-GB"/>
              </w:rPr>
              <w:t xml:space="preserve">ONLY </w:t>
            </w:r>
            <w:r w:rsidRPr="00965EDA">
              <w:rPr>
                <w:rFonts w:cstheme="minorHAnsi"/>
                <w:lang w:val="en-GB"/>
              </w:rPr>
              <w:t xml:space="preserve">the Lead Applicant may register on </w:t>
            </w:r>
            <w:proofErr w:type="spellStart"/>
            <w:r w:rsidRPr="00965EDA">
              <w:rPr>
                <w:rFonts w:cstheme="minorHAnsi"/>
                <w:lang w:val="en-GB"/>
              </w:rPr>
              <w:t>eMS</w:t>
            </w:r>
            <w:proofErr w:type="spellEnd"/>
            <w:r w:rsidRPr="00965EDA">
              <w:rPr>
                <w:rFonts w:cstheme="minorHAnsi"/>
                <w:lang w:val="en-GB"/>
              </w:rPr>
              <w:t xml:space="preserve"> system in order to create and submit valid Application Forms.</w:t>
            </w:r>
          </w:p>
        </w:tc>
      </w:tr>
    </w:tbl>
    <w:p w14:paraId="1CC61609" w14:textId="77777777" w:rsidR="009F2000" w:rsidRPr="00965EDA" w:rsidRDefault="009F2000" w:rsidP="00093B0E">
      <w:pPr>
        <w:spacing w:after="120" w:line="240" w:lineRule="auto"/>
        <w:ind w:right="-1"/>
        <w:jc w:val="both"/>
        <w:rPr>
          <w:rFonts w:cstheme="minorHAnsi"/>
          <w:lang w:val="en-GB"/>
        </w:rPr>
      </w:pPr>
    </w:p>
    <w:p w14:paraId="462443CC" w14:textId="5A5AD01A" w:rsidR="003A5069" w:rsidRPr="00965EDA" w:rsidRDefault="003A5069" w:rsidP="00093B0E">
      <w:pPr>
        <w:spacing w:after="120" w:line="240" w:lineRule="auto"/>
        <w:ind w:right="-1"/>
        <w:jc w:val="both"/>
        <w:rPr>
          <w:rFonts w:cstheme="minorHAnsi"/>
          <w:lang w:val="en-GB"/>
        </w:rPr>
      </w:pPr>
    </w:p>
    <w:p w14:paraId="7849CEEF" w14:textId="77777777" w:rsidR="001F034D" w:rsidRPr="00965EDA" w:rsidRDefault="001F034D" w:rsidP="00093B0E">
      <w:pPr>
        <w:spacing w:after="120" w:line="240" w:lineRule="auto"/>
        <w:ind w:right="-1"/>
        <w:jc w:val="both"/>
        <w:rPr>
          <w:rFonts w:cstheme="minorHAnsi"/>
          <w:lang w:val="en-GB"/>
        </w:rPr>
      </w:pPr>
    </w:p>
    <w:p w14:paraId="4294A142" w14:textId="77777777" w:rsidR="00E01966" w:rsidRPr="00965EDA" w:rsidRDefault="00E01966" w:rsidP="00093B0E">
      <w:pPr>
        <w:pStyle w:val="Titolo2"/>
        <w:numPr>
          <w:ilvl w:val="1"/>
          <w:numId w:val="26"/>
        </w:numPr>
        <w:spacing w:before="0" w:after="120"/>
        <w:ind w:left="426" w:hanging="426"/>
        <w:rPr>
          <w:rFonts w:asciiTheme="minorHAnsi" w:hAnsiTheme="minorHAnsi" w:cstheme="minorHAnsi"/>
          <w:sz w:val="22"/>
          <w:szCs w:val="22"/>
          <w:lang w:val="en-GB"/>
        </w:rPr>
      </w:pPr>
      <w:bookmarkStart w:id="6" w:name="_Toc105407015"/>
      <w:r w:rsidRPr="00965EDA">
        <w:rPr>
          <w:rFonts w:asciiTheme="minorHAnsi" w:hAnsiTheme="minorHAnsi" w:cstheme="minorHAnsi"/>
          <w:sz w:val="22"/>
          <w:szCs w:val="22"/>
          <w:lang w:val="en-GB"/>
        </w:rPr>
        <w:t xml:space="preserve">Specific conditions for Applicant’s registration in </w:t>
      </w:r>
      <w:proofErr w:type="spellStart"/>
      <w:r w:rsidRPr="00965EDA">
        <w:rPr>
          <w:rFonts w:asciiTheme="minorHAnsi" w:hAnsiTheme="minorHAnsi" w:cstheme="minorHAnsi"/>
          <w:sz w:val="22"/>
          <w:szCs w:val="22"/>
          <w:lang w:val="en-GB"/>
        </w:rPr>
        <w:t>eMS</w:t>
      </w:r>
      <w:bookmarkEnd w:id="6"/>
      <w:proofErr w:type="spellEnd"/>
    </w:p>
    <w:p w14:paraId="5AFB3352" w14:textId="0BE9647C" w:rsidR="003A5069" w:rsidRPr="00965EDA" w:rsidRDefault="003A5069" w:rsidP="00093B0E">
      <w:pPr>
        <w:spacing w:after="120" w:line="240" w:lineRule="auto"/>
        <w:ind w:right="-1"/>
        <w:jc w:val="both"/>
        <w:rPr>
          <w:rFonts w:cstheme="minorHAnsi"/>
          <w:lang w:val="en-GB"/>
        </w:rPr>
      </w:pPr>
      <w:r w:rsidRPr="00DA0EBC">
        <w:rPr>
          <w:rFonts w:cstheme="minorHAnsi"/>
          <w:lang w:val="en-GB"/>
        </w:rPr>
        <w:t xml:space="preserve">In case an institution already applied in </w:t>
      </w:r>
      <w:r w:rsidR="00A5067E" w:rsidRPr="004A44AF">
        <w:rPr>
          <w:rFonts w:cstheme="minorHAnsi"/>
          <w:lang w:val="en-GB"/>
        </w:rPr>
        <w:t xml:space="preserve">the </w:t>
      </w:r>
      <w:r w:rsidR="00FD562B" w:rsidRPr="004A44AF">
        <w:rPr>
          <w:rFonts w:cstheme="minorHAnsi"/>
          <w:lang w:val="en-GB"/>
        </w:rPr>
        <w:t>previous</w:t>
      </w:r>
      <w:r w:rsidR="004A44AF">
        <w:rPr>
          <w:rFonts w:cstheme="minorHAnsi"/>
          <w:lang w:val="en-GB"/>
        </w:rPr>
        <w:t xml:space="preserve"> </w:t>
      </w:r>
      <w:r w:rsidRPr="00DA0EBC">
        <w:rPr>
          <w:rFonts w:cstheme="minorHAnsi"/>
          <w:lang w:val="en-GB"/>
        </w:rPr>
        <w:t>call</w:t>
      </w:r>
      <w:r w:rsidR="00FD562B" w:rsidRPr="004A44AF">
        <w:rPr>
          <w:rFonts w:cstheme="minorHAnsi"/>
          <w:lang w:val="en-GB"/>
        </w:rPr>
        <w:t>s</w:t>
      </w:r>
      <w:r w:rsidRPr="00DA0EBC">
        <w:rPr>
          <w:rFonts w:cstheme="minorHAnsi"/>
          <w:lang w:val="en-GB"/>
        </w:rPr>
        <w:t xml:space="preserve"> for proposals,</w:t>
      </w:r>
      <w:r w:rsidRPr="00965EDA">
        <w:rPr>
          <w:rFonts w:cstheme="minorHAnsi"/>
          <w:lang w:val="en-GB"/>
        </w:rPr>
        <w:t xml:space="preserve"> the following instructions must be respected:</w:t>
      </w:r>
    </w:p>
    <w:p w14:paraId="71ECC287" w14:textId="1CC8A265" w:rsidR="000163D6" w:rsidRPr="00965EDA" w:rsidRDefault="000163D6" w:rsidP="00093B0E">
      <w:pPr>
        <w:spacing w:after="120" w:line="240" w:lineRule="auto"/>
        <w:ind w:right="-1"/>
        <w:jc w:val="both"/>
        <w:rPr>
          <w:rFonts w:cstheme="minorHAnsi"/>
          <w:highlight w:val="green"/>
          <w:lang w:val="en-GB"/>
        </w:rPr>
      </w:pPr>
    </w:p>
    <w:tbl>
      <w:tblPr>
        <w:tblW w:w="99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8"/>
        <w:gridCol w:w="2694"/>
        <w:gridCol w:w="4961"/>
      </w:tblGrid>
      <w:tr w:rsidR="003A5069" w:rsidRPr="00502C87" w14:paraId="48852BBD" w14:textId="77777777" w:rsidTr="007D3EE4">
        <w:trPr>
          <w:trHeight w:val="799"/>
          <w:jc w:val="center"/>
        </w:trPr>
        <w:tc>
          <w:tcPr>
            <w:tcW w:w="2338" w:type="dxa"/>
            <w:shd w:val="clear" w:color="auto" w:fill="DEEAF6" w:themeFill="accent1" w:themeFillTint="33"/>
            <w:tcMar>
              <w:top w:w="15" w:type="dxa"/>
              <w:left w:w="70" w:type="dxa"/>
              <w:bottom w:w="0" w:type="dxa"/>
              <w:right w:w="70" w:type="dxa"/>
            </w:tcMar>
            <w:vAlign w:val="center"/>
            <w:hideMark/>
          </w:tcPr>
          <w:p w14:paraId="22EFAAE8" w14:textId="21E0C5FA" w:rsidR="003A5069" w:rsidRPr="00965EDA" w:rsidRDefault="003A5069" w:rsidP="00093B0E">
            <w:pPr>
              <w:spacing w:after="120" w:line="240" w:lineRule="auto"/>
              <w:jc w:val="center"/>
              <w:rPr>
                <w:rFonts w:cstheme="minorHAnsi"/>
                <w:lang w:val="en-GB"/>
              </w:rPr>
            </w:pPr>
            <w:r w:rsidRPr="00965EDA">
              <w:rPr>
                <w:rFonts w:cstheme="minorHAnsi"/>
                <w:b/>
                <w:bCs/>
                <w:lang w:val="en-GB"/>
              </w:rPr>
              <w:t>Role of potential beneficiary</w:t>
            </w:r>
            <w:r w:rsidR="00E13814" w:rsidRPr="00965EDA">
              <w:rPr>
                <w:rFonts w:cstheme="minorHAnsi"/>
                <w:b/>
                <w:bCs/>
                <w:lang w:val="en-GB"/>
              </w:rPr>
              <w:t xml:space="preserve"> </w:t>
            </w:r>
          </w:p>
        </w:tc>
        <w:tc>
          <w:tcPr>
            <w:tcW w:w="2694" w:type="dxa"/>
            <w:shd w:val="clear" w:color="auto" w:fill="DEEAF6" w:themeFill="accent1" w:themeFillTint="33"/>
            <w:tcMar>
              <w:top w:w="15" w:type="dxa"/>
              <w:left w:w="70" w:type="dxa"/>
              <w:bottom w:w="0" w:type="dxa"/>
              <w:right w:w="70" w:type="dxa"/>
            </w:tcMar>
            <w:vAlign w:val="center"/>
            <w:hideMark/>
          </w:tcPr>
          <w:p w14:paraId="5F7C557B" w14:textId="414205E4" w:rsidR="003A5069" w:rsidRPr="00965EDA" w:rsidRDefault="003A5069" w:rsidP="00093B0E">
            <w:pPr>
              <w:spacing w:after="120" w:line="240" w:lineRule="auto"/>
              <w:jc w:val="center"/>
              <w:rPr>
                <w:rFonts w:cstheme="minorHAnsi"/>
                <w:lang w:val="en-GB"/>
              </w:rPr>
            </w:pPr>
            <w:r w:rsidRPr="00965EDA">
              <w:rPr>
                <w:rFonts w:cstheme="minorHAnsi"/>
                <w:b/>
                <w:bCs/>
                <w:lang w:val="en-GB"/>
              </w:rPr>
              <w:t xml:space="preserve">The institution intends to be in the  </w:t>
            </w:r>
            <w:r w:rsidR="00A5067E">
              <w:rPr>
                <w:rFonts w:cstheme="minorHAnsi"/>
                <w:b/>
                <w:bCs/>
                <w:lang w:val="en-GB"/>
              </w:rPr>
              <w:t>5</w:t>
            </w:r>
            <w:r w:rsidR="00A5067E" w:rsidRPr="004A44AF">
              <w:rPr>
                <w:rFonts w:cstheme="minorHAnsi"/>
                <w:b/>
                <w:bCs/>
                <w:vertAlign w:val="superscript"/>
                <w:lang w:val="en-GB"/>
              </w:rPr>
              <w:t>th</w:t>
            </w:r>
            <w:r w:rsidR="00A5067E">
              <w:rPr>
                <w:rFonts w:cstheme="minorHAnsi"/>
                <w:b/>
                <w:bCs/>
                <w:lang w:val="en-GB"/>
              </w:rPr>
              <w:t xml:space="preserve"> </w:t>
            </w:r>
            <w:r w:rsidRPr="00965EDA">
              <w:rPr>
                <w:rFonts w:cstheme="minorHAnsi"/>
                <w:b/>
                <w:bCs/>
                <w:lang w:val="en-GB"/>
              </w:rPr>
              <w:t>call for proposals:</w:t>
            </w:r>
          </w:p>
        </w:tc>
        <w:tc>
          <w:tcPr>
            <w:tcW w:w="4961" w:type="dxa"/>
            <w:shd w:val="clear" w:color="auto" w:fill="DEEAF6" w:themeFill="accent1" w:themeFillTint="33"/>
            <w:tcMar>
              <w:top w:w="15" w:type="dxa"/>
              <w:left w:w="70" w:type="dxa"/>
              <w:bottom w:w="0" w:type="dxa"/>
              <w:right w:w="70" w:type="dxa"/>
            </w:tcMar>
            <w:vAlign w:val="center"/>
            <w:hideMark/>
          </w:tcPr>
          <w:p w14:paraId="3FE8294C" w14:textId="77777777" w:rsidR="003A5069" w:rsidRPr="00965EDA" w:rsidRDefault="003A5069" w:rsidP="00093B0E">
            <w:pPr>
              <w:spacing w:after="120" w:line="240" w:lineRule="auto"/>
              <w:jc w:val="center"/>
              <w:rPr>
                <w:rFonts w:cstheme="minorHAnsi"/>
                <w:lang w:val="en-GB"/>
              </w:rPr>
            </w:pPr>
            <w:r w:rsidRPr="00965EDA">
              <w:rPr>
                <w:rFonts w:cstheme="minorHAnsi"/>
                <w:b/>
                <w:bCs/>
                <w:lang w:val="en-GB"/>
              </w:rPr>
              <w:t>Steps to be taken for registration:</w:t>
            </w:r>
          </w:p>
        </w:tc>
      </w:tr>
      <w:tr w:rsidR="003A5069" w:rsidRPr="00502C87" w14:paraId="749BB5DE" w14:textId="77777777" w:rsidTr="007D3EE4">
        <w:trPr>
          <w:trHeight w:val="746"/>
          <w:jc w:val="center"/>
        </w:trPr>
        <w:tc>
          <w:tcPr>
            <w:tcW w:w="2338" w:type="dxa"/>
            <w:vMerge w:val="restart"/>
            <w:shd w:val="clear" w:color="auto" w:fill="auto"/>
            <w:tcMar>
              <w:top w:w="15" w:type="dxa"/>
              <w:left w:w="70" w:type="dxa"/>
              <w:bottom w:w="0" w:type="dxa"/>
              <w:right w:w="70" w:type="dxa"/>
            </w:tcMar>
            <w:vAlign w:val="center"/>
            <w:hideMark/>
          </w:tcPr>
          <w:p w14:paraId="37EBD76A" w14:textId="2B7425F4" w:rsidR="003A5069" w:rsidRPr="00965EDA" w:rsidRDefault="003A5069" w:rsidP="00093B0E">
            <w:pPr>
              <w:spacing w:after="120" w:line="240" w:lineRule="auto"/>
              <w:rPr>
                <w:rFonts w:cstheme="minorHAnsi"/>
                <w:lang w:val="en-GB"/>
              </w:rPr>
            </w:pPr>
            <w:r w:rsidRPr="00965EDA">
              <w:rPr>
                <w:rFonts w:cstheme="minorHAnsi"/>
                <w:b/>
                <w:bCs/>
                <w:lang w:val="en-GB"/>
              </w:rPr>
              <w:t>Institution acting as a Lead Partner in</w:t>
            </w:r>
            <w:r w:rsidR="0056391A" w:rsidRPr="00965EDA">
              <w:rPr>
                <w:rFonts w:cstheme="minorHAnsi"/>
                <w:b/>
                <w:bCs/>
                <w:lang w:val="en-GB"/>
              </w:rPr>
              <w:t xml:space="preserve"> </w:t>
            </w:r>
            <w:r w:rsidR="00E54745" w:rsidRPr="00965EDA">
              <w:rPr>
                <w:rFonts w:cstheme="minorHAnsi"/>
                <w:b/>
                <w:bCs/>
                <w:lang w:val="en-GB"/>
              </w:rPr>
              <w:t>projects submitted in the previous calls</w:t>
            </w:r>
            <w:r w:rsidR="005F4D69" w:rsidRPr="00965EDA">
              <w:rPr>
                <w:rFonts w:cstheme="minorHAnsi"/>
                <w:b/>
                <w:bCs/>
                <w:lang w:val="en-GB"/>
              </w:rPr>
              <w:t xml:space="preserve"> </w:t>
            </w:r>
          </w:p>
        </w:tc>
        <w:tc>
          <w:tcPr>
            <w:tcW w:w="2694" w:type="dxa"/>
            <w:shd w:val="clear" w:color="auto" w:fill="auto"/>
            <w:tcMar>
              <w:top w:w="15" w:type="dxa"/>
              <w:left w:w="70" w:type="dxa"/>
              <w:bottom w:w="0" w:type="dxa"/>
              <w:right w:w="70" w:type="dxa"/>
            </w:tcMar>
            <w:vAlign w:val="center"/>
            <w:hideMark/>
          </w:tcPr>
          <w:p w14:paraId="6DB3CA9B" w14:textId="77777777" w:rsidR="003A5069" w:rsidRPr="00965EDA" w:rsidRDefault="003A5069" w:rsidP="00093B0E">
            <w:pPr>
              <w:spacing w:after="120" w:line="240" w:lineRule="auto"/>
              <w:jc w:val="both"/>
              <w:rPr>
                <w:rFonts w:cstheme="minorHAnsi"/>
                <w:lang w:val="en-GB"/>
              </w:rPr>
            </w:pPr>
            <w:r w:rsidRPr="00965EDA">
              <w:rPr>
                <w:rFonts w:cstheme="minorHAnsi"/>
                <w:lang w:val="en-GB"/>
              </w:rPr>
              <w:t>Lead Partner</w:t>
            </w:r>
          </w:p>
        </w:tc>
        <w:tc>
          <w:tcPr>
            <w:tcW w:w="4961" w:type="dxa"/>
            <w:shd w:val="clear" w:color="auto" w:fill="auto"/>
            <w:tcMar>
              <w:top w:w="15" w:type="dxa"/>
              <w:left w:w="70" w:type="dxa"/>
              <w:bottom w:w="0" w:type="dxa"/>
              <w:right w:w="70" w:type="dxa"/>
            </w:tcMar>
            <w:vAlign w:val="center"/>
            <w:hideMark/>
          </w:tcPr>
          <w:p w14:paraId="257098FE" w14:textId="4A15EC36" w:rsidR="003A5069" w:rsidRPr="00965EDA" w:rsidRDefault="003A5069" w:rsidP="00093B0E">
            <w:pPr>
              <w:spacing w:after="120" w:line="240" w:lineRule="auto"/>
              <w:jc w:val="both"/>
              <w:rPr>
                <w:rFonts w:cstheme="minorHAnsi"/>
                <w:lang w:val="en-GB"/>
              </w:rPr>
            </w:pPr>
            <w:r w:rsidRPr="00965EDA">
              <w:rPr>
                <w:rFonts w:cstheme="minorHAnsi"/>
                <w:lang w:val="en-GB"/>
              </w:rPr>
              <w:t>None</w:t>
            </w:r>
            <w:r w:rsidR="009262AD" w:rsidRPr="00965EDA">
              <w:rPr>
                <w:rFonts w:cstheme="minorHAnsi"/>
                <w:lang w:val="en-GB"/>
              </w:rPr>
              <w:t>.</w:t>
            </w:r>
          </w:p>
          <w:p w14:paraId="6BAA0556" w14:textId="0C5955CB" w:rsidR="003A5069" w:rsidRPr="00965EDA" w:rsidRDefault="003A5069" w:rsidP="00093B0E">
            <w:pPr>
              <w:spacing w:after="120" w:line="240" w:lineRule="auto"/>
              <w:jc w:val="both"/>
              <w:rPr>
                <w:rFonts w:cstheme="minorHAnsi"/>
                <w:lang w:val="en-GB"/>
              </w:rPr>
            </w:pPr>
            <w:r w:rsidRPr="00965EDA">
              <w:rPr>
                <w:rFonts w:cstheme="minorHAnsi"/>
                <w:lang w:val="en-GB"/>
              </w:rPr>
              <w:t>Same credentials are used</w:t>
            </w:r>
            <w:r w:rsidR="009262AD" w:rsidRPr="00965EDA">
              <w:rPr>
                <w:rFonts w:cstheme="minorHAnsi"/>
                <w:lang w:val="en-GB"/>
              </w:rPr>
              <w:t>.</w:t>
            </w:r>
          </w:p>
        </w:tc>
      </w:tr>
      <w:tr w:rsidR="003A5069" w:rsidRPr="00502C87" w14:paraId="31A6B0C8" w14:textId="77777777" w:rsidTr="007D3EE4">
        <w:trPr>
          <w:trHeight w:val="919"/>
          <w:jc w:val="center"/>
        </w:trPr>
        <w:tc>
          <w:tcPr>
            <w:tcW w:w="2338" w:type="dxa"/>
            <w:vMerge/>
            <w:shd w:val="clear" w:color="auto" w:fill="auto"/>
            <w:vAlign w:val="center"/>
            <w:hideMark/>
          </w:tcPr>
          <w:p w14:paraId="149CE8C8" w14:textId="77777777" w:rsidR="003A5069" w:rsidRPr="00965EDA" w:rsidRDefault="003A5069" w:rsidP="00093B0E">
            <w:pPr>
              <w:spacing w:after="120" w:line="240" w:lineRule="auto"/>
              <w:rPr>
                <w:rFonts w:cstheme="minorHAnsi"/>
                <w:lang w:val="en-GB"/>
              </w:rPr>
            </w:pPr>
          </w:p>
        </w:tc>
        <w:tc>
          <w:tcPr>
            <w:tcW w:w="2694" w:type="dxa"/>
            <w:shd w:val="clear" w:color="auto" w:fill="auto"/>
            <w:tcMar>
              <w:top w:w="15" w:type="dxa"/>
              <w:left w:w="70" w:type="dxa"/>
              <w:bottom w:w="0" w:type="dxa"/>
              <w:right w:w="70" w:type="dxa"/>
            </w:tcMar>
            <w:vAlign w:val="center"/>
            <w:hideMark/>
          </w:tcPr>
          <w:p w14:paraId="629B001E" w14:textId="77777777" w:rsidR="003A5069" w:rsidRPr="00965EDA" w:rsidRDefault="003A5069" w:rsidP="00093B0E">
            <w:pPr>
              <w:spacing w:after="120" w:line="240" w:lineRule="auto"/>
              <w:jc w:val="both"/>
              <w:rPr>
                <w:rFonts w:cstheme="minorHAnsi"/>
                <w:lang w:val="en-GB"/>
              </w:rPr>
            </w:pPr>
            <w:r w:rsidRPr="00965EDA">
              <w:rPr>
                <w:rFonts w:cstheme="minorHAnsi"/>
                <w:bCs/>
                <w:lang w:val="en-GB"/>
              </w:rPr>
              <w:t>Project Partner</w:t>
            </w:r>
          </w:p>
        </w:tc>
        <w:tc>
          <w:tcPr>
            <w:tcW w:w="4961" w:type="dxa"/>
            <w:shd w:val="clear" w:color="auto" w:fill="auto"/>
            <w:tcMar>
              <w:top w:w="15" w:type="dxa"/>
              <w:left w:w="70" w:type="dxa"/>
              <w:bottom w:w="0" w:type="dxa"/>
              <w:right w:w="70" w:type="dxa"/>
            </w:tcMar>
            <w:vAlign w:val="center"/>
            <w:hideMark/>
          </w:tcPr>
          <w:p w14:paraId="76A3D231" w14:textId="7D2D45F7" w:rsidR="008600AC" w:rsidRPr="004A44AF" w:rsidRDefault="008600AC" w:rsidP="008600AC">
            <w:pPr>
              <w:pStyle w:val="Testocommento"/>
              <w:rPr>
                <w:rFonts w:asciiTheme="minorHAnsi" w:eastAsiaTheme="minorHAnsi" w:hAnsiTheme="minorHAnsi" w:cstheme="minorBidi"/>
                <w:color w:val="000000"/>
                <w:sz w:val="22"/>
                <w:szCs w:val="22"/>
                <w:lang w:val="en-US" w:eastAsia="en-US"/>
              </w:rPr>
            </w:pPr>
            <w:r w:rsidRPr="004A44AF">
              <w:rPr>
                <w:rFonts w:asciiTheme="minorHAnsi" w:eastAsiaTheme="minorHAnsi" w:hAnsiTheme="minorHAnsi" w:cstheme="minorBidi"/>
                <w:color w:val="000000"/>
                <w:sz w:val="22"/>
                <w:szCs w:val="22"/>
                <w:lang w:val="en-US" w:eastAsia="en-US"/>
              </w:rPr>
              <w:t>New credentials are necessary</w:t>
            </w:r>
            <w:r>
              <w:rPr>
                <w:rFonts w:asciiTheme="minorHAnsi" w:eastAsiaTheme="minorHAnsi" w:hAnsiTheme="minorHAnsi" w:cstheme="minorBidi"/>
                <w:color w:val="000000"/>
                <w:sz w:val="22"/>
                <w:szCs w:val="22"/>
                <w:lang w:val="en-US" w:eastAsia="en-US"/>
              </w:rPr>
              <w:t>.</w:t>
            </w:r>
          </w:p>
          <w:p w14:paraId="631B8413" w14:textId="5571BC86" w:rsidR="003A5069" w:rsidRPr="00965EDA" w:rsidRDefault="008600AC" w:rsidP="008600AC">
            <w:pPr>
              <w:spacing w:after="120" w:line="240" w:lineRule="auto"/>
              <w:jc w:val="both"/>
              <w:rPr>
                <w:rFonts w:cstheme="minorHAnsi"/>
                <w:lang w:val="en-GB"/>
              </w:rPr>
            </w:pPr>
            <w:r w:rsidRPr="00FD686A">
              <w:rPr>
                <w:color w:val="000000"/>
                <w:lang w:val="en-US"/>
              </w:rPr>
              <w:t xml:space="preserve">New registration on </w:t>
            </w:r>
            <w:proofErr w:type="spellStart"/>
            <w:r w:rsidRPr="00FD686A">
              <w:rPr>
                <w:color w:val="000000"/>
                <w:lang w:val="en-US"/>
              </w:rPr>
              <w:t>eMS</w:t>
            </w:r>
            <w:proofErr w:type="spellEnd"/>
            <w:r w:rsidRPr="00FD686A">
              <w:rPr>
                <w:color w:val="000000"/>
                <w:lang w:val="en-US"/>
              </w:rPr>
              <w:t xml:space="preserve"> using a different email from the one used in the </w:t>
            </w:r>
            <w:r>
              <w:rPr>
                <w:color w:val="000000"/>
                <w:lang w:val="en-US"/>
              </w:rPr>
              <w:t>previous</w:t>
            </w:r>
            <w:r w:rsidRPr="00FD686A">
              <w:rPr>
                <w:color w:val="000000"/>
                <w:lang w:val="en-US"/>
              </w:rPr>
              <w:t xml:space="preserve"> call</w:t>
            </w:r>
          </w:p>
        </w:tc>
      </w:tr>
      <w:tr w:rsidR="003A5069" w:rsidRPr="00502C87" w14:paraId="2FC2E05E" w14:textId="77777777" w:rsidTr="007D3EE4">
        <w:trPr>
          <w:trHeight w:val="692"/>
          <w:jc w:val="center"/>
        </w:trPr>
        <w:tc>
          <w:tcPr>
            <w:tcW w:w="2338" w:type="dxa"/>
            <w:vMerge w:val="restart"/>
            <w:shd w:val="clear" w:color="auto" w:fill="auto"/>
            <w:tcMar>
              <w:top w:w="15" w:type="dxa"/>
              <w:left w:w="70" w:type="dxa"/>
              <w:bottom w:w="0" w:type="dxa"/>
              <w:right w:w="70" w:type="dxa"/>
            </w:tcMar>
            <w:vAlign w:val="center"/>
            <w:hideMark/>
          </w:tcPr>
          <w:p w14:paraId="62D8C75D" w14:textId="0D70E36B" w:rsidR="003A5069" w:rsidRPr="00965EDA" w:rsidRDefault="003A5069" w:rsidP="00093B0E">
            <w:pPr>
              <w:spacing w:after="120" w:line="240" w:lineRule="auto"/>
              <w:rPr>
                <w:rFonts w:cstheme="minorHAnsi"/>
                <w:lang w:val="en-GB"/>
              </w:rPr>
            </w:pPr>
            <w:r w:rsidRPr="00965EDA">
              <w:rPr>
                <w:rFonts w:cstheme="minorHAnsi"/>
                <w:b/>
                <w:bCs/>
                <w:lang w:val="en-GB"/>
              </w:rPr>
              <w:t xml:space="preserve">Institution acting as a Project Partner in </w:t>
            </w:r>
            <w:r w:rsidR="007A4924" w:rsidRPr="00965EDA">
              <w:rPr>
                <w:rFonts w:cstheme="minorHAnsi"/>
                <w:b/>
                <w:bCs/>
                <w:lang w:val="en-GB"/>
              </w:rPr>
              <w:t xml:space="preserve">projects </w:t>
            </w:r>
            <w:r w:rsidR="0085413B" w:rsidRPr="00965EDA">
              <w:rPr>
                <w:rFonts w:cstheme="minorHAnsi"/>
                <w:b/>
                <w:bCs/>
                <w:lang w:val="en-GB"/>
              </w:rPr>
              <w:t>approved</w:t>
            </w:r>
            <w:r w:rsidR="007A4924" w:rsidRPr="00965EDA">
              <w:rPr>
                <w:rFonts w:cstheme="minorHAnsi"/>
                <w:b/>
                <w:bCs/>
                <w:lang w:val="en-GB"/>
              </w:rPr>
              <w:t xml:space="preserve"> in the previous calls</w:t>
            </w:r>
          </w:p>
        </w:tc>
        <w:tc>
          <w:tcPr>
            <w:tcW w:w="2694" w:type="dxa"/>
            <w:shd w:val="clear" w:color="auto" w:fill="auto"/>
            <w:tcMar>
              <w:top w:w="15" w:type="dxa"/>
              <w:left w:w="70" w:type="dxa"/>
              <w:bottom w:w="0" w:type="dxa"/>
              <w:right w:w="70" w:type="dxa"/>
            </w:tcMar>
            <w:vAlign w:val="center"/>
            <w:hideMark/>
          </w:tcPr>
          <w:p w14:paraId="31652B67" w14:textId="77777777" w:rsidR="003A5069" w:rsidRPr="00965EDA" w:rsidRDefault="003A5069" w:rsidP="00093B0E">
            <w:pPr>
              <w:spacing w:after="120" w:line="240" w:lineRule="auto"/>
              <w:jc w:val="both"/>
              <w:rPr>
                <w:rFonts w:cstheme="minorHAnsi"/>
                <w:lang w:val="en-GB"/>
              </w:rPr>
            </w:pPr>
            <w:r w:rsidRPr="00965EDA">
              <w:rPr>
                <w:rFonts w:cstheme="minorHAnsi"/>
                <w:bCs/>
                <w:lang w:val="en-GB"/>
              </w:rPr>
              <w:t>Lead Partner</w:t>
            </w:r>
          </w:p>
        </w:tc>
        <w:tc>
          <w:tcPr>
            <w:tcW w:w="4961" w:type="dxa"/>
            <w:shd w:val="clear" w:color="auto" w:fill="auto"/>
            <w:tcMar>
              <w:top w:w="15" w:type="dxa"/>
              <w:left w:w="70" w:type="dxa"/>
              <w:bottom w:w="0" w:type="dxa"/>
              <w:right w:w="70" w:type="dxa"/>
            </w:tcMar>
            <w:vAlign w:val="center"/>
            <w:hideMark/>
          </w:tcPr>
          <w:p w14:paraId="113EE87C" w14:textId="6E04D2BF" w:rsidR="003A5069" w:rsidRPr="00965EDA" w:rsidRDefault="003A5069" w:rsidP="00093B0E">
            <w:pPr>
              <w:spacing w:after="120" w:line="240" w:lineRule="auto"/>
              <w:jc w:val="both"/>
              <w:rPr>
                <w:rFonts w:cstheme="minorHAnsi"/>
                <w:lang w:val="en-GB"/>
              </w:rPr>
            </w:pPr>
            <w:r w:rsidRPr="00965EDA">
              <w:rPr>
                <w:rFonts w:cstheme="minorHAnsi"/>
                <w:bCs/>
                <w:lang w:val="en-GB"/>
              </w:rPr>
              <w:t>New credentials</w:t>
            </w:r>
            <w:r w:rsidR="00DF7CF3" w:rsidRPr="00965EDA">
              <w:rPr>
                <w:rFonts w:cstheme="minorHAnsi"/>
                <w:bCs/>
                <w:lang w:val="en-GB"/>
              </w:rPr>
              <w:t xml:space="preserve"> are necessary</w:t>
            </w:r>
            <w:r w:rsidR="009262AD" w:rsidRPr="00965EDA">
              <w:rPr>
                <w:rFonts w:cstheme="minorHAnsi"/>
                <w:bCs/>
                <w:lang w:val="en-GB"/>
              </w:rPr>
              <w:t>.</w:t>
            </w:r>
          </w:p>
          <w:p w14:paraId="35699D43" w14:textId="40239A75" w:rsidR="003A5069" w:rsidRPr="00965EDA" w:rsidRDefault="00DF7CF3" w:rsidP="00093B0E">
            <w:pPr>
              <w:spacing w:after="120" w:line="240" w:lineRule="auto"/>
              <w:jc w:val="both"/>
              <w:rPr>
                <w:rFonts w:cstheme="minorHAnsi"/>
                <w:lang w:val="en-GB"/>
              </w:rPr>
            </w:pPr>
            <w:r w:rsidRPr="00965EDA">
              <w:rPr>
                <w:rFonts w:cstheme="minorHAnsi"/>
                <w:bCs/>
                <w:lang w:val="en-GB"/>
              </w:rPr>
              <w:t xml:space="preserve">New registration on </w:t>
            </w:r>
            <w:proofErr w:type="spellStart"/>
            <w:r w:rsidRPr="00965EDA">
              <w:rPr>
                <w:rFonts w:cstheme="minorHAnsi"/>
                <w:bCs/>
                <w:lang w:val="en-GB"/>
              </w:rPr>
              <w:t>eMS</w:t>
            </w:r>
            <w:proofErr w:type="spellEnd"/>
            <w:r w:rsidRPr="00965EDA">
              <w:rPr>
                <w:rFonts w:cstheme="minorHAnsi"/>
                <w:bCs/>
                <w:lang w:val="en-GB"/>
              </w:rPr>
              <w:t xml:space="preserve"> using an e</w:t>
            </w:r>
            <w:r w:rsidR="00302757">
              <w:rPr>
                <w:rFonts w:cstheme="minorHAnsi"/>
                <w:bCs/>
                <w:lang w:val="en-GB"/>
              </w:rPr>
              <w:t>-</w:t>
            </w:r>
            <w:r w:rsidRPr="00965EDA">
              <w:rPr>
                <w:rFonts w:cstheme="minorHAnsi"/>
                <w:bCs/>
                <w:lang w:val="en-GB"/>
              </w:rPr>
              <w:t xml:space="preserve">mail linked to the legal representative but different from the one used in </w:t>
            </w:r>
            <w:r w:rsidR="006647A1" w:rsidRPr="00965EDA">
              <w:rPr>
                <w:rFonts w:cstheme="minorHAnsi"/>
                <w:bCs/>
                <w:lang w:val="en-GB"/>
              </w:rPr>
              <w:t>previous calls.</w:t>
            </w:r>
          </w:p>
        </w:tc>
      </w:tr>
      <w:tr w:rsidR="003A5069" w:rsidRPr="00502C87" w14:paraId="41F77F89" w14:textId="77777777" w:rsidTr="007D3EE4">
        <w:trPr>
          <w:trHeight w:val="677"/>
          <w:jc w:val="center"/>
        </w:trPr>
        <w:tc>
          <w:tcPr>
            <w:tcW w:w="2338" w:type="dxa"/>
            <w:vMerge/>
            <w:shd w:val="clear" w:color="auto" w:fill="auto"/>
            <w:vAlign w:val="center"/>
            <w:hideMark/>
          </w:tcPr>
          <w:p w14:paraId="6226457F" w14:textId="77777777" w:rsidR="003A5069" w:rsidRPr="00965EDA" w:rsidRDefault="003A5069" w:rsidP="00093B0E">
            <w:pPr>
              <w:spacing w:after="120" w:line="240" w:lineRule="auto"/>
              <w:rPr>
                <w:rFonts w:cstheme="minorHAnsi"/>
                <w:lang w:val="en-GB"/>
              </w:rPr>
            </w:pPr>
          </w:p>
        </w:tc>
        <w:tc>
          <w:tcPr>
            <w:tcW w:w="2694" w:type="dxa"/>
            <w:shd w:val="clear" w:color="auto" w:fill="auto"/>
            <w:tcMar>
              <w:top w:w="15" w:type="dxa"/>
              <w:left w:w="70" w:type="dxa"/>
              <w:bottom w:w="0" w:type="dxa"/>
              <w:right w:w="70" w:type="dxa"/>
            </w:tcMar>
            <w:vAlign w:val="center"/>
            <w:hideMark/>
          </w:tcPr>
          <w:p w14:paraId="714500AF" w14:textId="77777777" w:rsidR="003A5069" w:rsidRPr="00965EDA" w:rsidRDefault="003A5069" w:rsidP="00093B0E">
            <w:pPr>
              <w:spacing w:after="120" w:line="240" w:lineRule="auto"/>
              <w:jc w:val="both"/>
              <w:rPr>
                <w:rFonts w:cstheme="minorHAnsi"/>
                <w:lang w:val="en-GB"/>
              </w:rPr>
            </w:pPr>
            <w:r w:rsidRPr="00965EDA">
              <w:rPr>
                <w:rFonts w:cstheme="minorHAnsi"/>
                <w:lang w:val="en-GB"/>
              </w:rPr>
              <w:t>Project Partner</w:t>
            </w:r>
          </w:p>
        </w:tc>
        <w:tc>
          <w:tcPr>
            <w:tcW w:w="4961" w:type="dxa"/>
            <w:shd w:val="clear" w:color="auto" w:fill="auto"/>
            <w:tcMar>
              <w:top w:w="15" w:type="dxa"/>
              <w:left w:w="70" w:type="dxa"/>
              <w:bottom w:w="0" w:type="dxa"/>
              <w:right w:w="70" w:type="dxa"/>
            </w:tcMar>
            <w:vAlign w:val="center"/>
            <w:hideMark/>
          </w:tcPr>
          <w:p w14:paraId="1D1B901C" w14:textId="77777777" w:rsidR="003A5069" w:rsidRDefault="008C2BC9" w:rsidP="00093B0E">
            <w:pPr>
              <w:spacing w:after="120" w:line="240" w:lineRule="auto"/>
              <w:jc w:val="both"/>
              <w:rPr>
                <w:rFonts w:cstheme="minorHAnsi"/>
                <w:bCs/>
                <w:lang w:val="en-GB"/>
              </w:rPr>
            </w:pPr>
            <w:r w:rsidRPr="00965EDA">
              <w:rPr>
                <w:rFonts w:cstheme="minorHAnsi"/>
                <w:bCs/>
                <w:lang w:val="en-GB"/>
              </w:rPr>
              <w:t>No credentials needed at the moment</w:t>
            </w:r>
            <w:r w:rsidR="009262AD" w:rsidRPr="00965EDA">
              <w:rPr>
                <w:rFonts w:cstheme="minorHAnsi"/>
                <w:bCs/>
                <w:lang w:val="en-GB"/>
              </w:rPr>
              <w:t>.</w:t>
            </w:r>
          </w:p>
          <w:p w14:paraId="2B35973B" w14:textId="56456B3C" w:rsidR="00A5067E" w:rsidRPr="00965EDA" w:rsidRDefault="00A5067E" w:rsidP="00093B0E">
            <w:pPr>
              <w:spacing w:after="120" w:line="240" w:lineRule="auto"/>
              <w:jc w:val="both"/>
              <w:rPr>
                <w:rFonts w:cstheme="minorHAnsi"/>
                <w:lang w:val="en-GB"/>
              </w:rPr>
            </w:pPr>
            <w:r>
              <w:rPr>
                <w:rFonts w:cstheme="minorHAnsi"/>
                <w:bCs/>
                <w:lang w:val="en-GB"/>
              </w:rPr>
              <w:t>Same credentials will be used</w:t>
            </w:r>
          </w:p>
        </w:tc>
      </w:tr>
    </w:tbl>
    <w:p w14:paraId="4EE48116" w14:textId="77777777" w:rsidR="003A5069" w:rsidRPr="00965EDA" w:rsidRDefault="003A5069" w:rsidP="00093B0E">
      <w:pPr>
        <w:spacing w:after="120" w:line="240" w:lineRule="auto"/>
        <w:ind w:right="-1"/>
        <w:jc w:val="both"/>
        <w:rPr>
          <w:rFonts w:cstheme="minorHAnsi"/>
          <w:lang w:val="en-GB"/>
        </w:rPr>
      </w:pPr>
    </w:p>
    <w:p w14:paraId="2F390C6C" w14:textId="77777777" w:rsidR="003A5069" w:rsidRPr="00965EDA" w:rsidRDefault="003A5069" w:rsidP="00093B0E">
      <w:pPr>
        <w:spacing w:after="120" w:line="240" w:lineRule="auto"/>
        <w:ind w:right="-1"/>
        <w:jc w:val="both"/>
        <w:rPr>
          <w:rFonts w:cstheme="minorHAnsi"/>
          <w:lang w:val="en-GB"/>
        </w:rPr>
      </w:pPr>
    </w:p>
    <w:p w14:paraId="3A9E667F" w14:textId="075A49A8" w:rsidR="003A5069" w:rsidRPr="00965EDA" w:rsidRDefault="003A5069" w:rsidP="00093B0E">
      <w:pPr>
        <w:pStyle w:val="Titolo1"/>
        <w:numPr>
          <w:ilvl w:val="0"/>
          <w:numId w:val="14"/>
        </w:numPr>
        <w:spacing w:after="120"/>
        <w:ind w:left="426" w:hanging="426"/>
        <w:rPr>
          <w:rFonts w:asciiTheme="minorHAnsi" w:hAnsiTheme="minorHAnsi" w:cstheme="minorHAnsi"/>
          <w:sz w:val="22"/>
          <w:szCs w:val="22"/>
          <w:lang w:val="en-GB"/>
        </w:rPr>
      </w:pPr>
      <w:bookmarkStart w:id="7" w:name="bookmark3"/>
      <w:bookmarkStart w:id="8" w:name="_Toc105407016"/>
      <w:bookmarkEnd w:id="7"/>
      <w:r w:rsidRPr="00965EDA">
        <w:rPr>
          <w:rFonts w:asciiTheme="minorHAnsi" w:hAnsiTheme="minorHAnsi" w:cstheme="minorHAnsi"/>
          <w:sz w:val="22"/>
          <w:szCs w:val="22"/>
          <w:lang w:val="en-GB"/>
        </w:rPr>
        <w:t>How to fill-in the Application Form</w:t>
      </w:r>
      <w:bookmarkEnd w:id="8"/>
    </w:p>
    <w:p w14:paraId="69CEF91D"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Before drafting your project proposal, the following relevant aspects</w:t>
      </w:r>
      <w:r w:rsidR="006E326C" w:rsidRPr="00965EDA">
        <w:rPr>
          <w:rFonts w:cstheme="minorHAnsi"/>
          <w:lang w:val="en-GB"/>
        </w:rPr>
        <w:t xml:space="preserve"> have to be </w:t>
      </w:r>
      <w:proofErr w:type="gramStart"/>
      <w:r w:rsidR="006E326C" w:rsidRPr="00965EDA">
        <w:rPr>
          <w:rFonts w:cstheme="minorHAnsi"/>
          <w:lang w:val="en-GB"/>
        </w:rPr>
        <w:t>taken into account</w:t>
      </w:r>
      <w:proofErr w:type="gramEnd"/>
      <w:r w:rsidR="006E326C" w:rsidRPr="00965EDA">
        <w:rPr>
          <w:rFonts w:cstheme="minorHAnsi"/>
          <w:lang w:val="en-GB"/>
        </w:rPr>
        <w:t>:</w:t>
      </w:r>
    </w:p>
    <w:p w14:paraId="4437CBB7" w14:textId="2C21109A" w:rsidR="003A5069" w:rsidRPr="00965EDA" w:rsidRDefault="003A5069" w:rsidP="00093B0E">
      <w:pPr>
        <w:numPr>
          <w:ilvl w:val="0"/>
          <w:numId w:val="20"/>
        </w:numPr>
        <w:spacing w:after="120" w:line="240" w:lineRule="auto"/>
        <w:ind w:left="567" w:right="-1" w:hanging="425"/>
        <w:jc w:val="both"/>
        <w:rPr>
          <w:rFonts w:cstheme="minorHAnsi"/>
          <w:lang w:val="en-GB"/>
        </w:rPr>
      </w:pPr>
      <w:proofErr w:type="spellStart"/>
      <w:r w:rsidRPr="00965EDA">
        <w:rPr>
          <w:rFonts w:cstheme="minorHAnsi"/>
          <w:bCs/>
          <w:lang w:val="en-GB"/>
        </w:rPr>
        <w:t>eMS</w:t>
      </w:r>
      <w:proofErr w:type="spellEnd"/>
      <w:r w:rsidRPr="00965EDA">
        <w:rPr>
          <w:rFonts w:cstheme="minorHAnsi"/>
          <w:bCs/>
          <w:lang w:val="en-GB"/>
        </w:rPr>
        <w:t xml:space="preserve"> </w:t>
      </w:r>
      <w:proofErr w:type="gramStart"/>
      <w:r w:rsidRPr="00965EDA">
        <w:rPr>
          <w:rFonts w:cstheme="minorHAnsi"/>
          <w:lang w:val="en-GB"/>
        </w:rPr>
        <w:t>does</w:t>
      </w:r>
      <w:proofErr w:type="gramEnd"/>
      <w:r w:rsidRPr="00965EDA">
        <w:rPr>
          <w:rFonts w:cstheme="minorHAnsi"/>
          <w:lang w:val="en-GB"/>
        </w:rPr>
        <w:t xml:space="preserve"> not provide any request for confirmation before leaving a section of the Application Form (AF) or before logging out. It is </w:t>
      </w:r>
      <w:r w:rsidR="001428E8" w:rsidRPr="00965EDA">
        <w:rPr>
          <w:rFonts w:cstheme="minorHAnsi"/>
          <w:lang w:val="en-GB"/>
        </w:rPr>
        <w:t xml:space="preserve">therefore </w:t>
      </w:r>
      <w:r w:rsidRPr="00965EDA">
        <w:rPr>
          <w:rFonts w:cstheme="minorHAnsi"/>
          <w:lang w:val="en-GB"/>
        </w:rPr>
        <w:t xml:space="preserve">of vital importance to </w:t>
      </w:r>
      <w:r w:rsidRPr="00965EDA">
        <w:rPr>
          <w:rFonts w:cstheme="minorHAnsi"/>
          <w:b/>
          <w:bCs/>
          <w:lang w:val="en-GB"/>
        </w:rPr>
        <w:t xml:space="preserve">save the data </w:t>
      </w:r>
      <w:r w:rsidRPr="00965EDA">
        <w:rPr>
          <w:rFonts w:cstheme="minorHAnsi"/>
          <w:lang w:val="en-GB"/>
        </w:rPr>
        <w:t>(</w:t>
      </w:r>
      <w:r w:rsidR="00302757">
        <w:rPr>
          <w:rFonts w:cstheme="minorHAnsi"/>
          <w:lang w:val="en-GB"/>
        </w:rPr>
        <w:t>“</w:t>
      </w:r>
      <w:r w:rsidRPr="00965EDA">
        <w:rPr>
          <w:rFonts w:cstheme="minorHAnsi"/>
          <w:lang w:val="en-GB"/>
        </w:rPr>
        <w:t>Save</w:t>
      </w:r>
      <w:r w:rsidR="00302757">
        <w:rPr>
          <w:rFonts w:cstheme="minorHAnsi"/>
          <w:lang w:val="en-GB"/>
        </w:rPr>
        <w:t>”</w:t>
      </w:r>
      <w:r w:rsidRPr="00965EDA">
        <w:rPr>
          <w:rFonts w:cstheme="minorHAnsi"/>
          <w:lang w:val="en-GB"/>
        </w:rPr>
        <w:t xml:space="preserve"> button on upper left corner or at the bottom of the page) </w:t>
      </w:r>
      <w:r w:rsidRPr="004A44AF">
        <w:rPr>
          <w:rFonts w:cstheme="minorHAnsi"/>
          <w:b/>
          <w:bCs/>
          <w:lang w:val="en-GB"/>
        </w:rPr>
        <w:t>if you do not want to lose them</w:t>
      </w:r>
      <w:r w:rsidRPr="00965EDA">
        <w:rPr>
          <w:rFonts w:cstheme="minorHAnsi"/>
          <w:lang w:val="en-GB"/>
        </w:rPr>
        <w:t>. Similarly, when filling-in longer sections, please remind to regularly save in order to avoid losing data in case of interruptions of internet connection or other technical problems.</w:t>
      </w:r>
    </w:p>
    <w:p w14:paraId="2B8F00D3" w14:textId="299136D2" w:rsidR="003A5069" w:rsidRPr="00965EDA" w:rsidRDefault="003A5069" w:rsidP="00093B0E">
      <w:pPr>
        <w:numPr>
          <w:ilvl w:val="0"/>
          <w:numId w:val="20"/>
        </w:numPr>
        <w:spacing w:after="120" w:line="240" w:lineRule="auto"/>
        <w:ind w:left="567" w:right="-1" w:hanging="425"/>
        <w:jc w:val="both"/>
        <w:rPr>
          <w:rFonts w:cstheme="minorHAnsi"/>
          <w:lang w:val="en-GB"/>
        </w:rPr>
      </w:pPr>
      <w:r w:rsidRPr="00965EDA">
        <w:rPr>
          <w:rFonts w:cstheme="minorHAnsi"/>
          <w:lang w:val="en-GB"/>
        </w:rPr>
        <w:t>Do not use the “Enter” key of your keyboard to save data while filling the form</w:t>
      </w:r>
      <w:r w:rsidR="00EB50BD">
        <w:rPr>
          <w:rFonts w:cstheme="minorHAnsi"/>
          <w:lang w:val="en-GB"/>
        </w:rPr>
        <w:t>,</w:t>
      </w:r>
      <w:r w:rsidRPr="00965EDA">
        <w:rPr>
          <w:rFonts w:cstheme="minorHAnsi"/>
          <w:lang w:val="en-GB"/>
        </w:rPr>
        <w:t xml:space="preserve"> as it may lead to unexpected results. Always use the commands provided by </w:t>
      </w:r>
      <w:proofErr w:type="spellStart"/>
      <w:r w:rsidRPr="00965EDA">
        <w:rPr>
          <w:rFonts w:cstheme="minorHAnsi"/>
          <w:lang w:val="en-GB"/>
        </w:rPr>
        <w:t>eMS</w:t>
      </w:r>
      <w:proofErr w:type="spellEnd"/>
      <w:r w:rsidRPr="00965EDA">
        <w:rPr>
          <w:rFonts w:cstheme="minorHAnsi"/>
          <w:lang w:val="en-GB"/>
        </w:rPr>
        <w:t xml:space="preserve"> interface.</w:t>
      </w:r>
    </w:p>
    <w:p w14:paraId="281F7439" w14:textId="77777777" w:rsidR="003A5069" w:rsidRPr="00965EDA" w:rsidRDefault="003A5069" w:rsidP="00093B0E">
      <w:pPr>
        <w:numPr>
          <w:ilvl w:val="0"/>
          <w:numId w:val="20"/>
        </w:numPr>
        <w:spacing w:after="120" w:line="240" w:lineRule="auto"/>
        <w:ind w:left="567" w:right="-1" w:hanging="425"/>
        <w:jc w:val="both"/>
        <w:rPr>
          <w:rFonts w:cstheme="minorHAnsi"/>
          <w:lang w:val="en-GB"/>
        </w:rPr>
      </w:pPr>
      <w:r w:rsidRPr="00965EDA">
        <w:rPr>
          <w:rFonts w:cstheme="minorHAnsi"/>
          <w:lang w:val="en-GB"/>
        </w:rPr>
        <w:lastRenderedPageBreak/>
        <w:t xml:space="preserve">Fields in </w:t>
      </w:r>
      <w:proofErr w:type="spellStart"/>
      <w:r w:rsidRPr="00965EDA">
        <w:rPr>
          <w:rFonts w:cstheme="minorHAnsi"/>
          <w:lang w:val="en-GB"/>
        </w:rPr>
        <w:t>eMS</w:t>
      </w:r>
      <w:proofErr w:type="spellEnd"/>
      <w:r w:rsidRPr="00965EDA">
        <w:rPr>
          <w:rFonts w:cstheme="minorHAnsi"/>
          <w:lang w:val="en-GB"/>
        </w:rPr>
        <w:t xml:space="preserve"> have characters limitations. The correct maximum number of characters allowed is reported in each field to be </w:t>
      </w:r>
      <w:proofErr w:type="gramStart"/>
      <w:r w:rsidRPr="00965EDA">
        <w:rPr>
          <w:rFonts w:cstheme="minorHAnsi"/>
          <w:lang w:val="en-GB"/>
        </w:rPr>
        <w:t>filled-in.</w:t>
      </w:r>
      <w:proofErr w:type="gramEnd"/>
    </w:p>
    <w:p w14:paraId="59BA72D1" w14:textId="77777777" w:rsidR="007D3EE4" w:rsidRPr="00965EDA" w:rsidRDefault="007D3EE4" w:rsidP="00093B0E">
      <w:pPr>
        <w:spacing w:after="120" w:line="240" w:lineRule="auto"/>
        <w:ind w:right="-1"/>
        <w:jc w:val="both"/>
        <w:rPr>
          <w:rFonts w:cstheme="minorHAnsi"/>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505"/>
      </w:tblGrid>
      <w:tr w:rsidR="007D3EE4" w:rsidRPr="00502C87" w14:paraId="63DA23FC" w14:textId="77777777" w:rsidTr="00A5404A">
        <w:tc>
          <w:tcPr>
            <w:tcW w:w="1101" w:type="dxa"/>
          </w:tcPr>
          <w:p w14:paraId="60D39A09" w14:textId="4AC070D3" w:rsidR="007D3EE4" w:rsidRPr="00965EDA" w:rsidRDefault="007D3EE4" w:rsidP="00093B0E">
            <w:pPr>
              <w:spacing w:after="120"/>
              <w:ind w:right="-1"/>
              <w:jc w:val="both"/>
              <w:rPr>
                <w:rFonts w:cstheme="minorHAnsi"/>
                <w:lang w:val="en-GB"/>
              </w:rPr>
            </w:pPr>
            <w:r w:rsidRPr="00965EDA">
              <w:rPr>
                <w:rFonts w:cstheme="minorHAnsi"/>
                <w:noProof/>
                <w:lang w:val="en-GB" w:eastAsia="it-IT"/>
              </w:rPr>
              <w:drawing>
                <wp:anchor distT="0" distB="0" distL="114300" distR="114300" simplePos="0" relativeHeight="251665408" behindDoc="0" locked="0" layoutInCell="1" allowOverlap="1" wp14:anchorId="1288024B" wp14:editId="78F9FF56">
                  <wp:simplePos x="0" y="0"/>
                  <wp:positionH relativeFrom="column">
                    <wp:posOffset>212725</wp:posOffset>
                  </wp:positionH>
                  <wp:positionV relativeFrom="paragraph">
                    <wp:posOffset>180340</wp:posOffset>
                  </wp:positionV>
                  <wp:extent cx="266065" cy="266065"/>
                  <wp:effectExtent l="0" t="0" r="635" b="635"/>
                  <wp:wrapNone/>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065" cy="26606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5" w:type="dxa"/>
          </w:tcPr>
          <w:p w14:paraId="173F757A" w14:textId="77777777" w:rsidR="00C75056" w:rsidRPr="00965EDA" w:rsidRDefault="00C75056" w:rsidP="00093B0E">
            <w:pPr>
              <w:spacing w:after="120"/>
              <w:ind w:right="-1"/>
              <w:jc w:val="both"/>
              <w:rPr>
                <w:rFonts w:cstheme="minorHAnsi"/>
                <w:lang w:val="en-GB"/>
              </w:rPr>
            </w:pPr>
          </w:p>
          <w:p w14:paraId="30706B89" w14:textId="5ADCF4E4" w:rsidR="007D3EE4" w:rsidRPr="00965EDA" w:rsidRDefault="001428E8" w:rsidP="00093B0E">
            <w:pPr>
              <w:spacing w:after="120"/>
              <w:ind w:right="-1"/>
              <w:jc w:val="both"/>
              <w:rPr>
                <w:rFonts w:cstheme="minorHAnsi"/>
                <w:lang w:val="en-GB"/>
              </w:rPr>
            </w:pPr>
            <w:r w:rsidRPr="00965EDA">
              <w:rPr>
                <w:rFonts w:cstheme="minorHAnsi"/>
                <w:lang w:val="en-GB"/>
              </w:rPr>
              <w:t>C</w:t>
            </w:r>
            <w:r w:rsidR="007D3EE4" w:rsidRPr="00965EDA">
              <w:rPr>
                <w:rFonts w:cstheme="minorHAnsi"/>
                <w:lang w:val="en-GB"/>
              </w:rPr>
              <w:t>haracters in excess will not be recorded.</w:t>
            </w:r>
          </w:p>
        </w:tc>
      </w:tr>
    </w:tbl>
    <w:p w14:paraId="73904E82" w14:textId="77777777" w:rsidR="00C75056" w:rsidRPr="00965EDA" w:rsidRDefault="00C75056" w:rsidP="00093B0E">
      <w:pPr>
        <w:spacing w:after="120" w:line="240" w:lineRule="auto"/>
        <w:ind w:left="142" w:right="-1"/>
        <w:jc w:val="both"/>
        <w:rPr>
          <w:rFonts w:cstheme="minorHAnsi"/>
          <w:lang w:val="en-GB"/>
        </w:rPr>
      </w:pPr>
    </w:p>
    <w:p w14:paraId="42A363BF" w14:textId="1CDD1831" w:rsidR="003A5069" w:rsidRPr="00965EDA" w:rsidRDefault="003A5069" w:rsidP="00093B0E">
      <w:pPr>
        <w:numPr>
          <w:ilvl w:val="0"/>
          <w:numId w:val="20"/>
        </w:numPr>
        <w:spacing w:after="120" w:line="240" w:lineRule="auto"/>
        <w:ind w:left="567" w:right="-1" w:hanging="425"/>
        <w:jc w:val="both"/>
        <w:rPr>
          <w:rFonts w:cstheme="minorHAnsi"/>
          <w:lang w:val="en-GB"/>
        </w:rPr>
      </w:pPr>
      <w:proofErr w:type="spellStart"/>
      <w:r w:rsidRPr="00965EDA">
        <w:rPr>
          <w:rFonts w:cstheme="minorHAnsi"/>
          <w:lang w:val="en-GB"/>
        </w:rPr>
        <w:t>eMS</w:t>
      </w:r>
      <w:proofErr w:type="spellEnd"/>
      <w:r w:rsidRPr="00965EDA">
        <w:rPr>
          <w:rFonts w:cstheme="minorHAnsi"/>
          <w:lang w:val="en-GB"/>
        </w:rPr>
        <w:t xml:space="preserve"> </w:t>
      </w:r>
      <w:proofErr w:type="gramStart"/>
      <w:r w:rsidRPr="00965EDA">
        <w:rPr>
          <w:rFonts w:cstheme="minorHAnsi"/>
          <w:lang w:val="en-GB"/>
        </w:rPr>
        <w:t>is</w:t>
      </w:r>
      <w:proofErr w:type="gramEnd"/>
      <w:r w:rsidRPr="00965EDA">
        <w:rPr>
          <w:rFonts w:cstheme="minorHAnsi"/>
          <w:lang w:val="en-GB"/>
        </w:rPr>
        <w:t xml:space="preserve"> not a working platform: the Lead Applicant is warmly recommended to use the off-line tools made available by the Programme to draft its A</w:t>
      </w:r>
      <w:r w:rsidR="006B3642" w:rsidRPr="00965EDA">
        <w:rPr>
          <w:rFonts w:cstheme="minorHAnsi"/>
          <w:lang w:val="en-GB"/>
        </w:rPr>
        <w:t>F</w:t>
      </w:r>
      <w:r w:rsidRPr="00965EDA">
        <w:rPr>
          <w:rFonts w:cstheme="minorHAnsi"/>
          <w:lang w:val="en-GB"/>
        </w:rPr>
        <w:t xml:space="preserve">. </w:t>
      </w:r>
    </w:p>
    <w:p w14:paraId="11367121" w14:textId="768D5BC0" w:rsidR="003A5069" w:rsidRPr="00965EDA" w:rsidRDefault="006B3642" w:rsidP="00093B0E">
      <w:pPr>
        <w:numPr>
          <w:ilvl w:val="0"/>
          <w:numId w:val="20"/>
        </w:numPr>
        <w:spacing w:after="120" w:line="240" w:lineRule="auto"/>
        <w:ind w:left="567" w:right="-1" w:hanging="425"/>
        <w:jc w:val="both"/>
        <w:rPr>
          <w:rFonts w:cstheme="minorHAnsi"/>
          <w:lang w:val="en-GB"/>
        </w:rPr>
      </w:pPr>
      <w:r w:rsidRPr="00965EDA">
        <w:rPr>
          <w:rFonts w:cstheme="minorHAnsi"/>
          <w:lang w:val="en-GB"/>
        </w:rPr>
        <w:t xml:space="preserve">The </w:t>
      </w:r>
      <w:r w:rsidR="00156A7A" w:rsidRPr="00965EDA">
        <w:rPr>
          <w:rFonts w:cstheme="minorHAnsi"/>
          <w:lang w:val="en-GB"/>
        </w:rPr>
        <w:t>Lead Applicant</w:t>
      </w:r>
      <w:r w:rsidR="003A5069" w:rsidRPr="00965EDA">
        <w:rPr>
          <w:rFonts w:cstheme="minorHAnsi"/>
          <w:lang w:val="en-GB"/>
        </w:rPr>
        <w:t xml:space="preserve"> can create a pdf file of the AF at any </w:t>
      </w:r>
      <w:r w:rsidR="00A965E0" w:rsidRPr="00965EDA">
        <w:rPr>
          <w:rFonts w:cstheme="minorHAnsi"/>
          <w:lang w:val="en-GB"/>
        </w:rPr>
        <w:t>step</w:t>
      </w:r>
      <w:r w:rsidR="003A5069" w:rsidRPr="00965EDA">
        <w:rPr>
          <w:rFonts w:cstheme="minorHAnsi"/>
          <w:lang w:val="en-GB"/>
        </w:rPr>
        <w:t xml:space="preserve"> of its development by pressing the “Save As Pdf File” button (see screenshot below). You will find the created pdf file(s) in the general menu in the section “Generated Files”. Be aware that the listing of generated pdf documents in the file browser might take several minutes (depending on the internet traffic).</w:t>
      </w:r>
    </w:p>
    <w:p w14:paraId="684483E6" w14:textId="115C70FE" w:rsidR="00874166" w:rsidRPr="00965EDA" w:rsidRDefault="00792E22" w:rsidP="00093B0E">
      <w:pPr>
        <w:spacing w:after="120" w:line="240" w:lineRule="auto"/>
        <w:ind w:right="-1"/>
        <w:jc w:val="center"/>
        <w:rPr>
          <w:rFonts w:cstheme="minorHAnsi"/>
          <w:lang w:val="en-GB"/>
        </w:rPr>
      </w:pPr>
      <w:r w:rsidRPr="00965EDA">
        <w:rPr>
          <w:rFonts w:cstheme="minorHAnsi"/>
          <w:noProof/>
          <w:lang w:val="en-GB" w:eastAsia="it-IT"/>
        </w:rPr>
        <w:drawing>
          <wp:inline distT="0" distB="0" distL="0" distR="0" wp14:anchorId="0063CC5C" wp14:editId="0FA3862B">
            <wp:extent cx="1255594" cy="3052940"/>
            <wp:effectExtent l="0" t="0" r="1905" b="0"/>
            <wp:docPr id="113" name="Immagin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80627" cy="3113807"/>
                    </a:xfrm>
                    <a:prstGeom prst="rect">
                      <a:avLst/>
                    </a:prstGeom>
                    <a:noFill/>
                    <a:ln>
                      <a:noFill/>
                    </a:ln>
                  </pic:spPr>
                </pic:pic>
              </a:graphicData>
            </a:graphic>
          </wp:inline>
        </w:drawing>
      </w:r>
    </w:p>
    <w:p w14:paraId="0BAE7DE3" w14:textId="77777777" w:rsidR="00874166" w:rsidRPr="00965EDA" w:rsidRDefault="00874166" w:rsidP="00093B0E">
      <w:pPr>
        <w:spacing w:after="120" w:line="240" w:lineRule="auto"/>
        <w:ind w:right="-1"/>
        <w:jc w:val="both"/>
        <w:rPr>
          <w:rFonts w:cstheme="minorHAnsi"/>
          <w:lang w:val="en-GB"/>
        </w:rPr>
      </w:pPr>
    </w:p>
    <w:p w14:paraId="02E3E824" w14:textId="68F5CBF7" w:rsidR="005266BF" w:rsidRPr="00965EDA" w:rsidRDefault="00651146" w:rsidP="00093B0E">
      <w:pPr>
        <w:numPr>
          <w:ilvl w:val="0"/>
          <w:numId w:val="20"/>
        </w:numPr>
        <w:spacing w:after="120" w:line="240" w:lineRule="auto"/>
        <w:ind w:left="567" w:right="-1" w:hanging="425"/>
        <w:jc w:val="both"/>
        <w:rPr>
          <w:rFonts w:cstheme="minorHAnsi"/>
          <w:lang w:val="en-GB"/>
        </w:rPr>
      </w:pPr>
      <w:r w:rsidRPr="00965EDA">
        <w:rPr>
          <w:rFonts w:cstheme="minorHAnsi"/>
          <w:b/>
          <w:bCs/>
          <w:color w:val="000000"/>
          <w:lang w:val="en-GB"/>
        </w:rPr>
        <w:t xml:space="preserve">Applicants are warmly recommended to carefully read the </w:t>
      </w:r>
      <w:proofErr w:type="spellStart"/>
      <w:r w:rsidRPr="00965EDA">
        <w:rPr>
          <w:rFonts w:cstheme="minorHAnsi"/>
          <w:b/>
          <w:bCs/>
          <w:color w:val="000000"/>
          <w:lang w:val="en-GB"/>
        </w:rPr>
        <w:t>eMS</w:t>
      </w:r>
      <w:proofErr w:type="spellEnd"/>
      <w:r w:rsidRPr="00965EDA">
        <w:rPr>
          <w:rFonts w:cstheme="minorHAnsi"/>
          <w:b/>
          <w:bCs/>
          <w:color w:val="000000"/>
          <w:lang w:val="en-GB"/>
        </w:rPr>
        <w:t xml:space="preserve"> guidance and the </w:t>
      </w:r>
      <w:r w:rsidR="00984D79" w:rsidRPr="00965EDA">
        <w:rPr>
          <w:rFonts w:cstheme="minorHAnsi"/>
          <w:b/>
          <w:bCs/>
          <w:color w:val="000000"/>
          <w:lang w:val="en-GB"/>
        </w:rPr>
        <w:t>Programme</w:t>
      </w:r>
      <w:r w:rsidR="00B80E1E" w:rsidRPr="00965EDA">
        <w:rPr>
          <w:rFonts w:cstheme="minorHAnsi"/>
          <w:b/>
          <w:bCs/>
          <w:color w:val="000000"/>
          <w:lang w:val="en-GB"/>
        </w:rPr>
        <w:t xml:space="preserve"> </w:t>
      </w:r>
      <w:r w:rsidR="00B80E1E" w:rsidRPr="00965EDA">
        <w:rPr>
          <w:rFonts w:cstheme="minorHAnsi"/>
          <w:b/>
          <w:bCs/>
          <w:lang w:val="en-GB"/>
        </w:rPr>
        <w:t xml:space="preserve">Manual </w:t>
      </w:r>
      <w:r w:rsidR="00A5067E">
        <w:rPr>
          <w:rFonts w:cstheme="minorHAnsi"/>
          <w:b/>
          <w:lang w:val="en-GB"/>
        </w:rPr>
        <w:t>5</w:t>
      </w:r>
      <w:r w:rsidR="00A5067E" w:rsidRPr="004A44AF">
        <w:rPr>
          <w:rFonts w:cstheme="minorHAnsi"/>
          <w:b/>
          <w:vertAlign w:val="superscript"/>
          <w:lang w:val="en-GB"/>
        </w:rPr>
        <w:t>th</w:t>
      </w:r>
      <w:r w:rsidR="00A5067E">
        <w:rPr>
          <w:rFonts w:cstheme="minorHAnsi"/>
          <w:b/>
          <w:lang w:val="en-GB"/>
        </w:rPr>
        <w:t xml:space="preserve"> </w:t>
      </w:r>
      <w:r w:rsidR="00A60DF7">
        <w:rPr>
          <w:rFonts w:cstheme="minorHAnsi"/>
          <w:b/>
          <w:lang w:val="en-GB"/>
        </w:rPr>
        <w:t>C</w:t>
      </w:r>
      <w:r w:rsidR="00A5067E">
        <w:rPr>
          <w:rFonts w:cstheme="minorHAnsi"/>
          <w:b/>
          <w:lang w:val="en-GB"/>
        </w:rPr>
        <w:t xml:space="preserve">all </w:t>
      </w:r>
      <w:r w:rsidR="003A45F7" w:rsidRPr="00965EDA">
        <w:rPr>
          <w:rFonts w:cstheme="minorHAnsi"/>
          <w:b/>
          <w:lang w:val="en-GB"/>
        </w:rPr>
        <w:t>for proposals</w:t>
      </w:r>
      <w:r w:rsidR="003A45F7" w:rsidRPr="00965EDA">
        <w:rPr>
          <w:rFonts w:cstheme="minorHAnsi"/>
          <w:b/>
          <w:bCs/>
          <w:lang w:val="en-GB"/>
        </w:rPr>
        <w:t xml:space="preserve"> </w:t>
      </w:r>
      <w:r w:rsidRPr="00965EDA">
        <w:rPr>
          <w:rFonts w:cstheme="minorHAnsi"/>
          <w:b/>
          <w:bCs/>
          <w:lang w:val="en-GB"/>
        </w:rPr>
        <w:t xml:space="preserve">when </w:t>
      </w:r>
      <w:r w:rsidRPr="00965EDA">
        <w:rPr>
          <w:rFonts w:cstheme="minorHAnsi"/>
          <w:b/>
          <w:bCs/>
          <w:color w:val="000000"/>
          <w:lang w:val="en-GB"/>
        </w:rPr>
        <w:t xml:space="preserve">filling-in the Application Form. </w:t>
      </w:r>
      <w:proofErr w:type="spellStart"/>
      <w:r w:rsidRPr="00965EDA">
        <w:rPr>
          <w:rFonts w:cstheme="minorHAnsi"/>
          <w:b/>
          <w:bCs/>
          <w:color w:val="000000"/>
          <w:lang w:val="en-GB"/>
        </w:rPr>
        <w:t>eMS</w:t>
      </w:r>
      <w:proofErr w:type="spellEnd"/>
      <w:r w:rsidRPr="00965EDA">
        <w:rPr>
          <w:rFonts w:cstheme="minorHAnsi"/>
          <w:b/>
          <w:bCs/>
          <w:color w:val="000000"/>
          <w:lang w:val="en-GB"/>
        </w:rPr>
        <w:t xml:space="preserve"> </w:t>
      </w:r>
      <w:proofErr w:type="gramStart"/>
      <w:r w:rsidRPr="00965EDA">
        <w:rPr>
          <w:rFonts w:cstheme="minorHAnsi"/>
          <w:b/>
          <w:bCs/>
          <w:color w:val="000000"/>
          <w:lang w:val="en-GB"/>
        </w:rPr>
        <w:t>is</w:t>
      </w:r>
      <w:proofErr w:type="gramEnd"/>
      <w:r w:rsidRPr="00965EDA">
        <w:rPr>
          <w:rFonts w:cstheme="minorHAnsi"/>
          <w:b/>
          <w:bCs/>
          <w:color w:val="000000"/>
          <w:lang w:val="en-GB"/>
        </w:rPr>
        <w:t xml:space="preserve"> provided with a set of blocks to guide the applicants and </w:t>
      </w:r>
      <w:r w:rsidR="00985FB7" w:rsidRPr="00965EDA">
        <w:rPr>
          <w:rFonts w:cstheme="minorHAnsi"/>
          <w:b/>
          <w:bCs/>
          <w:color w:val="000000"/>
          <w:lang w:val="en-GB"/>
        </w:rPr>
        <w:t xml:space="preserve">to </w:t>
      </w:r>
      <w:r w:rsidRPr="00965EDA">
        <w:rPr>
          <w:rFonts w:cstheme="minorHAnsi"/>
          <w:b/>
          <w:bCs/>
          <w:color w:val="000000"/>
          <w:lang w:val="en-GB"/>
        </w:rPr>
        <w:t xml:space="preserve">avoid the most common mistakes. Before the submission, the system provides an overview on detected errors that the applicants </w:t>
      </w:r>
      <w:r w:rsidR="002E78FF" w:rsidRPr="00965EDA">
        <w:rPr>
          <w:rFonts w:cstheme="minorHAnsi"/>
          <w:b/>
          <w:bCs/>
          <w:color w:val="000000"/>
          <w:lang w:val="en-GB"/>
        </w:rPr>
        <w:t>must</w:t>
      </w:r>
      <w:r w:rsidRPr="00965EDA">
        <w:rPr>
          <w:rFonts w:cstheme="minorHAnsi"/>
          <w:b/>
          <w:bCs/>
          <w:color w:val="000000"/>
          <w:lang w:val="en-GB"/>
        </w:rPr>
        <w:t xml:space="preserve"> correct.</w:t>
      </w:r>
      <w:r w:rsidR="00B80E1E" w:rsidRPr="00965EDA">
        <w:rPr>
          <w:rFonts w:cstheme="minorHAnsi"/>
          <w:b/>
          <w:bCs/>
          <w:color w:val="000000"/>
          <w:lang w:val="en-GB"/>
        </w:rPr>
        <w:t xml:space="preserve"> The blocks do not replace Lead Applicant responsibility in finally checking the correctness of the Application Form</w:t>
      </w:r>
      <w:r w:rsidR="002E78FF" w:rsidRPr="00965EDA">
        <w:rPr>
          <w:rFonts w:cstheme="minorHAnsi"/>
          <w:b/>
          <w:bCs/>
          <w:color w:val="000000"/>
          <w:lang w:val="en-GB"/>
        </w:rPr>
        <w:t xml:space="preserve"> and that no sections or parts of them have been left empty.</w:t>
      </w:r>
      <w:r w:rsidR="00B80E1E" w:rsidRPr="00965EDA">
        <w:rPr>
          <w:rFonts w:cstheme="minorHAnsi"/>
          <w:b/>
          <w:bCs/>
          <w:color w:val="000000"/>
          <w:lang w:val="en-GB"/>
        </w:rPr>
        <w:t xml:space="preserve"> </w:t>
      </w:r>
    </w:p>
    <w:p w14:paraId="0281AFE1" w14:textId="724052C9" w:rsidR="005266BF" w:rsidRPr="00965EDA" w:rsidRDefault="005266BF" w:rsidP="00093B0E">
      <w:pPr>
        <w:numPr>
          <w:ilvl w:val="0"/>
          <w:numId w:val="20"/>
        </w:numPr>
        <w:spacing w:after="120" w:line="240" w:lineRule="auto"/>
        <w:ind w:left="567" w:right="-1" w:hanging="425"/>
        <w:jc w:val="both"/>
        <w:rPr>
          <w:rFonts w:cstheme="minorHAnsi"/>
          <w:lang w:val="en-GB"/>
        </w:rPr>
      </w:pPr>
      <w:r w:rsidRPr="00965EDA">
        <w:rPr>
          <w:rFonts w:cstheme="minorHAnsi"/>
          <w:b/>
          <w:bCs/>
          <w:color w:val="000000"/>
          <w:lang w:val="en-GB"/>
        </w:rPr>
        <w:t xml:space="preserve">System blocks support applicants but do not replace the compliance with the administrative and eligibility requirements. The final </w:t>
      </w:r>
      <w:r w:rsidR="002E78FF" w:rsidRPr="00965EDA">
        <w:rPr>
          <w:rFonts w:cstheme="minorHAnsi"/>
          <w:b/>
          <w:bCs/>
          <w:color w:val="000000"/>
          <w:lang w:val="en-GB"/>
        </w:rPr>
        <w:t xml:space="preserve">overall </w:t>
      </w:r>
      <w:r w:rsidRPr="00965EDA">
        <w:rPr>
          <w:rFonts w:cstheme="minorHAnsi"/>
          <w:b/>
          <w:bCs/>
          <w:color w:val="000000"/>
          <w:lang w:val="en-GB"/>
        </w:rPr>
        <w:t xml:space="preserve">responsibility </w:t>
      </w:r>
      <w:r w:rsidR="002E78FF" w:rsidRPr="00965EDA">
        <w:rPr>
          <w:rFonts w:cstheme="minorHAnsi"/>
          <w:b/>
          <w:bCs/>
          <w:color w:val="000000"/>
          <w:lang w:val="en-GB"/>
        </w:rPr>
        <w:t xml:space="preserve">of the admissibility and eligibility </w:t>
      </w:r>
      <w:r w:rsidRPr="00965EDA">
        <w:rPr>
          <w:rFonts w:cstheme="minorHAnsi"/>
          <w:b/>
          <w:bCs/>
          <w:color w:val="000000"/>
          <w:lang w:val="en-GB"/>
        </w:rPr>
        <w:t>of the Application Form and related annexes remain within the Lead Applicant.</w:t>
      </w:r>
    </w:p>
    <w:p w14:paraId="76D8D285" w14:textId="4A017C8A" w:rsidR="00874166" w:rsidRPr="004A44AF" w:rsidRDefault="006B3642" w:rsidP="00A60DF7">
      <w:pPr>
        <w:numPr>
          <w:ilvl w:val="0"/>
          <w:numId w:val="20"/>
        </w:numPr>
        <w:spacing w:after="120" w:line="240" w:lineRule="auto"/>
        <w:ind w:left="567" w:right="-1" w:hanging="425"/>
        <w:jc w:val="both"/>
        <w:rPr>
          <w:rFonts w:cs="Calibri"/>
          <w:lang w:val="en-US"/>
        </w:rPr>
      </w:pPr>
      <w:r w:rsidRPr="00965EDA">
        <w:rPr>
          <w:rFonts w:cstheme="minorHAnsi"/>
          <w:b/>
          <w:lang w:val="en-GB"/>
        </w:rPr>
        <w:t xml:space="preserve">The </w:t>
      </w:r>
      <w:r w:rsidR="00156A7A" w:rsidRPr="00965EDA">
        <w:rPr>
          <w:rFonts w:cstheme="minorHAnsi"/>
          <w:b/>
          <w:lang w:val="en-GB"/>
        </w:rPr>
        <w:t>Lead Applicant is warmly advised to print a pdf version of the A</w:t>
      </w:r>
      <w:r w:rsidR="00BB22A0" w:rsidRPr="00965EDA">
        <w:rPr>
          <w:rFonts w:cstheme="minorHAnsi"/>
          <w:b/>
          <w:lang w:val="en-GB"/>
        </w:rPr>
        <w:t xml:space="preserve">pplication </w:t>
      </w:r>
      <w:r w:rsidRPr="00965EDA">
        <w:rPr>
          <w:rFonts w:cstheme="minorHAnsi"/>
          <w:b/>
          <w:lang w:val="en-GB"/>
        </w:rPr>
        <w:t>F</w:t>
      </w:r>
      <w:r w:rsidR="00BB22A0" w:rsidRPr="00965EDA">
        <w:rPr>
          <w:rFonts w:cstheme="minorHAnsi"/>
          <w:b/>
          <w:lang w:val="en-GB"/>
        </w:rPr>
        <w:t>orm</w:t>
      </w:r>
      <w:r w:rsidRPr="00965EDA">
        <w:rPr>
          <w:rFonts w:cstheme="minorHAnsi"/>
          <w:b/>
          <w:lang w:val="en-GB"/>
        </w:rPr>
        <w:t xml:space="preserve"> </w:t>
      </w:r>
      <w:r w:rsidR="002E78FF" w:rsidRPr="00965EDA">
        <w:rPr>
          <w:rFonts w:cstheme="minorHAnsi"/>
          <w:b/>
          <w:lang w:val="en-GB"/>
        </w:rPr>
        <w:t xml:space="preserve">before the submission </w:t>
      </w:r>
      <w:r w:rsidR="00156A7A" w:rsidRPr="00965EDA">
        <w:rPr>
          <w:rFonts w:cstheme="minorHAnsi"/>
          <w:b/>
          <w:lang w:val="en-GB"/>
        </w:rPr>
        <w:t xml:space="preserve">and to check </w:t>
      </w:r>
      <w:r w:rsidRPr="00965EDA">
        <w:rPr>
          <w:rFonts w:cstheme="minorHAnsi"/>
          <w:b/>
          <w:lang w:val="en-GB"/>
        </w:rPr>
        <w:t xml:space="preserve">that </w:t>
      </w:r>
      <w:r w:rsidR="00156A7A" w:rsidRPr="00965EDA">
        <w:rPr>
          <w:rFonts w:cstheme="minorHAnsi"/>
          <w:b/>
          <w:lang w:val="en-GB"/>
        </w:rPr>
        <w:t>all sections report the necessary information.</w:t>
      </w:r>
      <w:r w:rsidR="00156A7A" w:rsidRPr="00965EDA">
        <w:rPr>
          <w:rFonts w:cstheme="minorHAnsi"/>
          <w:lang w:val="en-GB"/>
        </w:rPr>
        <w:t xml:space="preserve"> </w:t>
      </w:r>
      <w:r w:rsidR="002E78FF" w:rsidRPr="00A60DF7">
        <w:rPr>
          <w:rFonts w:cstheme="minorHAnsi"/>
          <w:b/>
          <w:lang w:val="en-GB"/>
        </w:rPr>
        <w:t xml:space="preserve">The </w:t>
      </w:r>
      <w:r w:rsidR="00156A7A" w:rsidRPr="00A60DF7">
        <w:rPr>
          <w:rFonts w:cstheme="minorHAnsi"/>
          <w:b/>
          <w:lang w:val="en-GB"/>
        </w:rPr>
        <w:t xml:space="preserve">Lead </w:t>
      </w:r>
      <w:r w:rsidR="00874166" w:rsidRPr="00A60DF7">
        <w:rPr>
          <w:rFonts w:cstheme="minorHAnsi"/>
          <w:b/>
          <w:lang w:val="en-GB"/>
        </w:rPr>
        <w:t>Applicant is warmly advised not to submit its A</w:t>
      </w:r>
      <w:r w:rsidR="00BB22A0" w:rsidRPr="00A60DF7">
        <w:rPr>
          <w:rFonts w:cstheme="minorHAnsi"/>
          <w:b/>
          <w:lang w:val="en-GB"/>
        </w:rPr>
        <w:t xml:space="preserve">pplication </w:t>
      </w:r>
      <w:r w:rsidR="00874166" w:rsidRPr="00A60DF7">
        <w:rPr>
          <w:rFonts w:cstheme="minorHAnsi"/>
          <w:b/>
          <w:lang w:val="en-GB"/>
        </w:rPr>
        <w:t>F</w:t>
      </w:r>
      <w:r w:rsidR="00BB22A0" w:rsidRPr="00A60DF7">
        <w:rPr>
          <w:rFonts w:cstheme="minorHAnsi"/>
          <w:b/>
          <w:lang w:val="en-GB"/>
        </w:rPr>
        <w:t>orm</w:t>
      </w:r>
      <w:r w:rsidR="00874166" w:rsidRPr="00A60DF7">
        <w:rPr>
          <w:rFonts w:cstheme="minorHAnsi"/>
          <w:b/>
          <w:lang w:val="en-GB"/>
        </w:rPr>
        <w:t xml:space="preserve"> at the very last days before the closure of the Call, due to possible heavy internet traffic and system slowdown.</w:t>
      </w:r>
      <w:r w:rsidR="00874166" w:rsidRPr="004A44AF">
        <w:rPr>
          <w:rFonts w:cstheme="minorHAnsi"/>
          <w:b/>
          <w:lang w:val="en-GB"/>
        </w:rPr>
        <w:t xml:space="preserve"> </w:t>
      </w:r>
      <w:r w:rsidR="00F8603E" w:rsidRPr="004A44AF">
        <w:rPr>
          <w:rFonts w:cstheme="minorHAnsi"/>
          <w:b/>
          <w:lang w:val="en-GB"/>
        </w:rPr>
        <w:t xml:space="preserve">Please also check the </w:t>
      </w:r>
      <w:r w:rsidR="00984D79" w:rsidRPr="004A44AF">
        <w:rPr>
          <w:rFonts w:cstheme="minorHAnsi"/>
          <w:b/>
          <w:lang w:val="en-GB"/>
        </w:rPr>
        <w:t>Programme</w:t>
      </w:r>
      <w:r w:rsidR="00F8603E" w:rsidRPr="004A44AF">
        <w:rPr>
          <w:rFonts w:cstheme="minorHAnsi"/>
          <w:b/>
          <w:lang w:val="en-GB"/>
        </w:rPr>
        <w:t xml:space="preserve"> Manual </w:t>
      </w:r>
      <w:r w:rsidR="00A60DF7">
        <w:rPr>
          <w:rFonts w:cstheme="minorHAnsi"/>
          <w:b/>
          <w:lang w:val="en-GB"/>
        </w:rPr>
        <w:t>5</w:t>
      </w:r>
      <w:r w:rsidR="00A60DF7" w:rsidRPr="004A44AF">
        <w:rPr>
          <w:rFonts w:cstheme="minorHAnsi"/>
          <w:b/>
          <w:vertAlign w:val="superscript"/>
          <w:lang w:val="en-GB"/>
        </w:rPr>
        <w:t>th</w:t>
      </w:r>
      <w:r w:rsidR="00A60DF7">
        <w:rPr>
          <w:rFonts w:cstheme="minorHAnsi"/>
          <w:b/>
          <w:lang w:val="en-GB"/>
        </w:rPr>
        <w:t xml:space="preserve"> </w:t>
      </w:r>
      <w:r w:rsidR="003A45F7" w:rsidRPr="004A44AF">
        <w:rPr>
          <w:rFonts w:cstheme="minorHAnsi"/>
          <w:b/>
          <w:lang w:val="en-GB"/>
        </w:rPr>
        <w:t xml:space="preserve">Call for proposals </w:t>
      </w:r>
      <w:r w:rsidR="002E78FF" w:rsidRPr="004A44AF">
        <w:rPr>
          <w:rFonts w:cstheme="minorHAnsi"/>
          <w:b/>
          <w:lang w:val="en-GB"/>
        </w:rPr>
        <w:t>i</w:t>
      </w:r>
      <w:r w:rsidR="003B5C87" w:rsidRPr="004A44AF">
        <w:rPr>
          <w:rFonts w:cstheme="minorHAnsi"/>
          <w:b/>
          <w:lang w:val="en-GB"/>
        </w:rPr>
        <w:t>n this regard.</w:t>
      </w:r>
      <w:r w:rsidR="00A60DF7" w:rsidRPr="004A44AF">
        <w:rPr>
          <w:rFonts w:cstheme="minorHAnsi"/>
          <w:b/>
          <w:lang w:val="en-GB"/>
        </w:rPr>
        <w:t xml:space="preserve"> </w:t>
      </w:r>
      <w:r w:rsidR="00A60DF7" w:rsidRPr="004A44AF">
        <w:rPr>
          <w:b/>
          <w:bCs/>
          <w:lang w:val="en-US"/>
        </w:rPr>
        <w:t xml:space="preserve">Submission will no longer be technically possible after the announced deadline of the Call (please refer to the Call announcement). </w:t>
      </w:r>
    </w:p>
    <w:p w14:paraId="6B91000B" w14:textId="52F6764F" w:rsidR="00135E0C" w:rsidRPr="00965EDA" w:rsidRDefault="00135E0C" w:rsidP="00093B0E">
      <w:pPr>
        <w:numPr>
          <w:ilvl w:val="0"/>
          <w:numId w:val="20"/>
        </w:numPr>
        <w:spacing w:after="120" w:line="240" w:lineRule="auto"/>
        <w:ind w:left="567" w:right="-1"/>
        <w:jc w:val="both"/>
        <w:rPr>
          <w:rFonts w:cstheme="minorHAnsi"/>
          <w:b/>
          <w:lang w:val="en-GB"/>
        </w:rPr>
      </w:pPr>
      <w:r w:rsidRPr="00965EDA">
        <w:rPr>
          <w:rFonts w:cstheme="minorHAnsi"/>
          <w:b/>
          <w:lang w:val="en-GB"/>
        </w:rPr>
        <w:lastRenderedPageBreak/>
        <w:t xml:space="preserve">Some parts of this </w:t>
      </w:r>
      <w:r w:rsidR="008F4FD6" w:rsidRPr="00965EDA">
        <w:rPr>
          <w:rFonts w:cstheme="minorHAnsi"/>
          <w:b/>
          <w:lang w:val="en-GB"/>
        </w:rPr>
        <w:t>guidance</w:t>
      </w:r>
      <w:r w:rsidRPr="00965EDA">
        <w:rPr>
          <w:rFonts w:cstheme="minorHAnsi"/>
          <w:b/>
          <w:lang w:val="en-GB"/>
        </w:rPr>
        <w:t xml:space="preserve"> indicate that some sections of the AF must be filled</w:t>
      </w:r>
      <w:r w:rsidR="00A60DF7">
        <w:rPr>
          <w:rFonts w:cstheme="minorHAnsi"/>
          <w:b/>
          <w:lang w:val="en-GB"/>
        </w:rPr>
        <w:t>-</w:t>
      </w:r>
      <w:r w:rsidRPr="00965EDA">
        <w:rPr>
          <w:rFonts w:cstheme="minorHAnsi"/>
          <w:b/>
          <w:lang w:val="en-GB"/>
        </w:rPr>
        <w:t>in mandatorily, otherwise the Application Form will not be considered valid. In all these cases, it is intended that all the single fields composing the section must be filled</w:t>
      </w:r>
      <w:r w:rsidR="00A60DF7">
        <w:rPr>
          <w:rFonts w:cstheme="minorHAnsi"/>
          <w:b/>
          <w:lang w:val="en-GB"/>
        </w:rPr>
        <w:t>-</w:t>
      </w:r>
      <w:r w:rsidRPr="00965EDA">
        <w:rPr>
          <w:rFonts w:cstheme="minorHAnsi"/>
          <w:b/>
          <w:lang w:val="en-GB"/>
        </w:rPr>
        <w:t>in</w:t>
      </w:r>
      <w:r w:rsidR="006A37CB" w:rsidRPr="00965EDA">
        <w:rPr>
          <w:rFonts w:cstheme="minorHAnsi"/>
          <w:b/>
          <w:lang w:val="en-GB"/>
        </w:rPr>
        <w:t xml:space="preserve">, unless </w:t>
      </w:r>
      <w:r w:rsidR="00A335C9" w:rsidRPr="00965EDA">
        <w:rPr>
          <w:rFonts w:cstheme="minorHAnsi"/>
          <w:b/>
          <w:lang w:val="en-GB"/>
        </w:rPr>
        <w:t>differently specified</w:t>
      </w:r>
      <w:r w:rsidRPr="00965EDA">
        <w:rPr>
          <w:rFonts w:cstheme="minorHAnsi"/>
          <w:b/>
          <w:lang w:val="en-GB"/>
        </w:rPr>
        <w:t>.</w:t>
      </w:r>
    </w:p>
    <w:p w14:paraId="72FAE61F" w14:textId="77777777" w:rsidR="00256908" w:rsidRPr="00965EDA" w:rsidRDefault="00256908" w:rsidP="00093B0E">
      <w:pPr>
        <w:spacing w:after="120" w:line="240" w:lineRule="auto"/>
        <w:ind w:left="567" w:right="-1"/>
        <w:jc w:val="both"/>
        <w:rPr>
          <w:rFonts w:cstheme="minorHAnsi"/>
          <w:b/>
          <w:lang w:val="en-GB"/>
        </w:rPr>
      </w:pPr>
    </w:p>
    <w:p w14:paraId="02691A7C" w14:textId="77777777" w:rsidR="003A5069" w:rsidRPr="00965EDA" w:rsidRDefault="003A5069" w:rsidP="00093B0E">
      <w:pPr>
        <w:pStyle w:val="Titolo1"/>
        <w:numPr>
          <w:ilvl w:val="0"/>
          <w:numId w:val="14"/>
        </w:numPr>
        <w:spacing w:after="120"/>
        <w:ind w:left="426" w:hanging="426"/>
        <w:rPr>
          <w:rFonts w:asciiTheme="minorHAnsi" w:hAnsiTheme="minorHAnsi" w:cstheme="minorHAnsi"/>
          <w:sz w:val="22"/>
          <w:szCs w:val="22"/>
          <w:lang w:val="en-GB"/>
        </w:rPr>
      </w:pPr>
      <w:bookmarkStart w:id="9" w:name="bookmark4"/>
      <w:bookmarkStart w:id="10" w:name="bookmark5"/>
      <w:bookmarkStart w:id="11" w:name="_Toc105407017"/>
      <w:bookmarkEnd w:id="9"/>
      <w:bookmarkEnd w:id="10"/>
      <w:r w:rsidRPr="00965EDA">
        <w:rPr>
          <w:rFonts w:asciiTheme="minorHAnsi" w:hAnsiTheme="minorHAnsi" w:cstheme="minorHAnsi"/>
          <w:sz w:val="22"/>
          <w:szCs w:val="22"/>
          <w:lang w:val="en-GB"/>
        </w:rPr>
        <w:t>Create a Project Application</w:t>
      </w:r>
      <w:bookmarkEnd w:id="11"/>
    </w:p>
    <w:p w14:paraId="1529BB46" w14:textId="3AEE782A" w:rsidR="00742A4D" w:rsidRPr="00965EDA" w:rsidRDefault="003A5069" w:rsidP="00093B0E">
      <w:pPr>
        <w:spacing w:after="120" w:line="240" w:lineRule="auto"/>
        <w:ind w:right="-1"/>
        <w:jc w:val="both"/>
        <w:rPr>
          <w:rFonts w:cstheme="minorHAnsi"/>
          <w:lang w:val="en-GB"/>
        </w:rPr>
      </w:pPr>
      <w:r w:rsidRPr="00965EDA">
        <w:rPr>
          <w:rFonts w:cstheme="minorHAnsi"/>
          <w:lang w:val="en-GB"/>
        </w:rPr>
        <w:t>To create your AF, click on “</w:t>
      </w:r>
      <w:r w:rsidRPr="00965EDA">
        <w:rPr>
          <w:rFonts w:cstheme="minorHAnsi"/>
          <w:b/>
          <w:bCs/>
          <w:lang w:val="en-GB"/>
        </w:rPr>
        <w:t>Add project</w:t>
      </w:r>
      <w:r w:rsidRPr="00965EDA">
        <w:rPr>
          <w:rFonts w:cstheme="minorHAnsi"/>
          <w:lang w:val="en-GB"/>
        </w:rPr>
        <w:t>” in the Dashboard, or click on “Calls” in the section “EMS Management”</w:t>
      </w:r>
      <w:r w:rsidR="008F4FD6" w:rsidRPr="00965EDA">
        <w:rPr>
          <w:rFonts w:cstheme="minorHAnsi"/>
          <w:lang w:val="en-GB"/>
        </w:rPr>
        <w:t>: t</w:t>
      </w:r>
      <w:r w:rsidR="006B3642" w:rsidRPr="00965EDA">
        <w:rPr>
          <w:rFonts w:cstheme="minorHAnsi"/>
          <w:lang w:val="en-GB"/>
        </w:rPr>
        <w:t>hen select the call you want to apply.</w:t>
      </w:r>
    </w:p>
    <w:p w14:paraId="7D02370F" w14:textId="77777777" w:rsidR="001B6AEE" w:rsidRPr="00965EDA" w:rsidRDefault="001B6AEE" w:rsidP="00093B0E">
      <w:pPr>
        <w:spacing w:after="120" w:line="240" w:lineRule="auto"/>
        <w:ind w:right="-1"/>
        <w:jc w:val="both"/>
        <w:rPr>
          <w:rFonts w:cstheme="minorHAnsi"/>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1"/>
        <w:gridCol w:w="3177"/>
        <w:gridCol w:w="3220"/>
      </w:tblGrid>
      <w:tr w:rsidR="007F25CF" w:rsidRPr="00965EDA" w14:paraId="78C8C2EC" w14:textId="77777777" w:rsidTr="00272274">
        <w:tc>
          <w:tcPr>
            <w:tcW w:w="3259" w:type="dxa"/>
          </w:tcPr>
          <w:p w14:paraId="590727FE" w14:textId="77777777" w:rsidR="000163D6" w:rsidRPr="00965EDA" w:rsidRDefault="000163D6" w:rsidP="00093B0E">
            <w:pPr>
              <w:spacing w:after="120"/>
              <w:ind w:right="-1"/>
              <w:jc w:val="both"/>
              <w:rPr>
                <w:rFonts w:cstheme="minorHAnsi"/>
                <w:lang w:val="en-GB"/>
              </w:rPr>
            </w:pPr>
          </w:p>
          <w:p w14:paraId="02962AB2" w14:textId="77777777" w:rsidR="001B6AEE" w:rsidRPr="00965EDA" w:rsidRDefault="006B6FC6" w:rsidP="00093B0E">
            <w:pPr>
              <w:spacing w:after="120"/>
              <w:ind w:right="-1"/>
              <w:jc w:val="both"/>
              <w:rPr>
                <w:rFonts w:cstheme="minorHAnsi"/>
                <w:lang w:val="en-GB"/>
              </w:rPr>
            </w:pPr>
            <w:r w:rsidRPr="00965EDA">
              <w:rPr>
                <w:rFonts w:cstheme="minorHAnsi"/>
                <w:noProof/>
                <w:lang w:val="en-GB" w:eastAsia="it-IT"/>
              </w:rPr>
              <mc:AlternateContent>
                <mc:Choice Requires="wps">
                  <w:drawing>
                    <wp:anchor distT="0" distB="0" distL="114300" distR="114300" simplePos="0" relativeHeight="251641856" behindDoc="0" locked="0" layoutInCell="1" allowOverlap="1" wp14:anchorId="0F5EE190" wp14:editId="46000D29">
                      <wp:simplePos x="0" y="0"/>
                      <wp:positionH relativeFrom="column">
                        <wp:posOffset>3241</wp:posOffset>
                      </wp:positionH>
                      <wp:positionV relativeFrom="paragraph">
                        <wp:posOffset>1422163</wp:posOffset>
                      </wp:positionV>
                      <wp:extent cx="709684" cy="252484"/>
                      <wp:effectExtent l="0" t="0" r="14605" b="14605"/>
                      <wp:wrapNone/>
                      <wp:docPr id="3" name="Ovale 3"/>
                      <wp:cNvGraphicFramePr/>
                      <a:graphic xmlns:a="http://schemas.openxmlformats.org/drawingml/2006/main">
                        <a:graphicData uri="http://schemas.microsoft.com/office/word/2010/wordprocessingShape">
                          <wps:wsp>
                            <wps:cNvSpPr/>
                            <wps:spPr>
                              <a:xfrm>
                                <a:off x="0" y="0"/>
                                <a:ext cx="709684" cy="252484"/>
                              </a:xfrm>
                              <a:prstGeom prst="ellipse">
                                <a:avLst/>
                              </a:prstGeom>
                              <a:noFill/>
                              <a:ln w="127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BBC431F" id="Ovale 3" o:spid="_x0000_s1026" style="position:absolute;margin-left:.25pt;margin-top:112pt;width:55.9pt;height:19.9pt;z-index:2516418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" filled="f" strokecolor="#c00000" strokeweight="1pt">
                      <v:stroke joinstyle="miter"/>
                    </v:oval>
                  </w:pict>
                </mc:Fallback>
              </mc:AlternateContent>
            </w:r>
            <w:r w:rsidR="007F25CF" w:rsidRPr="00965EDA">
              <w:rPr>
                <w:rFonts w:cstheme="minorHAnsi"/>
                <w:noProof/>
                <w:lang w:val="en-GB" w:eastAsia="it-IT"/>
              </w:rPr>
              <w:drawing>
                <wp:inline distT="0" distB="0" distL="0" distR="0" wp14:anchorId="0B05C49B" wp14:editId="77542AC6">
                  <wp:extent cx="1547545" cy="1781033"/>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dd-project.PNG"/>
                          <pic:cNvPicPr/>
                        </pic:nvPicPr>
                        <pic:blipFill>
                          <a:blip r:embed="rId19">
                            <a:extLst>
                              <a:ext uri="{28A0092B-C50C-407E-A947-70E740481C1C}">
                                <a14:useLocalDpi xmlns:a14="http://schemas.microsoft.com/office/drawing/2010/main" val="0"/>
                              </a:ext>
                            </a:extLst>
                          </a:blip>
                          <a:stretch>
                            <a:fillRect/>
                          </a:stretch>
                        </pic:blipFill>
                        <pic:spPr>
                          <a:xfrm>
                            <a:off x="0" y="0"/>
                            <a:ext cx="1571476" cy="1808575"/>
                          </a:xfrm>
                          <a:prstGeom prst="rect">
                            <a:avLst/>
                          </a:prstGeom>
                        </pic:spPr>
                      </pic:pic>
                    </a:graphicData>
                  </a:graphic>
                </wp:inline>
              </w:drawing>
            </w:r>
          </w:p>
        </w:tc>
        <w:tc>
          <w:tcPr>
            <w:tcW w:w="3259" w:type="dxa"/>
          </w:tcPr>
          <w:p w14:paraId="55F0A5F6" w14:textId="77777777" w:rsidR="001B6AEE" w:rsidRPr="00965EDA" w:rsidRDefault="001B6AEE" w:rsidP="00093B0E">
            <w:pPr>
              <w:spacing w:after="120"/>
              <w:ind w:right="-1"/>
              <w:jc w:val="both"/>
              <w:rPr>
                <w:rFonts w:cstheme="minorHAnsi"/>
                <w:lang w:val="en-GB"/>
              </w:rPr>
            </w:pPr>
          </w:p>
          <w:p w14:paraId="0C1BAA29" w14:textId="77777777" w:rsidR="001B6AEE" w:rsidRPr="00965EDA" w:rsidRDefault="001B6AEE" w:rsidP="00093B0E">
            <w:pPr>
              <w:spacing w:after="120"/>
              <w:ind w:right="-1"/>
              <w:jc w:val="both"/>
              <w:rPr>
                <w:rFonts w:cstheme="minorHAnsi"/>
                <w:lang w:val="en-GB"/>
              </w:rPr>
            </w:pPr>
          </w:p>
          <w:p w14:paraId="1C5B9E92" w14:textId="77777777" w:rsidR="001B6AEE" w:rsidRPr="00965EDA" w:rsidRDefault="001B6AEE" w:rsidP="00093B0E">
            <w:pPr>
              <w:spacing w:after="120"/>
              <w:ind w:right="-1"/>
              <w:jc w:val="both"/>
              <w:rPr>
                <w:rFonts w:cstheme="minorHAnsi"/>
                <w:lang w:val="en-GB"/>
              </w:rPr>
            </w:pPr>
          </w:p>
          <w:p w14:paraId="01DEF8F2" w14:textId="77777777" w:rsidR="001B6AEE" w:rsidRPr="00965EDA" w:rsidRDefault="001B6AEE" w:rsidP="00093B0E">
            <w:pPr>
              <w:spacing w:after="120"/>
              <w:ind w:right="-1"/>
              <w:jc w:val="center"/>
              <w:rPr>
                <w:rFonts w:cstheme="minorHAnsi"/>
                <w:b/>
                <w:lang w:val="en-GB"/>
              </w:rPr>
            </w:pPr>
            <w:r w:rsidRPr="00965EDA">
              <w:rPr>
                <w:rFonts w:cstheme="minorHAnsi"/>
                <w:b/>
                <w:lang w:val="en-GB"/>
              </w:rPr>
              <w:t>OR</w:t>
            </w:r>
          </w:p>
        </w:tc>
        <w:tc>
          <w:tcPr>
            <w:tcW w:w="3260" w:type="dxa"/>
          </w:tcPr>
          <w:p w14:paraId="62010E57" w14:textId="77777777" w:rsidR="000163D6" w:rsidRPr="00965EDA" w:rsidRDefault="000163D6" w:rsidP="00093B0E">
            <w:pPr>
              <w:spacing w:after="120"/>
              <w:ind w:right="-1"/>
              <w:jc w:val="both"/>
              <w:rPr>
                <w:rFonts w:cstheme="minorHAnsi"/>
                <w:lang w:val="en-GB"/>
              </w:rPr>
            </w:pPr>
          </w:p>
          <w:p w14:paraId="5D9002D0" w14:textId="77777777" w:rsidR="001B6AEE" w:rsidRPr="00965EDA" w:rsidRDefault="006B6FC6" w:rsidP="00093B0E">
            <w:pPr>
              <w:spacing w:after="120"/>
              <w:ind w:right="-1"/>
              <w:jc w:val="both"/>
              <w:rPr>
                <w:rFonts w:cstheme="minorHAnsi"/>
                <w:lang w:val="en-GB"/>
              </w:rPr>
            </w:pPr>
            <w:r w:rsidRPr="00965EDA">
              <w:rPr>
                <w:rFonts w:cstheme="minorHAnsi"/>
                <w:noProof/>
                <w:lang w:val="en-GB" w:eastAsia="it-IT"/>
              </w:rPr>
              <mc:AlternateContent>
                <mc:Choice Requires="wps">
                  <w:drawing>
                    <wp:anchor distT="0" distB="0" distL="114300" distR="114300" simplePos="0" relativeHeight="251643904" behindDoc="0" locked="0" layoutInCell="1" allowOverlap="1" wp14:anchorId="4FC1D528" wp14:editId="5A1B4821">
                      <wp:simplePos x="0" y="0"/>
                      <wp:positionH relativeFrom="column">
                        <wp:posOffset>-3658</wp:posOffset>
                      </wp:positionH>
                      <wp:positionV relativeFrom="paragraph">
                        <wp:posOffset>1533667</wp:posOffset>
                      </wp:positionV>
                      <wp:extent cx="709684" cy="252484"/>
                      <wp:effectExtent l="0" t="0" r="14605" b="14605"/>
                      <wp:wrapNone/>
                      <wp:docPr id="4" name="Ovale 4"/>
                      <wp:cNvGraphicFramePr/>
                      <a:graphic xmlns:a="http://schemas.openxmlformats.org/drawingml/2006/main">
                        <a:graphicData uri="http://schemas.microsoft.com/office/word/2010/wordprocessingShape">
                          <wps:wsp>
                            <wps:cNvSpPr/>
                            <wps:spPr>
                              <a:xfrm>
                                <a:off x="0" y="0"/>
                                <a:ext cx="709684" cy="252484"/>
                              </a:xfrm>
                              <a:prstGeom prst="ellipse">
                                <a:avLst/>
                              </a:prstGeom>
                              <a:noFill/>
                              <a:ln w="127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8B515B9" id="Ovale 4" o:spid="_x0000_s1026" style="position:absolute;margin-left:-.3pt;margin-top:120.75pt;width:55.9pt;height:19.9pt;z-index:251643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" filled="f" strokecolor="#c00000" strokeweight="1pt">
                      <v:stroke joinstyle="miter"/>
                    </v:oval>
                  </w:pict>
                </mc:Fallback>
              </mc:AlternateContent>
            </w:r>
            <w:r w:rsidR="007F25CF" w:rsidRPr="00965EDA">
              <w:rPr>
                <w:rFonts w:cstheme="minorHAnsi"/>
                <w:noProof/>
                <w:lang w:val="en-GB" w:eastAsia="it-IT"/>
              </w:rPr>
              <w:drawing>
                <wp:inline distT="0" distB="0" distL="0" distR="0" wp14:anchorId="72F9DE2B" wp14:editId="76CD1BB7">
                  <wp:extent cx="1057701" cy="1824357"/>
                  <wp:effectExtent l="0" t="0" r="9525" b="4445"/>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ll-left-menu.PNG"/>
                          <pic:cNvPicPr/>
                        </pic:nvPicPr>
                        <pic:blipFill>
                          <a:blip r:embed="rId20">
                            <a:extLst>
                              <a:ext uri="{28A0092B-C50C-407E-A947-70E740481C1C}">
                                <a14:useLocalDpi xmlns:a14="http://schemas.microsoft.com/office/drawing/2010/main" val="0"/>
                              </a:ext>
                            </a:extLst>
                          </a:blip>
                          <a:stretch>
                            <a:fillRect/>
                          </a:stretch>
                        </pic:blipFill>
                        <pic:spPr>
                          <a:xfrm>
                            <a:off x="0" y="0"/>
                            <a:ext cx="1071104" cy="1847476"/>
                          </a:xfrm>
                          <a:prstGeom prst="rect">
                            <a:avLst/>
                          </a:prstGeom>
                        </pic:spPr>
                      </pic:pic>
                    </a:graphicData>
                  </a:graphic>
                </wp:inline>
              </w:drawing>
            </w:r>
          </w:p>
        </w:tc>
      </w:tr>
    </w:tbl>
    <w:p w14:paraId="48EABE03" w14:textId="77777777" w:rsidR="00742A4D" w:rsidRPr="00965EDA" w:rsidRDefault="001B6AEE" w:rsidP="00093B0E">
      <w:pPr>
        <w:spacing w:after="120" w:line="240" w:lineRule="auto"/>
        <w:ind w:right="-1"/>
        <w:jc w:val="both"/>
        <w:rPr>
          <w:rFonts w:cstheme="minorHAnsi"/>
          <w:lang w:val="en-GB"/>
        </w:rPr>
      </w:pPr>
      <w:r w:rsidRPr="00965EDA">
        <w:rPr>
          <w:rFonts w:cstheme="minorHAnsi"/>
          <w:noProof/>
          <w:lang w:val="en-GB" w:eastAsia="it-IT"/>
        </w:rPr>
        <w:drawing>
          <wp:anchor distT="0" distB="0" distL="114300" distR="114300" simplePos="0" relativeHeight="251636736" behindDoc="0" locked="0" layoutInCell="1" allowOverlap="1" wp14:anchorId="7D584D42" wp14:editId="3F98E0DA">
            <wp:simplePos x="0" y="0"/>
            <wp:positionH relativeFrom="column">
              <wp:posOffset>614900</wp:posOffset>
            </wp:positionH>
            <wp:positionV relativeFrom="paragraph">
              <wp:posOffset>196850</wp:posOffset>
            </wp:positionV>
            <wp:extent cx="731520" cy="302149"/>
            <wp:effectExtent l="19050" t="19050" r="11430" b="22225"/>
            <wp:wrapNone/>
            <wp:docPr id="92" name="Immagine 92" descr="app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pply"/>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31520" cy="302149"/>
                    </a:xfrm>
                    <a:prstGeom prst="rect">
                      <a:avLst/>
                    </a:prstGeom>
                    <a:noFill/>
                    <a:ln w="31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708850AE" w14:textId="509CD937" w:rsidR="00742A4D" w:rsidRPr="00965EDA" w:rsidRDefault="00742A4D" w:rsidP="00093B0E">
      <w:pPr>
        <w:spacing w:after="120" w:line="240" w:lineRule="auto"/>
        <w:ind w:right="-1"/>
        <w:jc w:val="both"/>
        <w:rPr>
          <w:rFonts w:cstheme="minorHAnsi"/>
          <w:lang w:val="en-GB"/>
        </w:rPr>
      </w:pPr>
      <w:r w:rsidRPr="00965EDA">
        <w:rPr>
          <w:rFonts w:cstheme="minorHAnsi"/>
          <w:lang w:val="en-GB"/>
        </w:rPr>
        <w:t>Click on</w:t>
      </w:r>
      <w:r w:rsidRPr="00965EDA">
        <w:rPr>
          <w:rFonts w:cstheme="minorHAnsi"/>
          <w:lang w:val="en-GB"/>
        </w:rPr>
        <w:tab/>
      </w:r>
      <w:r w:rsidR="001B6AEE" w:rsidRPr="00965EDA">
        <w:rPr>
          <w:rFonts w:cstheme="minorHAnsi"/>
          <w:lang w:val="en-GB"/>
        </w:rPr>
        <w:t xml:space="preserve">                               </w:t>
      </w:r>
      <w:r w:rsidRPr="00965EDA">
        <w:rPr>
          <w:rFonts w:cstheme="minorHAnsi"/>
          <w:lang w:val="en-GB"/>
        </w:rPr>
        <w:t xml:space="preserve">in order to </w:t>
      </w:r>
      <w:r w:rsidR="00E72BAD" w:rsidRPr="00965EDA">
        <w:rPr>
          <w:rFonts w:cstheme="minorHAnsi"/>
          <w:lang w:val="en-GB"/>
        </w:rPr>
        <w:t>open a new</w:t>
      </w:r>
      <w:r w:rsidRPr="00965EDA">
        <w:rPr>
          <w:rFonts w:cstheme="minorHAnsi"/>
          <w:lang w:val="en-GB"/>
        </w:rPr>
        <w:t xml:space="preserve"> project</w:t>
      </w:r>
      <w:r w:rsidR="00800EBD">
        <w:rPr>
          <w:rFonts w:cstheme="minorHAnsi"/>
          <w:lang w:val="en-GB"/>
        </w:rPr>
        <w:t xml:space="preserve"> draft</w:t>
      </w:r>
      <w:r w:rsidRPr="00965EDA">
        <w:rPr>
          <w:rFonts w:cstheme="minorHAnsi"/>
          <w:lang w:val="en-GB"/>
        </w:rPr>
        <w:t>.</w:t>
      </w:r>
    </w:p>
    <w:p w14:paraId="65CEF727" w14:textId="54259CA0" w:rsidR="00E72BAD" w:rsidRPr="00965EDA" w:rsidRDefault="00E72BAD" w:rsidP="00093B0E">
      <w:pPr>
        <w:spacing w:after="120" w:line="240" w:lineRule="auto"/>
        <w:ind w:right="-1"/>
        <w:jc w:val="both"/>
        <w:rPr>
          <w:rFonts w:cstheme="minorHAnsi"/>
          <w:lang w:val="en-GB"/>
        </w:rPr>
      </w:pPr>
      <w:r w:rsidRPr="00965EDA">
        <w:rPr>
          <w:rFonts w:cstheme="minorHAnsi"/>
          <w:lang w:val="en-GB"/>
        </w:rPr>
        <w:t xml:space="preserve">Once opened </w:t>
      </w:r>
      <w:r w:rsidR="00800EBD">
        <w:rPr>
          <w:rFonts w:cstheme="minorHAnsi"/>
          <w:lang w:val="en-GB"/>
        </w:rPr>
        <w:t>the draft</w:t>
      </w:r>
      <w:r w:rsidRPr="00965EDA">
        <w:rPr>
          <w:rFonts w:cstheme="minorHAnsi"/>
          <w:lang w:val="en-GB"/>
        </w:rPr>
        <w:t xml:space="preserve">, click on </w:t>
      </w:r>
      <w:r w:rsidR="009254D8" w:rsidRPr="00965EDA">
        <w:rPr>
          <w:noProof/>
          <w:lang w:val="en-GB" w:eastAsia="it-IT"/>
        </w:rPr>
        <w:drawing>
          <wp:inline distT="0" distB="0" distL="0" distR="0" wp14:anchorId="55A177C0" wp14:editId="4FBF9ACF">
            <wp:extent cx="1008194" cy="478465"/>
            <wp:effectExtent l="0" t="0" r="1905" b="0"/>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011972" cy="480258"/>
                    </a:xfrm>
                    <a:prstGeom prst="rect">
                      <a:avLst/>
                    </a:prstGeom>
                  </pic:spPr>
                </pic:pic>
              </a:graphicData>
            </a:graphic>
          </wp:inline>
        </w:drawing>
      </w:r>
      <w:r w:rsidR="00BF0740" w:rsidRPr="00965EDA">
        <w:rPr>
          <w:rFonts w:cstheme="minorHAnsi"/>
          <w:lang w:val="en-GB"/>
        </w:rPr>
        <w:t>in order to create a new project proposal.</w:t>
      </w:r>
    </w:p>
    <w:p w14:paraId="37EC7CE4" w14:textId="5B441041" w:rsidR="00DE707D" w:rsidRPr="00965EDA" w:rsidRDefault="00DE707D" w:rsidP="00093B0E">
      <w:pPr>
        <w:spacing w:after="120" w:line="240" w:lineRule="auto"/>
        <w:ind w:right="-1"/>
        <w:jc w:val="both"/>
        <w:rPr>
          <w:rFonts w:cstheme="minorHAnsi"/>
          <w:lang w:val="en-GB"/>
        </w:rPr>
      </w:pPr>
    </w:p>
    <w:p w14:paraId="6F68F705" w14:textId="77777777" w:rsidR="001B6AEE" w:rsidRPr="00965EDA" w:rsidRDefault="001B6AEE" w:rsidP="00093B0E">
      <w:pPr>
        <w:spacing w:after="120" w:line="240" w:lineRule="auto"/>
        <w:ind w:right="-1"/>
        <w:jc w:val="both"/>
        <w:rPr>
          <w:rFonts w:cstheme="minorHAnsi"/>
          <w:lang w:val="en-GB"/>
        </w:rPr>
      </w:pPr>
    </w:p>
    <w:p w14:paraId="28D9642B" w14:textId="77777777" w:rsidR="003A5069" w:rsidRPr="00965EDA" w:rsidRDefault="003A5069" w:rsidP="00093B0E">
      <w:pPr>
        <w:pStyle w:val="Titolo1"/>
        <w:numPr>
          <w:ilvl w:val="0"/>
          <w:numId w:val="14"/>
        </w:numPr>
        <w:spacing w:after="120"/>
        <w:ind w:left="426" w:hanging="426"/>
        <w:rPr>
          <w:rFonts w:asciiTheme="minorHAnsi" w:hAnsiTheme="minorHAnsi" w:cstheme="minorHAnsi"/>
          <w:sz w:val="22"/>
          <w:szCs w:val="22"/>
          <w:lang w:val="en-GB"/>
        </w:rPr>
      </w:pPr>
      <w:bookmarkStart w:id="12" w:name="_Toc105407018"/>
      <w:r w:rsidRPr="00965EDA">
        <w:rPr>
          <w:rFonts w:asciiTheme="minorHAnsi" w:hAnsiTheme="minorHAnsi" w:cstheme="minorHAnsi"/>
          <w:sz w:val="22"/>
          <w:szCs w:val="22"/>
          <w:lang w:val="en-GB"/>
        </w:rPr>
        <w:t xml:space="preserve">Sections of </w:t>
      </w:r>
      <w:proofErr w:type="spellStart"/>
      <w:r w:rsidRPr="00965EDA">
        <w:rPr>
          <w:rFonts w:asciiTheme="minorHAnsi" w:hAnsiTheme="minorHAnsi" w:cstheme="minorHAnsi"/>
          <w:sz w:val="22"/>
          <w:szCs w:val="22"/>
          <w:lang w:val="en-GB"/>
        </w:rPr>
        <w:t>eMS</w:t>
      </w:r>
      <w:bookmarkEnd w:id="12"/>
      <w:proofErr w:type="spellEnd"/>
    </w:p>
    <w:p w14:paraId="36E48815"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The on-line AF is structured in different sections, which are visible on the top bar menu:</w:t>
      </w:r>
    </w:p>
    <w:p w14:paraId="78456BE3" w14:textId="6984C0C4" w:rsidR="003A5069" w:rsidRPr="00965EDA" w:rsidRDefault="003A5069" w:rsidP="00093B0E">
      <w:pPr>
        <w:numPr>
          <w:ilvl w:val="0"/>
          <w:numId w:val="20"/>
        </w:numPr>
        <w:spacing w:after="120" w:line="240" w:lineRule="auto"/>
        <w:ind w:left="567" w:right="-1" w:hanging="425"/>
        <w:jc w:val="both"/>
        <w:rPr>
          <w:rFonts w:cstheme="minorHAnsi"/>
          <w:bCs/>
          <w:lang w:val="en-GB"/>
        </w:rPr>
      </w:pPr>
      <w:r w:rsidRPr="00965EDA">
        <w:rPr>
          <w:rFonts w:cstheme="minorHAnsi"/>
          <w:bCs/>
          <w:lang w:val="en-GB"/>
        </w:rPr>
        <w:t>Project Summary</w:t>
      </w:r>
      <w:r w:rsidR="006B3642" w:rsidRPr="00965EDA">
        <w:rPr>
          <w:rFonts w:cstheme="minorHAnsi"/>
          <w:bCs/>
          <w:lang w:val="en-GB"/>
        </w:rPr>
        <w:t>;</w:t>
      </w:r>
    </w:p>
    <w:p w14:paraId="1A48D0A3" w14:textId="24E4136B" w:rsidR="003A5069" w:rsidRPr="00965EDA" w:rsidRDefault="00AA252B" w:rsidP="00093B0E">
      <w:pPr>
        <w:numPr>
          <w:ilvl w:val="0"/>
          <w:numId w:val="20"/>
        </w:numPr>
        <w:spacing w:after="120" w:line="240" w:lineRule="auto"/>
        <w:ind w:left="567" w:right="-1" w:hanging="425"/>
        <w:jc w:val="both"/>
        <w:rPr>
          <w:rFonts w:cstheme="minorHAnsi"/>
          <w:bCs/>
          <w:lang w:val="en-GB"/>
        </w:rPr>
      </w:pPr>
      <w:r w:rsidRPr="00965EDA">
        <w:rPr>
          <w:rFonts w:cstheme="minorHAnsi"/>
          <w:bCs/>
          <w:lang w:val="en-GB"/>
        </w:rPr>
        <w:t xml:space="preserve">Project </w:t>
      </w:r>
      <w:r w:rsidR="003A5069" w:rsidRPr="00965EDA">
        <w:rPr>
          <w:rFonts w:cstheme="minorHAnsi"/>
          <w:bCs/>
          <w:lang w:val="en-GB"/>
        </w:rPr>
        <w:t>Partner</w:t>
      </w:r>
      <w:r w:rsidR="006B3642" w:rsidRPr="00965EDA">
        <w:rPr>
          <w:rFonts w:cstheme="minorHAnsi"/>
          <w:bCs/>
          <w:lang w:val="en-GB"/>
        </w:rPr>
        <w:t>;</w:t>
      </w:r>
    </w:p>
    <w:p w14:paraId="7678C9B7" w14:textId="5CC9BF25" w:rsidR="003A5069" w:rsidRPr="00965EDA" w:rsidRDefault="003A5069" w:rsidP="00093B0E">
      <w:pPr>
        <w:numPr>
          <w:ilvl w:val="0"/>
          <w:numId w:val="20"/>
        </w:numPr>
        <w:spacing w:after="120" w:line="240" w:lineRule="auto"/>
        <w:ind w:left="567" w:right="-1" w:hanging="425"/>
        <w:jc w:val="both"/>
        <w:rPr>
          <w:rFonts w:cstheme="minorHAnsi"/>
          <w:bCs/>
          <w:lang w:val="en-GB"/>
        </w:rPr>
      </w:pPr>
      <w:r w:rsidRPr="00965EDA">
        <w:rPr>
          <w:rFonts w:cstheme="minorHAnsi"/>
          <w:bCs/>
          <w:lang w:val="en-GB"/>
        </w:rPr>
        <w:t>Project Description</w:t>
      </w:r>
      <w:r w:rsidR="006B3642" w:rsidRPr="00965EDA">
        <w:rPr>
          <w:rFonts w:cstheme="minorHAnsi"/>
          <w:bCs/>
          <w:lang w:val="en-GB"/>
        </w:rPr>
        <w:t>;</w:t>
      </w:r>
    </w:p>
    <w:p w14:paraId="12DF5CC8" w14:textId="42B6CF06" w:rsidR="003A5069" w:rsidRPr="00965EDA" w:rsidRDefault="00CA5574" w:rsidP="00093B0E">
      <w:pPr>
        <w:numPr>
          <w:ilvl w:val="0"/>
          <w:numId w:val="20"/>
        </w:numPr>
        <w:spacing w:after="120" w:line="240" w:lineRule="auto"/>
        <w:ind w:left="567" w:right="-1" w:hanging="425"/>
        <w:jc w:val="both"/>
        <w:rPr>
          <w:rFonts w:cstheme="minorHAnsi"/>
          <w:bCs/>
          <w:lang w:val="en-GB"/>
        </w:rPr>
      </w:pPr>
      <w:r w:rsidRPr="00965EDA">
        <w:rPr>
          <w:rFonts w:cstheme="minorHAnsi"/>
          <w:bCs/>
          <w:lang w:val="en-GB"/>
        </w:rPr>
        <w:t>Workp</w:t>
      </w:r>
      <w:r w:rsidR="003A5069" w:rsidRPr="00965EDA">
        <w:rPr>
          <w:rFonts w:cstheme="minorHAnsi"/>
          <w:bCs/>
          <w:lang w:val="en-GB"/>
        </w:rPr>
        <w:t>lan</w:t>
      </w:r>
      <w:r w:rsidR="006B3642" w:rsidRPr="00965EDA">
        <w:rPr>
          <w:rFonts w:cstheme="minorHAnsi"/>
          <w:bCs/>
          <w:lang w:val="en-GB"/>
        </w:rPr>
        <w:t>;</w:t>
      </w:r>
    </w:p>
    <w:p w14:paraId="40B8A3AD" w14:textId="7A30F82F" w:rsidR="00AA252B" w:rsidRPr="00965EDA" w:rsidRDefault="003A5069" w:rsidP="00093B0E">
      <w:pPr>
        <w:numPr>
          <w:ilvl w:val="0"/>
          <w:numId w:val="20"/>
        </w:numPr>
        <w:spacing w:after="120" w:line="240" w:lineRule="auto"/>
        <w:ind w:left="567" w:right="-1" w:hanging="425"/>
        <w:jc w:val="both"/>
        <w:rPr>
          <w:rFonts w:cstheme="minorHAnsi"/>
          <w:bCs/>
          <w:lang w:val="en-GB"/>
        </w:rPr>
      </w:pPr>
      <w:r w:rsidRPr="00965EDA">
        <w:rPr>
          <w:rFonts w:cstheme="minorHAnsi"/>
          <w:bCs/>
          <w:lang w:val="en-GB"/>
        </w:rPr>
        <w:t>Project Budget</w:t>
      </w:r>
      <w:r w:rsidR="006B3642" w:rsidRPr="00965EDA">
        <w:rPr>
          <w:rFonts w:cstheme="minorHAnsi"/>
          <w:bCs/>
          <w:lang w:val="en-GB"/>
        </w:rPr>
        <w:t>;</w:t>
      </w:r>
    </w:p>
    <w:p w14:paraId="2C069AC8" w14:textId="26D22F22" w:rsidR="003A5069" w:rsidRPr="00965EDA" w:rsidRDefault="003A5069" w:rsidP="00093B0E">
      <w:pPr>
        <w:numPr>
          <w:ilvl w:val="0"/>
          <w:numId w:val="20"/>
        </w:numPr>
        <w:spacing w:after="120" w:line="240" w:lineRule="auto"/>
        <w:ind w:left="567" w:right="-1" w:hanging="425"/>
        <w:jc w:val="both"/>
        <w:rPr>
          <w:rFonts w:cstheme="minorHAnsi"/>
          <w:bCs/>
          <w:lang w:val="en-GB"/>
        </w:rPr>
      </w:pPr>
      <w:r w:rsidRPr="00965EDA">
        <w:rPr>
          <w:rFonts w:cstheme="minorHAnsi"/>
          <w:bCs/>
          <w:lang w:val="en-GB"/>
        </w:rPr>
        <w:t xml:space="preserve">Project </w:t>
      </w:r>
      <w:r w:rsidR="00CA5574" w:rsidRPr="00965EDA">
        <w:rPr>
          <w:rFonts w:cstheme="minorHAnsi"/>
          <w:bCs/>
          <w:lang w:val="en-GB"/>
        </w:rPr>
        <w:t>B</w:t>
      </w:r>
      <w:r w:rsidRPr="00965EDA">
        <w:rPr>
          <w:rFonts w:cstheme="minorHAnsi"/>
          <w:bCs/>
          <w:lang w:val="en-GB"/>
        </w:rPr>
        <w:t xml:space="preserve">udget </w:t>
      </w:r>
      <w:r w:rsidR="00CA5574" w:rsidRPr="00965EDA">
        <w:rPr>
          <w:rFonts w:cstheme="minorHAnsi"/>
          <w:bCs/>
          <w:lang w:val="en-GB"/>
        </w:rPr>
        <w:t>O</w:t>
      </w:r>
      <w:r w:rsidRPr="00965EDA">
        <w:rPr>
          <w:rFonts w:cstheme="minorHAnsi"/>
          <w:bCs/>
          <w:lang w:val="en-GB"/>
        </w:rPr>
        <w:t>verview</w:t>
      </w:r>
      <w:r w:rsidR="006B3642" w:rsidRPr="00965EDA">
        <w:rPr>
          <w:rFonts w:cstheme="minorHAnsi"/>
          <w:bCs/>
          <w:lang w:val="en-GB"/>
        </w:rPr>
        <w:t>;</w:t>
      </w:r>
    </w:p>
    <w:p w14:paraId="146CC373" w14:textId="6FFF1626" w:rsidR="003A5069" w:rsidRPr="00965EDA" w:rsidRDefault="003A5069" w:rsidP="00093B0E">
      <w:pPr>
        <w:numPr>
          <w:ilvl w:val="0"/>
          <w:numId w:val="20"/>
        </w:numPr>
        <w:spacing w:after="120" w:line="240" w:lineRule="auto"/>
        <w:ind w:left="567" w:right="-1" w:hanging="425"/>
        <w:jc w:val="both"/>
        <w:rPr>
          <w:rFonts w:cstheme="minorHAnsi"/>
          <w:bCs/>
          <w:lang w:val="en-GB"/>
        </w:rPr>
      </w:pPr>
      <w:r w:rsidRPr="00965EDA">
        <w:rPr>
          <w:rFonts w:cstheme="minorHAnsi"/>
          <w:bCs/>
          <w:lang w:val="en-GB"/>
        </w:rPr>
        <w:t>Attachments.</w:t>
      </w:r>
    </w:p>
    <w:p w14:paraId="2B92CF9F" w14:textId="77777777" w:rsidR="003A5069" w:rsidRPr="00965EDA" w:rsidRDefault="003A5069" w:rsidP="00093B0E">
      <w:pPr>
        <w:spacing w:after="120" w:line="240" w:lineRule="auto"/>
        <w:ind w:right="-1"/>
        <w:jc w:val="both"/>
        <w:rPr>
          <w:rFonts w:cstheme="minorHAnsi"/>
          <w:lang w:val="en-GB"/>
        </w:rPr>
      </w:pPr>
    </w:p>
    <w:p w14:paraId="3A33CD1F" w14:textId="77777777" w:rsidR="003A5069" w:rsidRPr="00965EDA" w:rsidRDefault="00186F4F" w:rsidP="00093B0E">
      <w:pPr>
        <w:spacing w:after="120" w:line="240" w:lineRule="auto"/>
        <w:ind w:right="-1"/>
        <w:jc w:val="both"/>
        <w:rPr>
          <w:rFonts w:cstheme="minorHAnsi"/>
          <w:lang w:val="en-GB"/>
        </w:rPr>
      </w:pPr>
      <w:r w:rsidRPr="00965EDA">
        <w:rPr>
          <w:rFonts w:cstheme="minorHAnsi"/>
          <w:noProof/>
          <w:lang w:val="en-GB" w:eastAsia="it-IT"/>
        </w:rPr>
        <w:drawing>
          <wp:anchor distT="0" distB="0" distL="114300" distR="114300" simplePos="0" relativeHeight="251649024" behindDoc="0" locked="0" layoutInCell="1" allowOverlap="1" wp14:anchorId="5B08998E" wp14:editId="73F7B945">
            <wp:simplePos x="0" y="0"/>
            <wp:positionH relativeFrom="column">
              <wp:posOffset>-243840</wp:posOffset>
            </wp:positionH>
            <wp:positionV relativeFrom="paragraph">
              <wp:posOffset>38735</wp:posOffset>
            </wp:positionV>
            <wp:extent cx="6677025" cy="283845"/>
            <wp:effectExtent l="0" t="0" r="9525" b="1905"/>
            <wp:wrapNone/>
            <wp:docPr id="26" name="Immagine 26" descr="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enu"/>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77025" cy="2838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50E73D" w14:textId="697A172B" w:rsidR="00AE3AD3" w:rsidRPr="00965EDA" w:rsidRDefault="00AE3AD3" w:rsidP="00093B0E">
      <w:pPr>
        <w:spacing w:after="120" w:line="240" w:lineRule="auto"/>
        <w:ind w:right="-1"/>
        <w:jc w:val="both"/>
        <w:rPr>
          <w:rFonts w:cstheme="minorHAnsi"/>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505"/>
      </w:tblGrid>
      <w:tr w:rsidR="00AE3AD3" w:rsidRPr="00502C87" w14:paraId="016A71CC" w14:textId="77777777" w:rsidTr="004A44AF">
        <w:trPr>
          <w:trHeight w:val="776"/>
        </w:trPr>
        <w:tc>
          <w:tcPr>
            <w:tcW w:w="1101" w:type="dxa"/>
          </w:tcPr>
          <w:p w14:paraId="6AC40C37" w14:textId="79653DEB" w:rsidR="00AE3AD3" w:rsidRPr="00965EDA" w:rsidRDefault="006B3642" w:rsidP="00093B0E">
            <w:pPr>
              <w:spacing w:after="120"/>
              <w:ind w:right="-1"/>
              <w:jc w:val="both"/>
              <w:rPr>
                <w:rFonts w:cstheme="minorHAnsi"/>
                <w:lang w:val="en-GB"/>
              </w:rPr>
            </w:pPr>
            <w:r w:rsidRPr="00965EDA">
              <w:rPr>
                <w:rFonts w:cstheme="minorHAnsi"/>
                <w:noProof/>
                <w:lang w:val="en-GB" w:eastAsia="it-IT"/>
              </w:rPr>
              <w:lastRenderedPageBreak/>
              <w:drawing>
                <wp:anchor distT="0" distB="0" distL="114300" distR="114300" simplePos="0" relativeHeight="251653120" behindDoc="0" locked="0" layoutInCell="1" allowOverlap="1" wp14:anchorId="31842EF2" wp14:editId="1436EA2E">
                  <wp:simplePos x="0" y="0"/>
                  <wp:positionH relativeFrom="column">
                    <wp:posOffset>103195</wp:posOffset>
                  </wp:positionH>
                  <wp:positionV relativeFrom="paragraph">
                    <wp:posOffset>256481</wp:posOffset>
                  </wp:positionV>
                  <wp:extent cx="276225" cy="314325"/>
                  <wp:effectExtent l="0" t="0" r="9525" b="9525"/>
                  <wp:wrapNone/>
                  <wp:docPr id="90" name="Immagin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3143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505" w:type="dxa"/>
          </w:tcPr>
          <w:p w14:paraId="2A248ED2" w14:textId="77777777" w:rsidR="007E1D55" w:rsidRDefault="00AE3AD3" w:rsidP="00093B0E">
            <w:pPr>
              <w:spacing w:after="120"/>
              <w:ind w:right="-1"/>
              <w:jc w:val="both"/>
              <w:rPr>
                <w:rFonts w:cstheme="minorHAnsi"/>
                <w:lang w:val="en-GB"/>
              </w:rPr>
            </w:pPr>
            <w:r w:rsidRPr="00965EDA">
              <w:rPr>
                <w:rFonts w:cstheme="minorHAnsi"/>
                <w:lang w:val="en-GB"/>
              </w:rPr>
              <w:t xml:space="preserve">It is recommended to fill-in the AF step by step following the Sections order as in </w:t>
            </w:r>
            <w:proofErr w:type="spellStart"/>
            <w:r w:rsidRPr="00965EDA">
              <w:rPr>
                <w:rFonts w:cstheme="minorHAnsi"/>
                <w:lang w:val="en-GB"/>
              </w:rPr>
              <w:t>eMS</w:t>
            </w:r>
            <w:proofErr w:type="spellEnd"/>
            <w:r w:rsidRPr="00965EDA">
              <w:rPr>
                <w:rFonts w:cstheme="minorHAnsi"/>
                <w:lang w:val="en-GB"/>
              </w:rPr>
              <w:t xml:space="preserve"> menu.</w:t>
            </w:r>
          </w:p>
          <w:p w14:paraId="18F4C65C" w14:textId="5C7009D5" w:rsidR="00800EBD" w:rsidRPr="00965EDA" w:rsidRDefault="00800EBD" w:rsidP="00093B0E">
            <w:pPr>
              <w:spacing w:after="120"/>
              <w:ind w:right="-1"/>
              <w:jc w:val="both"/>
              <w:rPr>
                <w:rFonts w:cstheme="minorHAnsi"/>
                <w:lang w:val="en-GB"/>
              </w:rPr>
            </w:pPr>
            <w:r>
              <w:rPr>
                <w:rFonts w:cstheme="minorHAnsi"/>
                <w:lang w:val="en-GB"/>
              </w:rPr>
              <w:t xml:space="preserve">Only Target Groups must be selected in the appropriate </w:t>
            </w:r>
            <w:proofErr w:type="spellStart"/>
            <w:r>
              <w:rPr>
                <w:rFonts w:cstheme="minorHAnsi"/>
                <w:lang w:val="en-GB"/>
              </w:rPr>
              <w:t>Workpackage</w:t>
            </w:r>
            <w:proofErr w:type="spellEnd"/>
            <w:r>
              <w:rPr>
                <w:rFonts w:cstheme="minorHAnsi"/>
                <w:lang w:val="en-GB"/>
              </w:rPr>
              <w:t xml:space="preserve"> first, and then their description and target value must be filled-in</w:t>
            </w:r>
            <w:r w:rsidR="00FD5976">
              <w:rPr>
                <w:rFonts w:cstheme="minorHAnsi"/>
                <w:lang w:val="en-GB"/>
              </w:rPr>
              <w:t xml:space="preserve"> in section Workplan &gt; C.2.2 Target Groups</w:t>
            </w:r>
          </w:p>
        </w:tc>
      </w:tr>
    </w:tbl>
    <w:p w14:paraId="6B9C3F54" w14:textId="77777777" w:rsidR="00AE3AD3" w:rsidRPr="00965EDA" w:rsidRDefault="00AE3AD3" w:rsidP="00093B0E">
      <w:pPr>
        <w:spacing w:after="120" w:line="240" w:lineRule="auto"/>
        <w:ind w:right="-1"/>
        <w:jc w:val="both"/>
        <w:rPr>
          <w:rFonts w:cstheme="minorHAnsi"/>
          <w:lang w:val="en-GB"/>
        </w:rPr>
      </w:pPr>
    </w:p>
    <w:p w14:paraId="64365766" w14:textId="77777777" w:rsidR="00294242" w:rsidRPr="00965EDA" w:rsidRDefault="00294242" w:rsidP="00093B0E">
      <w:pPr>
        <w:spacing w:after="120" w:line="240" w:lineRule="auto"/>
        <w:ind w:right="-1"/>
        <w:jc w:val="both"/>
        <w:rPr>
          <w:rFonts w:cstheme="minorHAnsi"/>
          <w:lang w:val="en-GB"/>
        </w:rPr>
      </w:pPr>
    </w:p>
    <w:p w14:paraId="13C3E05D" w14:textId="77777777" w:rsidR="003A5069" w:rsidRPr="00965EDA" w:rsidRDefault="003A5069" w:rsidP="00093B0E">
      <w:pPr>
        <w:pStyle w:val="Titolo2"/>
        <w:numPr>
          <w:ilvl w:val="1"/>
          <w:numId w:val="27"/>
        </w:numPr>
        <w:spacing w:before="0" w:after="120"/>
        <w:ind w:left="426" w:hanging="426"/>
        <w:rPr>
          <w:rFonts w:asciiTheme="minorHAnsi" w:hAnsiTheme="minorHAnsi" w:cstheme="minorHAnsi"/>
          <w:sz w:val="22"/>
          <w:szCs w:val="22"/>
          <w:lang w:val="en-GB"/>
        </w:rPr>
      </w:pPr>
      <w:bookmarkStart w:id="13" w:name="bookmark6"/>
      <w:bookmarkStart w:id="14" w:name="_Toc105407019"/>
      <w:bookmarkEnd w:id="13"/>
      <w:r w:rsidRPr="00965EDA">
        <w:rPr>
          <w:rFonts w:asciiTheme="minorHAnsi" w:hAnsiTheme="minorHAnsi" w:cstheme="minorHAnsi"/>
          <w:sz w:val="22"/>
          <w:szCs w:val="22"/>
          <w:lang w:val="en-GB"/>
        </w:rPr>
        <w:t>Project summary</w:t>
      </w:r>
      <w:bookmarkEnd w:id="14"/>
    </w:p>
    <w:p w14:paraId="5C83105F"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The Lead Applicant is directed to the section “Project Summary”.</w:t>
      </w:r>
    </w:p>
    <w:p w14:paraId="2B17FC62" w14:textId="320DBA6B" w:rsidR="003A5069" w:rsidRDefault="003A5069" w:rsidP="00093B0E">
      <w:pPr>
        <w:spacing w:after="120" w:line="240" w:lineRule="auto"/>
        <w:ind w:right="-1"/>
        <w:jc w:val="center"/>
        <w:rPr>
          <w:rFonts w:cstheme="minorHAnsi"/>
          <w:lang w:val="en-GB"/>
        </w:rPr>
      </w:pPr>
    </w:p>
    <w:p w14:paraId="79E0E759" w14:textId="58C1473D" w:rsidR="00945C48" w:rsidRPr="00965EDA" w:rsidRDefault="00945C48" w:rsidP="00093B0E">
      <w:pPr>
        <w:spacing w:after="120" w:line="240" w:lineRule="auto"/>
        <w:ind w:right="-1"/>
        <w:jc w:val="center"/>
        <w:rPr>
          <w:rFonts w:cstheme="minorHAnsi"/>
          <w:lang w:val="en-GB"/>
        </w:rPr>
      </w:pPr>
      <w:r w:rsidRPr="00945C48">
        <w:rPr>
          <w:rFonts w:cstheme="minorHAnsi"/>
          <w:noProof/>
          <w:lang w:val="en-GB"/>
        </w:rPr>
        <w:drawing>
          <wp:inline distT="0" distB="0" distL="0" distR="0" wp14:anchorId="09D6E63A" wp14:editId="52FDD275">
            <wp:extent cx="6188149" cy="1696958"/>
            <wp:effectExtent l="0" t="0" r="3175" b="0"/>
            <wp:docPr id="66" name="Immagine 66" descr="Immagine che contiene testo, screenshot, interni&#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magine 66" descr="Immagine che contiene testo, screenshot, interni&#10;&#10;Descrizione generata automaticamente"/>
                    <pic:cNvPicPr/>
                  </pic:nvPicPr>
                  <pic:blipFill>
                    <a:blip r:embed="rId25"/>
                    <a:stretch>
                      <a:fillRect/>
                    </a:stretch>
                  </pic:blipFill>
                  <pic:spPr>
                    <a:xfrm>
                      <a:off x="0" y="0"/>
                      <a:ext cx="6205232" cy="1701643"/>
                    </a:xfrm>
                    <a:prstGeom prst="rect">
                      <a:avLst/>
                    </a:prstGeom>
                  </pic:spPr>
                </pic:pic>
              </a:graphicData>
            </a:graphic>
          </wp:inline>
        </w:drawing>
      </w:r>
    </w:p>
    <w:p w14:paraId="5239F658" w14:textId="58DAECEA" w:rsidR="003A5069" w:rsidRDefault="003A5069" w:rsidP="00093B0E">
      <w:pPr>
        <w:spacing w:after="120" w:line="240" w:lineRule="auto"/>
        <w:ind w:right="-1"/>
        <w:jc w:val="both"/>
        <w:rPr>
          <w:rFonts w:cstheme="minorHAnsi"/>
          <w:lang w:val="en-GB"/>
        </w:rPr>
      </w:pPr>
      <w:r w:rsidRPr="00965EDA">
        <w:rPr>
          <w:rFonts w:cstheme="minorHAnsi"/>
          <w:lang w:val="en-GB"/>
        </w:rPr>
        <w:t xml:space="preserve">In this section, the Lead Applicant has to select the </w:t>
      </w:r>
      <w:r w:rsidR="00FF6999" w:rsidRPr="00965EDA">
        <w:rPr>
          <w:rFonts w:cstheme="minorHAnsi"/>
          <w:lang w:val="en-GB"/>
        </w:rPr>
        <w:t xml:space="preserve">correct </w:t>
      </w:r>
      <w:r w:rsidRPr="00965EDA">
        <w:rPr>
          <w:rFonts w:cstheme="minorHAnsi"/>
          <w:lang w:val="en-GB"/>
        </w:rPr>
        <w:t>Programme Priority</w:t>
      </w:r>
      <w:r w:rsidR="000E5F26">
        <w:rPr>
          <w:rFonts w:cstheme="minorHAnsi"/>
          <w:lang w:val="en-GB"/>
        </w:rPr>
        <w:t xml:space="preserve"> </w:t>
      </w:r>
      <w:r w:rsidR="00876260">
        <w:rPr>
          <w:rFonts w:cstheme="minorHAnsi"/>
          <w:lang w:val="en-GB"/>
        </w:rPr>
        <w:t>Axis</w:t>
      </w:r>
      <w:r w:rsidRPr="00965EDA">
        <w:rPr>
          <w:rFonts w:cstheme="minorHAnsi"/>
          <w:lang w:val="en-GB"/>
        </w:rPr>
        <w:t xml:space="preserve"> </w:t>
      </w:r>
      <w:r w:rsidR="00CE4D34" w:rsidRPr="00965EDA">
        <w:rPr>
          <w:rFonts w:cstheme="minorHAnsi"/>
          <w:lang w:val="en-GB"/>
        </w:rPr>
        <w:t>(</w:t>
      </w:r>
      <w:r w:rsidRPr="00965EDA">
        <w:rPr>
          <w:rFonts w:cstheme="minorHAnsi"/>
          <w:lang w:val="en-GB"/>
        </w:rPr>
        <w:t xml:space="preserve">No </w:t>
      </w:r>
      <w:r w:rsidR="006B3642" w:rsidRPr="00965EDA">
        <w:rPr>
          <w:rFonts w:cstheme="minorHAnsi"/>
          <w:lang w:val="en-GB"/>
        </w:rPr>
        <w:t>1 or</w:t>
      </w:r>
      <w:r w:rsidR="00B13CC7">
        <w:rPr>
          <w:rFonts w:cstheme="minorHAnsi"/>
          <w:lang w:val="en-GB"/>
        </w:rPr>
        <w:t xml:space="preserve"> </w:t>
      </w:r>
      <w:r w:rsidR="00FD5976">
        <w:rPr>
          <w:rFonts w:cstheme="minorHAnsi"/>
          <w:lang w:val="en-GB"/>
        </w:rPr>
        <w:t>2</w:t>
      </w:r>
      <w:r w:rsidR="00CE4D34" w:rsidRPr="00965EDA">
        <w:rPr>
          <w:rFonts w:cstheme="minorHAnsi"/>
          <w:lang w:val="en-GB"/>
        </w:rPr>
        <w:t>)</w:t>
      </w:r>
      <w:r w:rsidR="00BE1249" w:rsidRPr="00965EDA">
        <w:rPr>
          <w:rFonts w:cstheme="minorHAnsi"/>
          <w:lang w:val="en-GB"/>
        </w:rPr>
        <w:t xml:space="preserve"> -</w:t>
      </w:r>
      <w:r w:rsidR="007833BC" w:rsidRPr="00965EDA">
        <w:rPr>
          <w:rFonts w:cstheme="minorHAnsi"/>
          <w:lang w:val="en-GB"/>
        </w:rPr>
        <w:t xml:space="preserve"> the </w:t>
      </w:r>
      <w:r w:rsidRPr="00965EDA">
        <w:rPr>
          <w:rFonts w:cstheme="minorHAnsi"/>
          <w:lang w:val="en-GB"/>
        </w:rPr>
        <w:t>Programme Priority Specific Objective</w:t>
      </w:r>
      <w:r w:rsidR="00FA67F0" w:rsidRPr="00965EDA">
        <w:rPr>
          <w:rFonts w:cstheme="minorHAnsi"/>
          <w:lang w:val="en-GB"/>
        </w:rPr>
        <w:t xml:space="preserve"> will be then automatically selected, t</w:t>
      </w:r>
      <w:r w:rsidRPr="00965EDA">
        <w:rPr>
          <w:rFonts w:cstheme="minorHAnsi"/>
          <w:lang w:val="en-GB"/>
        </w:rPr>
        <w:t>he Project Acronym (</w:t>
      </w:r>
      <w:r w:rsidRPr="00965EDA">
        <w:rPr>
          <w:rFonts w:cstheme="minorHAnsi"/>
          <w:i/>
          <w:lang w:val="en-GB"/>
        </w:rPr>
        <w:t xml:space="preserve">only capital letters and numbers, no </w:t>
      </w:r>
      <w:proofErr w:type="gramStart"/>
      <w:r w:rsidRPr="00965EDA">
        <w:rPr>
          <w:rFonts w:cstheme="minorHAnsi"/>
          <w:i/>
          <w:lang w:val="en-GB"/>
        </w:rPr>
        <w:t>spaces</w:t>
      </w:r>
      <w:proofErr w:type="gramEnd"/>
      <w:r w:rsidRPr="00965EDA">
        <w:rPr>
          <w:rFonts w:cstheme="minorHAnsi"/>
          <w:i/>
          <w:lang w:val="en-GB"/>
        </w:rPr>
        <w:t xml:space="preserve"> or symbols</w:t>
      </w:r>
      <w:r w:rsidRPr="00965EDA">
        <w:rPr>
          <w:rFonts w:cstheme="minorHAnsi"/>
          <w:lang w:val="en-GB"/>
        </w:rPr>
        <w:t>), the full Project Title, the Start and End Date</w:t>
      </w:r>
      <w:r w:rsidR="00945C48">
        <w:rPr>
          <w:rFonts w:cstheme="minorHAnsi"/>
          <w:lang w:val="en-GB"/>
        </w:rPr>
        <w:t>s</w:t>
      </w:r>
      <w:r w:rsidRPr="00965EDA">
        <w:rPr>
          <w:rFonts w:cstheme="minorHAnsi"/>
          <w:lang w:val="en-GB"/>
        </w:rPr>
        <w:t xml:space="preserve"> of the project. </w:t>
      </w:r>
      <w:r w:rsidR="00E338D1" w:rsidRPr="00965EDA">
        <w:rPr>
          <w:rFonts w:cstheme="minorHAnsi"/>
          <w:lang w:val="en-GB"/>
        </w:rPr>
        <w:t xml:space="preserve"> </w:t>
      </w:r>
    </w:p>
    <w:p w14:paraId="54614E76" w14:textId="5999C917" w:rsidR="00945C48" w:rsidRDefault="00945C48" w:rsidP="00093B0E">
      <w:pPr>
        <w:spacing w:after="120" w:line="240" w:lineRule="auto"/>
        <w:ind w:right="-1"/>
        <w:jc w:val="both"/>
        <w:rPr>
          <w:rFonts w:cstheme="minorHAnsi"/>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505"/>
      </w:tblGrid>
      <w:tr w:rsidR="00945C48" w:rsidRPr="00502C87" w14:paraId="6C0D0B30" w14:textId="77777777" w:rsidTr="000E4AD6">
        <w:tc>
          <w:tcPr>
            <w:tcW w:w="1101" w:type="dxa"/>
          </w:tcPr>
          <w:p w14:paraId="30C38041" w14:textId="27C2642C" w:rsidR="00945C48" w:rsidRPr="00965EDA" w:rsidRDefault="008E04C3" w:rsidP="000E4AD6">
            <w:pPr>
              <w:spacing w:after="120"/>
              <w:ind w:right="-1"/>
              <w:jc w:val="both"/>
              <w:rPr>
                <w:rFonts w:cstheme="minorHAnsi"/>
                <w:lang w:val="en-GB"/>
              </w:rPr>
            </w:pPr>
            <w:r w:rsidRPr="00965EDA">
              <w:rPr>
                <w:rFonts w:cstheme="minorHAnsi"/>
                <w:noProof/>
                <w:lang w:val="en-GB" w:eastAsia="it-IT"/>
              </w:rPr>
              <w:drawing>
                <wp:anchor distT="0" distB="0" distL="114300" distR="114300" simplePos="0" relativeHeight="251677696" behindDoc="0" locked="0" layoutInCell="1" allowOverlap="1" wp14:anchorId="6789A8C0" wp14:editId="17011571">
                  <wp:simplePos x="0" y="0"/>
                  <wp:positionH relativeFrom="column">
                    <wp:posOffset>132198</wp:posOffset>
                  </wp:positionH>
                  <wp:positionV relativeFrom="paragraph">
                    <wp:posOffset>58242</wp:posOffset>
                  </wp:positionV>
                  <wp:extent cx="266065" cy="266065"/>
                  <wp:effectExtent l="0" t="0" r="635" b="635"/>
                  <wp:wrapNone/>
                  <wp:docPr id="69" name="Immagin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065" cy="26606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5" w:type="dxa"/>
          </w:tcPr>
          <w:p w14:paraId="571C198D" w14:textId="52F9FF71" w:rsidR="00945C48" w:rsidRPr="00965EDA" w:rsidRDefault="00945C48" w:rsidP="000E4AD6">
            <w:pPr>
              <w:spacing w:after="120"/>
              <w:ind w:right="-1"/>
              <w:jc w:val="both"/>
              <w:rPr>
                <w:rFonts w:cstheme="minorHAnsi"/>
                <w:lang w:val="en-GB"/>
              </w:rPr>
            </w:pPr>
            <w:r>
              <w:rPr>
                <w:rFonts w:cstheme="minorHAnsi"/>
                <w:lang w:val="en-GB"/>
              </w:rPr>
              <w:t>Remember that, according to the</w:t>
            </w:r>
            <w:r w:rsidR="000327EF">
              <w:rPr>
                <w:rFonts w:cstheme="minorHAnsi"/>
                <w:lang w:val="en-GB"/>
              </w:rPr>
              <w:t xml:space="preserve"> </w:t>
            </w:r>
            <w:r>
              <w:rPr>
                <w:rFonts w:cstheme="minorHAnsi"/>
                <w:lang w:val="en-GB"/>
              </w:rPr>
              <w:t>5</w:t>
            </w:r>
            <w:r w:rsidRPr="004A44AF">
              <w:rPr>
                <w:rFonts w:cstheme="minorHAnsi"/>
                <w:vertAlign w:val="superscript"/>
                <w:lang w:val="en-GB"/>
              </w:rPr>
              <w:t>th</w:t>
            </w:r>
            <w:r>
              <w:rPr>
                <w:rFonts w:cstheme="minorHAnsi"/>
                <w:lang w:val="en-GB"/>
              </w:rPr>
              <w:t xml:space="preserve"> Call for proposals’ calendar, </w:t>
            </w:r>
            <w:r w:rsidR="000327EF">
              <w:rPr>
                <w:rFonts w:cstheme="minorHAnsi"/>
                <w:lang w:val="en-GB"/>
              </w:rPr>
              <w:t xml:space="preserve">the project must </w:t>
            </w:r>
            <w:r w:rsidR="003B0E90">
              <w:rPr>
                <w:rFonts w:cstheme="minorHAnsi"/>
                <w:lang w:val="en-GB"/>
              </w:rPr>
              <w:t xml:space="preserve">start as on 1 October 2022 </w:t>
            </w:r>
            <w:r w:rsidR="003B0E90" w:rsidRPr="004A44AF">
              <w:rPr>
                <w:rFonts w:cstheme="minorHAnsi"/>
                <w:i/>
                <w:iCs/>
                <w:lang w:val="en-GB"/>
              </w:rPr>
              <w:t>AT THE LATEST</w:t>
            </w:r>
            <w:r w:rsidR="003B0E90">
              <w:rPr>
                <w:rFonts w:cstheme="minorHAnsi"/>
                <w:lang w:val="en-GB"/>
              </w:rPr>
              <w:t xml:space="preserve"> and </w:t>
            </w:r>
            <w:r w:rsidR="000327EF">
              <w:rPr>
                <w:rFonts w:cstheme="minorHAnsi"/>
                <w:lang w:val="en-GB"/>
              </w:rPr>
              <w:t>end within 30 June 2023.</w:t>
            </w:r>
          </w:p>
        </w:tc>
      </w:tr>
    </w:tbl>
    <w:p w14:paraId="14AC7765" w14:textId="77777777" w:rsidR="003A5069" w:rsidRPr="00965EDA" w:rsidRDefault="003A5069" w:rsidP="00093B0E">
      <w:pPr>
        <w:spacing w:after="120" w:line="240" w:lineRule="auto"/>
        <w:ind w:right="-1"/>
        <w:jc w:val="both"/>
        <w:rPr>
          <w:rFonts w:cstheme="minorHAnsi"/>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505"/>
      </w:tblGrid>
      <w:tr w:rsidR="00AE3AD3" w:rsidRPr="00502C87" w14:paraId="604324D1" w14:textId="77777777" w:rsidTr="002564CF">
        <w:tc>
          <w:tcPr>
            <w:tcW w:w="1101" w:type="dxa"/>
          </w:tcPr>
          <w:p w14:paraId="376D26F9" w14:textId="77777777" w:rsidR="00AE3AD3" w:rsidRPr="00965EDA" w:rsidRDefault="00AE3AD3" w:rsidP="00093B0E">
            <w:pPr>
              <w:spacing w:after="120"/>
              <w:ind w:right="-1"/>
              <w:jc w:val="both"/>
              <w:rPr>
                <w:rFonts w:cstheme="minorHAnsi"/>
                <w:lang w:val="en-GB"/>
              </w:rPr>
            </w:pPr>
            <w:r w:rsidRPr="00965EDA">
              <w:rPr>
                <w:rFonts w:cstheme="minorHAnsi"/>
                <w:noProof/>
                <w:lang w:val="en-GB" w:eastAsia="it-IT"/>
              </w:rPr>
              <w:drawing>
                <wp:anchor distT="0" distB="0" distL="114300" distR="114300" simplePos="0" relativeHeight="251660288" behindDoc="0" locked="0" layoutInCell="1" allowOverlap="1" wp14:anchorId="4D412297" wp14:editId="56D8DE6F">
                  <wp:simplePos x="0" y="0"/>
                  <wp:positionH relativeFrom="column">
                    <wp:posOffset>124902</wp:posOffset>
                  </wp:positionH>
                  <wp:positionV relativeFrom="paragraph">
                    <wp:posOffset>39452</wp:posOffset>
                  </wp:positionV>
                  <wp:extent cx="276225" cy="314325"/>
                  <wp:effectExtent l="0" t="0" r="9525" b="9525"/>
                  <wp:wrapNone/>
                  <wp:docPr id="165" name="Immagin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3143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505" w:type="dxa"/>
          </w:tcPr>
          <w:p w14:paraId="717CEAA8" w14:textId="77777777" w:rsidR="00AE3AD3" w:rsidRPr="00965EDA" w:rsidRDefault="00AE3AD3" w:rsidP="00093B0E">
            <w:pPr>
              <w:spacing w:after="120"/>
              <w:ind w:right="-1"/>
              <w:jc w:val="both"/>
              <w:rPr>
                <w:rFonts w:cstheme="minorHAnsi"/>
                <w:lang w:val="en-GB"/>
              </w:rPr>
            </w:pPr>
            <w:r w:rsidRPr="00965EDA">
              <w:rPr>
                <w:rFonts w:cstheme="minorHAnsi"/>
                <w:lang w:val="en-GB"/>
              </w:rPr>
              <w:t>It is advisable to avoid acronyms including the word ADRION. Try to find an acronym easy to remember and attractive.</w:t>
            </w:r>
          </w:p>
        </w:tc>
      </w:tr>
    </w:tbl>
    <w:p w14:paraId="0AE85473" w14:textId="77777777" w:rsidR="003A5069" w:rsidRPr="00965EDA" w:rsidRDefault="003A5069" w:rsidP="00093B0E">
      <w:pPr>
        <w:spacing w:after="120" w:line="240" w:lineRule="auto"/>
        <w:ind w:right="-1"/>
        <w:jc w:val="both"/>
        <w:rPr>
          <w:rFonts w:cstheme="minorHAnsi"/>
          <w:lang w:val="en-GB"/>
        </w:rPr>
      </w:pPr>
    </w:p>
    <w:p w14:paraId="0DFC702F" w14:textId="19708FFE" w:rsidR="003A5069" w:rsidRPr="00965EDA" w:rsidRDefault="003A5069" w:rsidP="00093B0E">
      <w:pPr>
        <w:spacing w:after="120" w:line="240" w:lineRule="auto"/>
        <w:ind w:right="-1"/>
        <w:jc w:val="both"/>
        <w:rPr>
          <w:rFonts w:cstheme="minorHAnsi"/>
          <w:lang w:val="en-GB"/>
        </w:rPr>
      </w:pPr>
      <w:r w:rsidRPr="00965EDA">
        <w:rPr>
          <w:rFonts w:cstheme="minorHAnsi"/>
          <w:lang w:val="en-GB"/>
        </w:rPr>
        <w:t>The Project Summary provides an overview of the project</w:t>
      </w:r>
      <w:r w:rsidR="006B3642" w:rsidRPr="00965EDA">
        <w:rPr>
          <w:rFonts w:cstheme="minorHAnsi"/>
          <w:lang w:val="en-GB"/>
        </w:rPr>
        <w:t xml:space="preserve"> proposal</w:t>
      </w:r>
      <w:r w:rsidRPr="00965EDA">
        <w:rPr>
          <w:rFonts w:cstheme="minorHAnsi"/>
          <w:lang w:val="en-GB"/>
        </w:rPr>
        <w:t xml:space="preserve">. Lead Applicant has to provide a clear description of the common challenge of the Programme area that the project intends to tackle; the overall objective, the targeted topic(s) of the call; the main outputs that will be produced, the expected change foreseen to be realized in respect to the current situation, the chosen </w:t>
      </w:r>
      <w:proofErr w:type="gramStart"/>
      <w:r w:rsidRPr="00965EDA">
        <w:rPr>
          <w:rFonts w:cstheme="minorHAnsi"/>
          <w:lang w:val="en-GB"/>
        </w:rPr>
        <w:t>approach</w:t>
      </w:r>
      <w:proofErr w:type="gramEnd"/>
      <w:r w:rsidRPr="00965EDA">
        <w:rPr>
          <w:rFonts w:cstheme="minorHAnsi"/>
          <w:lang w:val="en-GB"/>
        </w:rPr>
        <w:t xml:space="preserve"> and the transnational dimension. </w:t>
      </w:r>
    </w:p>
    <w:p w14:paraId="28687B97"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In case of project approval, the text of the Project Summary will be used to present your project to the public: tr</w:t>
      </w:r>
      <w:r w:rsidR="007B4D3A" w:rsidRPr="00965EDA">
        <w:rPr>
          <w:rFonts w:cstheme="minorHAnsi"/>
          <w:lang w:val="en-GB"/>
        </w:rPr>
        <w:t>y to be as</w:t>
      </w:r>
      <w:r w:rsidRPr="00965EDA">
        <w:rPr>
          <w:rFonts w:cstheme="minorHAnsi"/>
          <w:lang w:val="en-GB"/>
        </w:rPr>
        <w:t xml:space="preserve"> concise, </w:t>
      </w:r>
      <w:proofErr w:type="gramStart"/>
      <w:r w:rsidRPr="00965EDA">
        <w:rPr>
          <w:rFonts w:cstheme="minorHAnsi"/>
          <w:lang w:val="en-GB"/>
        </w:rPr>
        <w:t>clear</w:t>
      </w:r>
      <w:proofErr w:type="gramEnd"/>
      <w:r w:rsidRPr="00965EDA">
        <w:rPr>
          <w:rFonts w:cstheme="minorHAnsi"/>
          <w:lang w:val="en-GB"/>
        </w:rPr>
        <w:t xml:space="preserve"> and efficient as possible.</w:t>
      </w:r>
    </w:p>
    <w:p w14:paraId="4B5A1264" w14:textId="77777777" w:rsidR="006B6FC6" w:rsidRPr="00965EDA" w:rsidRDefault="006B6FC6" w:rsidP="00093B0E">
      <w:pPr>
        <w:spacing w:after="120" w:line="240" w:lineRule="auto"/>
        <w:ind w:right="-1"/>
        <w:jc w:val="both"/>
        <w:rPr>
          <w:rFonts w:cstheme="minorHAnsi"/>
          <w:lang w:val="en-GB"/>
        </w:rPr>
      </w:pPr>
    </w:p>
    <w:p w14:paraId="6007C56B" w14:textId="625A4672" w:rsidR="00175766" w:rsidRPr="00965EDA" w:rsidRDefault="00175766" w:rsidP="00093B0E">
      <w:pPr>
        <w:spacing w:after="120" w:line="240" w:lineRule="auto"/>
        <w:ind w:right="-1"/>
        <w:jc w:val="both"/>
        <w:rPr>
          <w:rFonts w:cstheme="minorHAnsi"/>
          <w:lang w:val="en-GB"/>
        </w:rPr>
      </w:pPr>
      <w:r w:rsidRPr="00175766">
        <w:rPr>
          <w:rFonts w:cstheme="minorHAnsi"/>
          <w:noProof/>
          <w:lang w:val="en-GB"/>
        </w:rPr>
        <w:lastRenderedPageBreak/>
        <w:drawing>
          <wp:inline distT="0" distB="0" distL="0" distR="0" wp14:anchorId="3C4D7D2C" wp14:editId="3F6AB66E">
            <wp:extent cx="6464595" cy="1838499"/>
            <wp:effectExtent l="0" t="0" r="0" b="9525"/>
            <wp:docPr id="68" name="Immagine 68"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magine 68" descr="Immagine che contiene testo&#10;&#10;Descrizione generata automaticamente"/>
                    <pic:cNvPicPr/>
                  </pic:nvPicPr>
                  <pic:blipFill>
                    <a:blip r:embed="rId26"/>
                    <a:stretch>
                      <a:fillRect/>
                    </a:stretch>
                  </pic:blipFill>
                  <pic:spPr>
                    <a:xfrm>
                      <a:off x="0" y="0"/>
                      <a:ext cx="6480968" cy="1843155"/>
                    </a:xfrm>
                    <a:prstGeom prst="rect">
                      <a:avLst/>
                    </a:prstGeom>
                  </pic:spPr>
                </pic:pic>
              </a:graphicData>
            </a:graphic>
          </wp:inline>
        </w:drawing>
      </w:r>
    </w:p>
    <w:p w14:paraId="2EAB0FA3" w14:textId="77777777" w:rsidR="003A5069" w:rsidRPr="00965EDA" w:rsidRDefault="003A5069" w:rsidP="00093B0E">
      <w:pPr>
        <w:spacing w:after="120" w:line="240" w:lineRule="auto"/>
        <w:ind w:right="-1"/>
        <w:jc w:val="center"/>
        <w:rPr>
          <w:rFonts w:cstheme="minorHAnsi"/>
          <w:lang w:val="en-GB"/>
        </w:rPr>
      </w:pPr>
    </w:p>
    <w:p w14:paraId="2AFBA601" w14:textId="018FFFE2" w:rsidR="008904FE" w:rsidRPr="00965EDA" w:rsidRDefault="008904FE" w:rsidP="00093B0E">
      <w:pPr>
        <w:spacing w:after="120" w:line="240" w:lineRule="auto"/>
        <w:ind w:right="-1"/>
        <w:jc w:val="both"/>
        <w:rPr>
          <w:rFonts w:cstheme="minorHAnsi"/>
          <w:lang w:val="en-GB"/>
        </w:rPr>
      </w:pPr>
      <w:r w:rsidRPr="00965EDA">
        <w:rPr>
          <w:rFonts w:cstheme="minorHAnsi"/>
          <w:lang w:val="en-GB"/>
        </w:rPr>
        <w:t>When clicking on the button “</w:t>
      </w:r>
      <w:r w:rsidRPr="00965EDA">
        <w:rPr>
          <w:rFonts w:cstheme="minorHAnsi"/>
          <w:color w:val="1F282D"/>
          <w:shd w:val="clear" w:color="auto" w:fill="FFFFFF"/>
          <w:lang w:val="en-GB"/>
        </w:rPr>
        <w:t xml:space="preserve">Check Saved Project”, </w:t>
      </w:r>
      <w:r w:rsidRPr="00965EDA">
        <w:rPr>
          <w:rFonts w:cstheme="minorHAnsi"/>
          <w:lang w:val="en-GB"/>
        </w:rPr>
        <w:t xml:space="preserve">the following checks on the data entered </w:t>
      </w:r>
      <w:r w:rsidR="0047134A" w:rsidRPr="00965EDA">
        <w:rPr>
          <w:rFonts w:cstheme="minorHAnsi"/>
          <w:lang w:val="en-GB"/>
        </w:rPr>
        <w:t xml:space="preserve">in this section </w:t>
      </w:r>
      <w:r w:rsidRPr="00965EDA">
        <w:rPr>
          <w:rFonts w:cstheme="minorHAnsi"/>
          <w:lang w:val="en-GB"/>
        </w:rPr>
        <w:t>will be performed:</w:t>
      </w:r>
    </w:p>
    <w:p w14:paraId="6E40BE1B" w14:textId="46039CCF" w:rsidR="00175766" w:rsidRPr="00965EDA" w:rsidRDefault="00175766" w:rsidP="00093B0E">
      <w:pPr>
        <w:pStyle w:val="Paragrafoelenco"/>
        <w:numPr>
          <w:ilvl w:val="0"/>
          <w:numId w:val="30"/>
        </w:numPr>
        <w:spacing w:after="120"/>
        <w:ind w:right="-1"/>
        <w:jc w:val="both"/>
        <w:rPr>
          <w:rFonts w:asciiTheme="minorHAnsi" w:hAnsiTheme="minorHAnsi" w:cstheme="minorHAnsi"/>
          <w:sz w:val="22"/>
          <w:szCs w:val="22"/>
          <w:lang w:val="en-GB"/>
        </w:rPr>
      </w:pPr>
      <w:r>
        <w:rPr>
          <w:rFonts w:asciiTheme="minorHAnsi" w:hAnsiTheme="minorHAnsi" w:cstheme="minorHAnsi"/>
          <w:sz w:val="22"/>
          <w:szCs w:val="22"/>
          <w:lang w:val="en-GB"/>
        </w:rPr>
        <w:t xml:space="preserve">The project </w:t>
      </w:r>
      <w:r w:rsidR="008E04C3">
        <w:rPr>
          <w:rFonts w:asciiTheme="minorHAnsi" w:hAnsiTheme="minorHAnsi" w:cstheme="minorHAnsi"/>
          <w:sz w:val="22"/>
          <w:szCs w:val="22"/>
          <w:lang w:val="en-GB"/>
        </w:rPr>
        <w:t>End Date must not exceed 30/06/2023;</w:t>
      </w:r>
    </w:p>
    <w:p w14:paraId="50D55807" w14:textId="7B1D170D" w:rsidR="008904FE" w:rsidRPr="00965EDA" w:rsidRDefault="008904FE" w:rsidP="00093B0E">
      <w:pPr>
        <w:pStyle w:val="Paragrafoelenco"/>
        <w:numPr>
          <w:ilvl w:val="0"/>
          <w:numId w:val="30"/>
        </w:numPr>
        <w:spacing w:after="120"/>
        <w:ind w:right="-1"/>
        <w:jc w:val="both"/>
        <w:rPr>
          <w:rFonts w:asciiTheme="minorHAnsi" w:hAnsiTheme="minorHAnsi" w:cstheme="minorHAnsi"/>
          <w:sz w:val="22"/>
          <w:szCs w:val="22"/>
          <w:lang w:val="en-GB"/>
        </w:rPr>
      </w:pPr>
      <w:r w:rsidRPr="00965EDA">
        <w:rPr>
          <w:rFonts w:asciiTheme="minorHAnsi" w:hAnsiTheme="minorHAnsi" w:cstheme="minorHAnsi"/>
          <w:sz w:val="22"/>
          <w:szCs w:val="22"/>
          <w:lang w:val="en-GB"/>
        </w:rPr>
        <w:t>All the free form field</w:t>
      </w:r>
      <w:r w:rsidR="00965EDA">
        <w:rPr>
          <w:rFonts w:asciiTheme="minorHAnsi" w:hAnsiTheme="minorHAnsi" w:cstheme="minorHAnsi"/>
          <w:sz w:val="22"/>
          <w:szCs w:val="22"/>
          <w:lang w:val="en-GB"/>
        </w:rPr>
        <w:t xml:space="preserve">s must be </w:t>
      </w:r>
      <w:r w:rsidR="00160B0F">
        <w:rPr>
          <w:rFonts w:asciiTheme="minorHAnsi" w:hAnsiTheme="minorHAnsi" w:cstheme="minorHAnsi"/>
          <w:sz w:val="22"/>
          <w:szCs w:val="22"/>
          <w:lang w:val="en-GB"/>
        </w:rPr>
        <w:t>filled-</w:t>
      </w:r>
      <w:r w:rsidR="00965EDA">
        <w:rPr>
          <w:rFonts w:asciiTheme="minorHAnsi" w:hAnsiTheme="minorHAnsi" w:cstheme="minorHAnsi"/>
          <w:sz w:val="22"/>
          <w:szCs w:val="22"/>
          <w:lang w:val="en-GB"/>
        </w:rPr>
        <w:t>in: Project Acr</w:t>
      </w:r>
      <w:r w:rsidRPr="00965EDA">
        <w:rPr>
          <w:rFonts w:asciiTheme="minorHAnsi" w:hAnsiTheme="minorHAnsi" w:cstheme="minorHAnsi"/>
          <w:sz w:val="22"/>
          <w:szCs w:val="22"/>
          <w:lang w:val="en-GB"/>
        </w:rPr>
        <w:t xml:space="preserve">onym, Project Title, Start Date, </w:t>
      </w:r>
      <w:r w:rsidRPr="00965EDA">
        <w:rPr>
          <w:rFonts w:asciiTheme="minorHAnsi" w:hAnsiTheme="minorHAnsi" w:cstheme="minorHAnsi"/>
          <w:sz w:val="22"/>
          <w:szCs w:val="22"/>
          <w:lang w:val="en-GB"/>
        </w:rPr>
        <w:br/>
        <w:t>End Date, Project Summary</w:t>
      </w:r>
      <w:r w:rsidR="006B3642" w:rsidRPr="00965EDA">
        <w:rPr>
          <w:rFonts w:asciiTheme="minorHAnsi" w:hAnsiTheme="minorHAnsi" w:cstheme="minorHAnsi"/>
          <w:sz w:val="22"/>
          <w:szCs w:val="22"/>
          <w:lang w:val="en-GB"/>
        </w:rPr>
        <w:t>.</w:t>
      </w:r>
    </w:p>
    <w:p w14:paraId="53D30E40" w14:textId="77777777" w:rsidR="008904FE" w:rsidRPr="00965EDA" w:rsidRDefault="008904FE" w:rsidP="00093B0E">
      <w:pPr>
        <w:spacing w:after="120" w:line="240" w:lineRule="auto"/>
        <w:ind w:right="-1"/>
        <w:jc w:val="both"/>
        <w:rPr>
          <w:rFonts w:cstheme="minorHAnsi"/>
          <w:lang w:val="en-GB"/>
        </w:rPr>
      </w:pPr>
    </w:p>
    <w:p w14:paraId="30AD1982" w14:textId="7CCA1B9E" w:rsidR="00F36040" w:rsidRPr="00965EDA" w:rsidRDefault="00F36040" w:rsidP="00093B0E">
      <w:pPr>
        <w:spacing w:after="120" w:line="240" w:lineRule="auto"/>
        <w:ind w:right="-1"/>
        <w:jc w:val="both"/>
        <w:rPr>
          <w:rFonts w:cstheme="minorHAnsi"/>
          <w:lang w:val="en-GB"/>
        </w:rPr>
      </w:pPr>
      <w:r w:rsidRPr="00965EDA">
        <w:rPr>
          <w:rFonts w:cstheme="minorHAnsi"/>
          <w:lang w:val="en-GB"/>
        </w:rPr>
        <w:t xml:space="preserve">The </w:t>
      </w:r>
      <w:proofErr w:type="spellStart"/>
      <w:r w:rsidRPr="00965EDA">
        <w:rPr>
          <w:rFonts w:cstheme="minorHAnsi"/>
          <w:lang w:val="en-GB"/>
        </w:rPr>
        <w:t>eMS</w:t>
      </w:r>
      <w:proofErr w:type="spellEnd"/>
      <w:r w:rsidRPr="00965EDA">
        <w:rPr>
          <w:rFonts w:cstheme="minorHAnsi"/>
          <w:lang w:val="en-GB"/>
        </w:rPr>
        <w:t xml:space="preserve"> will not allow the submission of the Application Form if</w:t>
      </w:r>
      <w:r w:rsidR="00777182" w:rsidRPr="00965EDA">
        <w:rPr>
          <w:rFonts w:cstheme="minorHAnsi"/>
          <w:lang w:val="en-GB"/>
        </w:rPr>
        <w:t xml:space="preserve"> all the checked conditions are not satisfied</w:t>
      </w:r>
      <w:r w:rsidRPr="00965EDA">
        <w:rPr>
          <w:rFonts w:cstheme="minorHAnsi"/>
          <w:lang w:val="en-GB"/>
        </w:rPr>
        <w:t>.</w:t>
      </w:r>
    </w:p>
    <w:p w14:paraId="2A4F0AAF" w14:textId="5648479F" w:rsidR="003229AC" w:rsidRPr="00965EDA" w:rsidRDefault="003229AC" w:rsidP="00093B0E">
      <w:pPr>
        <w:spacing w:after="120" w:line="240" w:lineRule="auto"/>
        <w:ind w:right="-1"/>
        <w:jc w:val="both"/>
        <w:rPr>
          <w:rFonts w:cstheme="minorHAnsi"/>
          <w:lang w:val="en-GB"/>
        </w:rPr>
      </w:pPr>
    </w:p>
    <w:p w14:paraId="2DF09500" w14:textId="77777777" w:rsidR="00C75056" w:rsidRPr="00965EDA" w:rsidRDefault="00C75056" w:rsidP="00093B0E">
      <w:pPr>
        <w:spacing w:after="120" w:line="240" w:lineRule="auto"/>
        <w:ind w:right="-1"/>
        <w:jc w:val="both"/>
        <w:rPr>
          <w:rFonts w:cstheme="minorHAnsi"/>
          <w:lang w:val="en-GB"/>
        </w:rPr>
      </w:pPr>
    </w:p>
    <w:p w14:paraId="1D915343" w14:textId="1EEF3C89" w:rsidR="003A5069" w:rsidRPr="00965EDA" w:rsidRDefault="00AA252B" w:rsidP="00093B0E">
      <w:pPr>
        <w:pStyle w:val="Titolo2"/>
        <w:numPr>
          <w:ilvl w:val="1"/>
          <w:numId w:val="27"/>
        </w:numPr>
        <w:spacing w:before="0" w:after="120"/>
        <w:ind w:left="426" w:hanging="426"/>
        <w:rPr>
          <w:rFonts w:asciiTheme="minorHAnsi" w:hAnsiTheme="minorHAnsi" w:cstheme="minorHAnsi"/>
          <w:sz w:val="22"/>
          <w:szCs w:val="22"/>
          <w:lang w:val="en-GB"/>
        </w:rPr>
      </w:pPr>
      <w:bookmarkStart w:id="15" w:name="bookmark7"/>
      <w:bookmarkStart w:id="16" w:name="_Toc105407020"/>
      <w:bookmarkEnd w:id="15"/>
      <w:r w:rsidRPr="00965EDA">
        <w:rPr>
          <w:rFonts w:asciiTheme="minorHAnsi" w:hAnsiTheme="minorHAnsi" w:cstheme="minorHAnsi"/>
          <w:sz w:val="22"/>
          <w:szCs w:val="22"/>
          <w:lang w:val="en-GB"/>
        </w:rPr>
        <w:t xml:space="preserve">Project </w:t>
      </w:r>
      <w:r w:rsidR="003A5069" w:rsidRPr="00965EDA">
        <w:rPr>
          <w:rFonts w:asciiTheme="minorHAnsi" w:hAnsiTheme="minorHAnsi" w:cstheme="minorHAnsi"/>
          <w:sz w:val="22"/>
          <w:szCs w:val="22"/>
          <w:lang w:val="en-GB"/>
        </w:rPr>
        <w:t>Partner</w:t>
      </w:r>
      <w:bookmarkEnd w:id="16"/>
    </w:p>
    <w:p w14:paraId="6B33FEE3" w14:textId="77777777" w:rsidR="003A5069" w:rsidRPr="00965EDA" w:rsidRDefault="00E30037" w:rsidP="00093B0E">
      <w:pPr>
        <w:spacing w:after="120" w:line="240" w:lineRule="auto"/>
        <w:ind w:right="-1"/>
        <w:jc w:val="both"/>
        <w:rPr>
          <w:rFonts w:cstheme="minorHAnsi"/>
          <w:lang w:val="en-GB"/>
        </w:rPr>
      </w:pPr>
      <w:r w:rsidRPr="00965EDA">
        <w:rPr>
          <w:rFonts w:cstheme="minorHAnsi"/>
          <w:lang w:val="en-GB"/>
        </w:rPr>
        <w:t>Information on the p</w:t>
      </w:r>
      <w:r w:rsidR="003A5069" w:rsidRPr="00965EDA">
        <w:rPr>
          <w:rFonts w:cstheme="minorHAnsi"/>
          <w:lang w:val="en-GB"/>
        </w:rPr>
        <w:t xml:space="preserve">artnership is visualized differently in </w:t>
      </w:r>
      <w:proofErr w:type="spellStart"/>
      <w:r w:rsidR="003A5069" w:rsidRPr="00965EDA">
        <w:rPr>
          <w:rFonts w:cstheme="minorHAnsi"/>
          <w:lang w:val="en-GB"/>
        </w:rPr>
        <w:t>eMS</w:t>
      </w:r>
      <w:proofErr w:type="spellEnd"/>
      <w:r w:rsidR="003A5069" w:rsidRPr="00965EDA">
        <w:rPr>
          <w:rFonts w:cstheme="minorHAnsi"/>
          <w:lang w:val="en-GB"/>
        </w:rPr>
        <w:t xml:space="preserve"> and in the off-line Application Form (the latter </w:t>
      </w:r>
      <w:r w:rsidR="003A5069" w:rsidRPr="00965EDA">
        <w:rPr>
          <w:rFonts w:cstheme="minorHAnsi"/>
          <w:bCs/>
          <w:lang w:val="en-GB"/>
        </w:rPr>
        <w:t xml:space="preserve">is </w:t>
      </w:r>
      <w:r w:rsidR="003A5069" w:rsidRPr="00965EDA">
        <w:rPr>
          <w:rFonts w:cstheme="minorHAnsi"/>
          <w:lang w:val="en-GB"/>
        </w:rPr>
        <w:t>in the form of a table).</w:t>
      </w:r>
    </w:p>
    <w:p w14:paraId="44C64A98" w14:textId="15B21890" w:rsidR="003A5069" w:rsidRPr="00965EDA" w:rsidRDefault="002265E9" w:rsidP="00093B0E">
      <w:pPr>
        <w:spacing w:after="120" w:line="240" w:lineRule="auto"/>
        <w:ind w:right="-1"/>
        <w:jc w:val="both"/>
        <w:rPr>
          <w:rFonts w:cstheme="minorHAnsi"/>
          <w:lang w:val="en-GB"/>
        </w:rPr>
      </w:pPr>
      <w:r w:rsidRPr="00965EDA">
        <w:rPr>
          <w:rFonts w:cstheme="minorHAnsi"/>
          <w:noProof/>
          <w:lang w:val="en-GB" w:eastAsia="it-IT"/>
        </w:rPr>
        <w:drawing>
          <wp:anchor distT="0" distB="0" distL="114300" distR="114300" simplePos="0" relativeHeight="251633664" behindDoc="0" locked="0" layoutInCell="1" allowOverlap="1" wp14:anchorId="420B2D70" wp14:editId="7020F8FF">
            <wp:simplePos x="0" y="0"/>
            <wp:positionH relativeFrom="column">
              <wp:posOffset>2395250</wp:posOffset>
            </wp:positionH>
            <wp:positionV relativeFrom="paragraph">
              <wp:posOffset>155516</wp:posOffset>
            </wp:positionV>
            <wp:extent cx="722630" cy="197485"/>
            <wp:effectExtent l="0" t="0" r="1270" b="0"/>
            <wp:wrapNone/>
            <wp:docPr id="88" name="Immagine 88" descr="p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artne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22630" cy="197485"/>
                    </a:xfrm>
                    <a:prstGeom prst="rect">
                      <a:avLst/>
                    </a:prstGeom>
                    <a:noFill/>
                    <a:ln>
                      <a:noFill/>
                    </a:ln>
                  </pic:spPr>
                </pic:pic>
              </a:graphicData>
            </a:graphic>
            <wp14:sizeRelH relativeFrom="page">
              <wp14:pctWidth>0</wp14:pctWidth>
            </wp14:sizeRelH>
            <wp14:sizeRelV relativeFrom="page">
              <wp14:pctHeight>0</wp14:pctHeight>
            </wp14:sizeRelV>
          </wp:anchor>
        </w:drawing>
      </w:r>
      <w:r w:rsidR="003A5069" w:rsidRPr="00965EDA">
        <w:rPr>
          <w:rFonts w:cstheme="minorHAnsi"/>
          <w:lang w:val="en-GB"/>
        </w:rPr>
        <w:t xml:space="preserve">After having inserted general information about your project proposal, the Lead Applicant has to insert information </w:t>
      </w:r>
      <w:r w:rsidR="00AE3AD3" w:rsidRPr="00965EDA">
        <w:rPr>
          <w:rFonts w:cstheme="minorHAnsi"/>
          <w:lang w:val="en-GB"/>
        </w:rPr>
        <w:t>on th</w:t>
      </w:r>
      <w:r w:rsidR="00E30037" w:rsidRPr="00965EDA">
        <w:rPr>
          <w:rFonts w:cstheme="minorHAnsi"/>
          <w:lang w:val="en-GB"/>
        </w:rPr>
        <w:t>e p</w:t>
      </w:r>
      <w:r w:rsidR="007B4D3A" w:rsidRPr="00965EDA">
        <w:rPr>
          <w:rFonts w:cstheme="minorHAnsi"/>
          <w:lang w:val="en-GB"/>
        </w:rPr>
        <w:t xml:space="preserve">artnership (press the                           </w:t>
      </w:r>
      <w:r w:rsidR="003A5069" w:rsidRPr="00965EDA">
        <w:rPr>
          <w:rFonts w:cstheme="minorHAnsi"/>
          <w:lang w:val="en-GB"/>
        </w:rPr>
        <w:t>button on the menu bar).</w:t>
      </w:r>
    </w:p>
    <w:p w14:paraId="06287413" w14:textId="38B8A957" w:rsidR="003A5069" w:rsidRPr="00965EDA" w:rsidRDefault="003A5069" w:rsidP="00093B0E">
      <w:pPr>
        <w:spacing w:after="120" w:line="240" w:lineRule="auto"/>
        <w:ind w:right="-1"/>
        <w:jc w:val="both"/>
        <w:rPr>
          <w:rFonts w:cstheme="minorHAnsi"/>
          <w:lang w:val="en-GB"/>
        </w:rPr>
      </w:pPr>
    </w:p>
    <w:p w14:paraId="58F9C1FC" w14:textId="77777777" w:rsidR="001B6AEE" w:rsidRPr="00965EDA" w:rsidRDefault="001B6AEE" w:rsidP="00093B0E">
      <w:pPr>
        <w:spacing w:after="120" w:line="240" w:lineRule="auto"/>
        <w:ind w:right="-1"/>
        <w:jc w:val="center"/>
        <w:rPr>
          <w:rFonts w:cstheme="minorHAnsi"/>
          <w:lang w:val="en-GB"/>
        </w:rPr>
      </w:pPr>
      <w:r w:rsidRPr="00965EDA">
        <w:rPr>
          <w:rFonts w:cstheme="minorHAnsi"/>
          <w:noProof/>
          <w:lang w:val="en-GB" w:eastAsia="it-IT"/>
        </w:rPr>
        <w:drawing>
          <wp:inline distT="0" distB="0" distL="0" distR="0" wp14:anchorId="6F057C5F" wp14:editId="037E1F08">
            <wp:extent cx="6058894" cy="947760"/>
            <wp:effectExtent l="0" t="0" r="0" b="5080"/>
            <wp:docPr id="133" name="Immagin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66429" cy="948939"/>
                    </a:xfrm>
                    <a:prstGeom prst="rect">
                      <a:avLst/>
                    </a:prstGeom>
                    <a:noFill/>
                  </pic:spPr>
                </pic:pic>
              </a:graphicData>
            </a:graphic>
          </wp:inline>
        </w:drawing>
      </w:r>
    </w:p>
    <w:p w14:paraId="0093CC86" w14:textId="77777777" w:rsidR="003A5069" w:rsidRPr="00965EDA" w:rsidRDefault="003A5069" w:rsidP="00093B0E">
      <w:pPr>
        <w:spacing w:after="120" w:line="240" w:lineRule="auto"/>
        <w:ind w:right="-1"/>
        <w:jc w:val="both"/>
        <w:rPr>
          <w:rFonts w:cstheme="minorHAnsi"/>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505"/>
      </w:tblGrid>
      <w:tr w:rsidR="00AE3AD3" w:rsidRPr="00502C87" w14:paraId="246A1412" w14:textId="77777777" w:rsidTr="002564CF">
        <w:tc>
          <w:tcPr>
            <w:tcW w:w="1101" w:type="dxa"/>
          </w:tcPr>
          <w:p w14:paraId="4119DA57" w14:textId="77777777" w:rsidR="00AE3AD3" w:rsidRPr="00965EDA" w:rsidRDefault="00AE3AD3" w:rsidP="00093B0E">
            <w:pPr>
              <w:spacing w:after="120"/>
              <w:ind w:right="-1"/>
              <w:jc w:val="both"/>
              <w:rPr>
                <w:rFonts w:cstheme="minorHAnsi"/>
                <w:lang w:val="en-GB"/>
              </w:rPr>
            </w:pPr>
            <w:r w:rsidRPr="00965EDA">
              <w:rPr>
                <w:rFonts w:cstheme="minorHAnsi"/>
                <w:noProof/>
                <w:lang w:val="en-GB" w:eastAsia="it-IT"/>
              </w:rPr>
              <w:drawing>
                <wp:anchor distT="0" distB="0" distL="114300" distR="114300" simplePos="0" relativeHeight="251669504" behindDoc="0" locked="0" layoutInCell="1" allowOverlap="1" wp14:anchorId="5C525E02" wp14:editId="5EED6A16">
                  <wp:simplePos x="0" y="0"/>
                  <wp:positionH relativeFrom="column">
                    <wp:posOffset>102649</wp:posOffset>
                  </wp:positionH>
                  <wp:positionV relativeFrom="paragraph">
                    <wp:posOffset>50800</wp:posOffset>
                  </wp:positionV>
                  <wp:extent cx="276225" cy="314325"/>
                  <wp:effectExtent l="0" t="0" r="9525" b="9525"/>
                  <wp:wrapNone/>
                  <wp:docPr id="166" name="Immagin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3143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505" w:type="dxa"/>
          </w:tcPr>
          <w:p w14:paraId="17DA1526" w14:textId="19E361A2" w:rsidR="00AE3AD3" w:rsidRPr="00965EDA" w:rsidRDefault="00AE3AD3" w:rsidP="00093B0E">
            <w:pPr>
              <w:spacing w:after="120"/>
              <w:ind w:right="-1"/>
              <w:jc w:val="both"/>
              <w:rPr>
                <w:rFonts w:cstheme="minorHAnsi"/>
                <w:lang w:val="en-GB"/>
              </w:rPr>
            </w:pPr>
            <w:r w:rsidRPr="00965EDA">
              <w:rPr>
                <w:rFonts w:cstheme="minorHAnsi"/>
                <w:lang w:val="en-GB"/>
              </w:rPr>
              <w:t>To avoid prob</w:t>
            </w:r>
            <w:r w:rsidR="00E30037" w:rsidRPr="00965EDA">
              <w:rPr>
                <w:rFonts w:cstheme="minorHAnsi"/>
                <w:lang w:val="en-GB"/>
              </w:rPr>
              <w:t xml:space="preserve">lems with the numbering of </w:t>
            </w:r>
            <w:r w:rsidR="006B3642" w:rsidRPr="00965EDA">
              <w:rPr>
                <w:rFonts w:cstheme="minorHAnsi"/>
                <w:lang w:val="en-GB"/>
              </w:rPr>
              <w:t xml:space="preserve">project </w:t>
            </w:r>
            <w:r w:rsidR="00E30037" w:rsidRPr="00965EDA">
              <w:rPr>
                <w:rFonts w:cstheme="minorHAnsi"/>
                <w:lang w:val="en-GB"/>
              </w:rPr>
              <w:t>p</w:t>
            </w:r>
            <w:r w:rsidRPr="00965EDA">
              <w:rPr>
                <w:rFonts w:cstheme="minorHAnsi"/>
                <w:lang w:val="en-GB"/>
              </w:rPr>
              <w:t>artners, information on the Lead Applicant is to be inserted first (</w:t>
            </w:r>
            <w:r w:rsidR="007B4D3A" w:rsidRPr="00965EDA">
              <w:rPr>
                <w:rFonts w:cstheme="minorHAnsi"/>
                <w:lang w:val="en-GB"/>
              </w:rPr>
              <w:t xml:space="preserve">as </w:t>
            </w:r>
            <w:r w:rsidRPr="00965EDA">
              <w:rPr>
                <w:rFonts w:cstheme="minorHAnsi"/>
                <w:lang w:val="en-GB"/>
              </w:rPr>
              <w:t>No 1).</w:t>
            </w:r>
          </w:p>
        </w:tc>
      </w:tr>
    </w:tbl>
    <w:p w14:paraId="1490B209" w14:textId="77777777" w:rsidR="003A5069" w:rsidRPr="00965EDA" w:rsidRDefault="003A5069" w:rsidP="00093B0E">
      <w:pPr>
        <w:spacing w:after="120" w:line="240" w:lineRule="auto"/>
        <w:ind w:right="-1"/>
        <w:jc w:val="both"/>
        <w:rPr>
          <w:rFonts w:cstheme="minorHAnsi"/>
          <w:lang w:val="en-GB"/>
        </w:rPr>
      </w:pPr>
    </w:p>
    <w:p w14:paraId="0E0ABF4A" w14:textId="77777777" w:rsidR="00AE3AD3" w:rsidRPr="00965EDA" w:rsidRDefault="00AE3AD3" w:rsidP="00093B0E">
      <w:pPr>
        <w:spacing w:after="120" w:line="240" w:lineRule="auto"/>
        <w:ind w:right="-1"/>
        <w:jc w:val="both"/>
        <w:rPr>
          <w:rFonts w:cstheme="minorHAnsi"/>
          <w:lang w:val="en-GB"/>
        </w:rPr>
      </w:pPr>
    </w:p>
    <w:p w14:paraId="4D594051" w14:textId="4A665763" w:rsidR="003A5069" w:rsidRPr="00965EDA" w:rsidRDefault="007B4D3A" w:rsidP="00093B0E">
      <w:pPr>
        <w:pStyle w:val="Titolo1"/>
        <w:numPr>
          <w:ilvl w:val="2"/>
          <w:numId w:val="27"/>
        </w:numPr>
        <w:spacing w:after="120"/>
        <w:ind w:left="567" w:hanging="567"/>
        <w:rPr>
          <w:rFonts w:asciiTheme="minorHAnsi" w:hAnsiTheme="minorHAnsi" w:cstheme="minorHAnsi"/>
          <w:b w:val="0"/>
          <w:i/>
          <w:sz w:val="22"/>
          <w:szCs w:val="22"/>
          <w:lang w:val="en-GB"/>
        </w:rPr>
      </w:pPr>
      <w:bookmarkStart w:id="17" w:name="bookmark8"/>
      <w:bookmarkStart w:id="18" w:name="_Toc105407021"/>
      <w:bookmarkEnd w:id="17"/>
      <w:r w:rsidRPr="00965EDA">
        <w:rPr>
          <w:rFonts w:asciiTheme="minorHAnsi" w:hAnsiTheme="minorHAnsi" w:cstheme="minorHAnsi"/>
          <w:noProof/>
          <w:sz w:val="22"/>
          <w:szCs w:val="22"/>
          <w:lang w:val="en-GB"/>
        </w:rPr>
        <w:drawing>
          <wp:anchor distT="0" distB="0" distL="114300" distR="114300" simplePos="0" relativeHeight="251634688" behindDoc="0" locked="0" layoutInCell="1" allowOverlap="1" wp14:anchorId="4A7B0A64" wp14:editId="39C3D121">
            <wp:simplePos x="0" y="0"/>
            <wp:positionH relativeFrom="column">
              <wp:posOffset>3251200</wp:posOffset>
            </wp:positionH>
            <wp:positionV relativeFrom="paragraph">
              <wp:posOffset>172085</wp:posOffset>
            </wp:positionV>
            <wp:extent cx="729615" cy="288925"/>
            <wp:effectExtent l="0" t="0" r="0" b="0"/>
            <wp:wrapNone/>
            <wp:docPr id="86" name="Immagine 86" descr="new-p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new-partner"/>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29615" cy="288925"/>
                    </a:xfrm>
                    <a:prstGeom prst="rect">
                      <a:avLst/>
                    </a:prstGeom>
                    <a:noFill/>
                    <a:ln>
                      <a:noFill/>
                    </a:ln>
                  </pic:spPr>
                </pic:pic>
              </a:graphicData>
            </a:graphic>
            <wp14:sizeRelH relativeFrom="page">
              <wp14:pctWidth>0</wp14:pctWidth>
            </wp14:sizeRelH>
            <wp14:sizeRelV relativeFrom="page">
              <wp14:pctHeight>0</wp14:pctHeight>
            </wp14:sizeRelV>
          </wp:anchor>
        </w:drawing>
      </w:r>
      <w:r w:rsidR="003A5069" w:rsidRPr="00965EDA">
        <w:rPr>
          <w:rFonts w:asciiTheme="minorHAnsi" w:hAnsiTheme="minorHAnsi" w:cstheme="minorHAnsi"/>
          <w:b w:val="0"/>
          <w:i/>
          <w:sz w:val="22"/>
          <w:szCs w:val="22"/>
          <w:lang w:val="en-GB"/>
        </w:rPr>
        <w:t>How to insert data on the Lead Applicant</w:t>
      </w:r>
      <w:bookmarkEnd w:id="18"/>
    </w:p>
    <w:p w14:paraId="7405335F"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 xml:space="preserve">To insert </w:t>
      </w:r>
      <w:r w:rsidRPr="00965EDA">
        <w:rPr>
          <w:rFonts w:cstheme="minorHAnsi"/>
          <w:b/>
          <w:bCs/>
          <w:lang w:val="en-GB"/>
        </w:rPr>
        <w:t>data on the Lead Applicant</w:t>
      </w:r>
      <w:r w:rsidR="007B4D3A" w:rsidRPr="00965EDA">
        <w:rPr>
          <w:rFonts w:cstheme="minorHAnsi"/>
          <w:lang w:val="en-GB"/>
        </w:rPr>
        <w:t xml:space="preserve">, click on the button                        </w:t>
      </w:r>
      <w:r w:rsidR="00AE3AD3" w:rsidRPr="00965EDA">
        <w:rPr>
          <w:rFonts w:cstheme="minorHAnsi"/>
          <w:lang w:val="en-GB"/>
        </w:rPr>
        <w:t xml:space="preserve">. </w:t>
      </w:r>
      <w:r w:rsidRPr="00965EDA">
        <w:rPr>
          <w:rFonts w:cstheme="minorHAnsi"/>
          <w:lang w:val="en-GB"/>
        </w:rPr>
        <w:t>The following window appears:</w:t>
      </w:r>
    </w:p>
    <w:p w14:paraId="0690BC73" w14:textId="77777777" w:rsidR="00AE3AD3" w:rsidRPr="00965EDA" w:rsidRDefault="00AE3AD3" w:rsidP="00093B0E">
      <w:pPr>
        <w:spacing w:after="120" w:line="240" w:lineRule="auto"/>
        <w:ind w:right="-1"/>
        <w:jc w:val="center"/>
        <w:rPr>
          <w:rFonts w:cstheme="minorHAnsi"/>
          <w:lang w:val="en-GB"/>
        </w:rPr>
      </w:pPr>
    </w:p>
    <w:p w14:paraId="799A41D8" w14:textId="77777777" w:rsidR="00AE3AD3" w:rsidRPr="00965EDA" w:rsidRDefault="00AE3AD3" w:rsidP="00093B0E">
      <w:pPr>
        <w:spacing w:after="120" w:line="240" w:lineRule="auto"/>
        <w:ind w:right="-1"/>
        <w:jc w:val="center"/>
        <w:rPr>
          <w:rFonts w:cstheme="minorHAnsi"/>
          <w:lang w:val="en-GB"/>
        </w:rPr>
      </w:pPr>
    </w:p>
    <w:p w14:paraId="2DDCF2E8" w14:textId="77777777" w:rsidR="00AE3AD3" w:rsidRPr="00965EDA" w:rsidRDefault="006B6FC6" w:rsidP="00093B0E">
      <w:pPr>
        <w:spacing w:after="120" w:line="240" w:lineRule="auto"/>
        <w:ind w:right="-1"/>
        <w:jc w:val="center"/>
        <w:rPr>
          <w:rFonts w:cstheme="minorHAnsi"/>
          <w:lang w:val="en-GB"/>
        </w:rPr>
      </w:pPr>
      <w:r w:rsidRPr="00965EDA">
        <w:rPr>
          <w:rFonts w:cstheme="minorHAnsi"/>
          <w:noProof/>
          <w:lang w:val="en-GB" w:eastAsia="it-IT"/>
        </w:rPr>
        <w:lastRenderedPageBreak/>
        <w:drawing>
          <wp:inline distT="0" distB="0" distL="0" distR="0" wp14:anchorId="1879203E" wp14:editId="79D6B60C">
            <wp:extent cx="6429756" cy="1849272"/>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P.PNG"/>
                    <pic:cNvPicPr/>
                  </pic:nvPicPr>
                  <pic:blipFill>
                    <a:blip r:embed="rId30">
                      <a:extLst>
                        <a:ext uri="{28A0092B-C50C-407E-A947-70E740481C1C}">
                          <a14:useLocalDpi xmlns:a14="http://schemas.microsoft.com/office/drawing/2010/main" val="0"/>
                        </a:ext>
                      </a:extLst>
                    </a:blip>
                    <a:stretch>
                      <a:fillRect/>
                    </a:stretch>
                  </pic:blipFill>
                  <pic:spPr>
                    <a:xfrm>
                      <a:off x="0" y="0"/>
                      <a:ext cx="6435932" cy="1851048"/>
                    </a:xfrm>
                    <a:prstGeom prst="rect">
                      <a:avLst/>
                    </a:prstGeom>
                  </pic:spPr>
                </pic:pic>
              </a:graphicData>
            </a:graphic>
          </wp:inline>
        </w:drawing>
      </w:r>
    </w:p>
    <w:p w14:paraId="105F7671" w14:textId="77777777" w:rsidR="0048237F" w:rsidRPr="00965EDA" w:rsidRDefault="0048237F" w:rsidP="00093B0E">
      <w:pPr>
        <w:spacing w:after="120" w:line="240" w:lineRule="auto"/>
        <w:ind w:right="-1"/>
        <w:jc w:val="both"/>
        <w:rPr>
          <w:rFonts w:cstheme="minorHAnsi"/>
          <w:lang w:val="en-GB"/>
        </w:rPr>
      </w:pPr>
    </w:p>
    <w:p w14:paraId="394F7D75" w14:textId="77777777" w:rsidR="003A5069" w:rsidRPr="00965EDA" w:rsidRDefault="003A5069" w:rsidP="00093B0E">
      <w:pPr>
        <w:spacing w:after="120" w:line="240" w:lineRule="auto"/>
        <w:ind w:right="-1"/>
        <w:jc w:val="both"/>
        <w:rPr>
          <w:rFonts w:cstheme="minorHAnsi"/>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505"/>
      </w:tblGrid>
      <w:tr w:rsidR="00AE3AD3" w:rsidRPr="00502C87" w14:paraId="4D305DEC" w14:textId="77777777" w:rsidTr="00A5404A">
        <w:tc>
          <w:tcPr>
            <w:tcW w:w="1101" w:type="dxa"/>
          </w:tcPr>
          <w:p w14:paraId="398CB205" w14:textId="77777777" w:rsidR="00AE3AD3" w:rsidRPr="00965EDA" w:rsidRDefault="00AE3AD3" w:rsidP="00093B0E">
            <w:pPr>
              <w:spacing w:after="120"/>
              <w:ind w:right="-1"/>
              <w:jc w:val="both"/>
              <w:rPr>
                <w:rFonts w:cstheme="minorHAnsi"/>
                <w:lang w:val="en-GB"/>
              </w:rPr>
            </w:pPr>
            <w:r w:rsidRPr="00965EDA">
              <w:rPr>
                <w:rFonts w:cstheme="minorHAnsi"/>
                <w:noProof/>
                <w:lang w:val="en-GB" w:eastAsia="it-IT"/>
              </w:rPr>
              <w:drawing>
                <wp:anchor distT="0" distB="0" distL="114300" distR="114300" simplePos="0" relativeHeight="251678720" behindDoc="0" locked="0" layoutInCell="1" allowOverlap="1" wp14:anchorId="59986B1F" wp14:editId="47525DA7">
                  <wp:simplePos x="0" y="0"/>
                  <wp:positionH relativeFrom="column">
                    <wp:posOffset>117475</wp:posOffset>
                  </wp:positionH>
                  <wp:positionV relativeFrom="paragraph">
                    <wp:posOffset>66040</wp:posOffset>
                  </wp:positionV>
                  <wp:extent cx="266065" cy="266065"/>
                  <wp:effectExtent l="0" t="0" r="635" b="635"/>
                  <wp:wrapNone/>
                  <wp:docPr id="89" name="Immagin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065" cy="26606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5" w:type="dxa"/>
          </w:tcPr>
          <w:p w14:paraId="65962C5A" w14:textId="77777777" w:rsidR="00AE3AD3" w:rsidRPr="00965EDA" w:rsidRDefault="00AE3AD3" w:rsidP="00093B0E">
            <w:pPr>
              <w:spacing w:after="120"/>
              <w:ind w:right="-1"/>
              <w:jc w:val="both"/>
              <w:rPr>
                <w:rFonts w:cstheme="minorHAnsi"/>
                <w:lang w:val="en-GB"/>
              </w:rPr>
            </w:pPr>
            <w:r w:rsidRPr="00965EDA">
              <w:rPr>
                <w:rFonts w:cstheme="minorHAnsi"/>
                <w:lang w:val="en-GB"/>
              </w:rPr>
              <w:t xml:space="preserve">Be careful when you are inserting the contact information about your </w:t>
            </w:r>
            <w:proofErr w:type="gramStart"/>
            <w:r w:rsidRPr="00965EDA">
              <w:rPr>
                <w:rFonts w:cstheme="minorHAnsi"/>
                <w:lang w:val="en-GB"/>
              </w:rPr>
              <w:t>Institution, since</w:t>
            </w:r>
            <w:proofErr w:type="gramEnd"/>
            <w:r w:rsidRPr="00965EDA">
              <w:rPr>
                <w:rFonts w:cstheme="minorHAnsi"/>
                <w:lang w:val="en-GB"/>
              </w:rPr>
              <w:t xml:space="preserve"> it will be used for identifying the sender of the AF.</w:t>
            </w:r>
          </w:p>
        </w:tc>
      </w:tr>
    </w:tbl>
    <w:p w14:paraId="53900FC8" w14:textId="77777777" w:rsidR="003A5069" w:rsidRPr="00965EDA" w:rsidRDefault="003A5069" w:rsidP="00093B0E">
      <w:pPr>
        <w:spacing w:after="120" w:line="240" w:lineRule="auto"/>
        <w:ind w:right="-1"/>
        <w:jc w:val="both"/>
        <w:rPr>
          <w:rFonts w:cstheme="minorHAnsi"/>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505"/>
      </w:tblGrid>
      <w:tr w:rsidR="00AE3AD3" w:rsidRPr="00502C87" w14:paraId="731CAFA1" w14:textId="77777777" w:rsidTr="00A5404A">
        <w:tc>
          <w:tcPr>
            <w:tcW w:w="1101" w:type="dxa"/>
          </w:tcPr>
          <w:p w14:paraId="58BA5ED2" w14:textId="260A532C" w:rsidR="00AE3AD3" w:rsidRPr="00965EDA" w:rsidRDefault="00AE3AD3" w:rsidP="00093B0E">
            <w:pPr>
              <w:spacing w:after="120"/>
              <w:ind w:right="-1"/>
              <w:jc w:val="both"/>
              <w:rPr>
                <w:rFonts w:cstheme="minorHAnsi"/>
                <w:lang w:val="en-GB"/>
              </w:rPr>
            </w:pPr>
          </w:p>
        </w:tc>
        <w:tc>
          <w:tcPr>
            <w:tcW w:w="8505" w:type="dxa"/>
          </w:tcPr>
          <w:p w14:paraId="00D47F1A" w14:textId="43A5BD3D" w:rsidR="00AE3AD3" w:rsidRPr="00965EDA" w:rsidRDefault="00AE3AD3" w:rsidP="00093B0E">
            <w:pPr>
              <w:spacing w:after="120"/>
              <w:ind w:right="-1"/>
              <w:jc w:val="both"/>
              <w:rPr>
                <w:rFonts w:cstheme="minorHAnsi"/>
                <w:lang w:val="en-GB"/>
              </w:rPr>
            </w:pPr>
          </w:p>
        </w:tc>
      </w:tr>
    </w:tbl>
    <w:p w14:paraId="6C59706E" w14:textId="713256E4" w:rsidR="003500E1" w:rsidRDefault="003500E1" w:rsidP="003500E1">
      <w:pPr>
        <w:spacing w:after="120"/>
        <w:ind w:right="-1"/>
        <w:jc w:val="both"/>
        <w:rPr>
          <w:rFonts w:cstheme="minorHAnsi"/>
          <w:lang w:val="en-GB"/>
        </w:rPr>
      </w:pPr>
      <w:r>
        <w:rPr>
          <w:rFonts w:cstheme="minorHAnsi"/>
          <w:lang w:val="en-GB"/>
        </w:rPr>
        <w:t>According to 5</w:t>
      </w:r>
      <w:r w:rsidRPr="000E4AD6">
        <w:rPr>
          <w:rFonts w:cstheme="minorHAnsi"/>
          <w:vertAlign w:val="superscript"/>
          <w:lang w:val="en-GB"/>
        </w:rPr>
        <w:t>th</w:t>
      </w:r>
      <w:r>
        <w:rPr>
          <w:rFonts w:cstheme="minorHAnsi"/>
          <w:lang w:val="en-GB"/>
        </w:rPr>
        <w:t xml:space="preserve"> Call for proposals announcement, </w:t>
      </w:r>
      <w:r w:rsidRPr="004A44AF">
        <w:rPr>
          <w:rFonts w:cstheme="minorHAnsi"/>
          <w:lang w:val="en-GB"/>
        </w:rPr>
        <w:t>LP must be Universit</w:t>
      </w:r>
      <w:r w:rsidR="00BA2611" w:rsidRPr="004A44AF">
        <w:rPr>
          <w:rFonts w:cstheme="minorHAnsi"/>
          <w:lang w:val="en-GB"/>
        </w:rPr>
        <w:t>y</w:t>
      </w:r>
      <w:r w:rsidR="008600AC" w:rsidRPr="00BA2611">
        <w:rPr>
          <w:rFonts w:cstheme="minorHAnsi"/>
          <w:lang w:val="en-GB"/>
        </w:rPr>
        <w:t>/ Facult</w:t>
      </w:r>
      <w:r w:rsidR="00BA2611" w:rsidRPr="00BA2611">
        <w:rPr>
          <w:rFonts w:cstheme="minorHAnsi"/>
          <w:lang w:val="en-GB"/>
        </w:rPr>
        <w:t>y</w:t>
      </w:r>
      <w:r w:rsidR="008600AC" w:rsidRPr="00BA2611">
        <w:rPr>
          <w:rFonts w:cstheme="minorHAnsi"/>
          <w:lang w:val="en-GB"/>
        </w:rPr>
        <w:t>.</w:t>
      </w:r>
      <w:r w:rsidR="008600AC">
        <w:rPr>
          <w:rFonts w:cstheme="minorHAnsi"/>
          <w:lang w:val="en-GB"/>
        </w:rPr>
        <w:t xml:space="preserve"> </w:t>
      </w:r>
    </w:p>
    <w:p w14:paraId="2E8AB39E" w14:textId="3E3B2499" w:rsidR="003A5069" w:rsidRDefault="003500E1" w:rsidP="003500E1">
      <w:pPr>
        <w:spacing w:after="120" w:line="240" w:lineRule="auto"/>
        <w:ind w:right="-1"/>
        <w:jc w:val="both"/>
        <w:rPr>
          <w:rFonts w:cstheme="minorHAnsi"/>
          <w:lang w:val="en-GB"/>
        </w:rPr>
      </w:pPr>
      <w:r>
        <w:rPr>
          <w:rFonts w:cstheme="minorHAnsi"/>
          <w:lang w:val="en-GB"/>
        </w:rPr>
        <w:t>In order to comply with this requirement, the option ‘Higher education and research’ must be selected from the “Type of partner” drop-down menu</w:t>
      </w:r>
    </w:p>
    <w:p w14:paraId="6A576102" w14:textId="2AD468CD" w:rsidR="003A1E07" w:rsidRPr="00965EDA" w:rsidRDefault="003A1E07" w:rsidP="004A44AF">
      <w:pPr>
        <w:spacing w:after="120" w:line="240" w:lineRule="auto"/>
        <w:ind w:right="-1"/>
        <w:jc w:val="center"/>
        <w:rPr>
          <w:rFonts w:cstheme="minorHAnsi"/>
          <w:lang w:val="en-GB"/>
        </w:rPr>
      </w:pPr>
      <w:r w:rsidRPr="003A1E07">
        <w:rPr>
          <w:rFonts w:cstheme="minorHAnsi"/>
          <w:noProof/>
          <w:lang w:val="en-GB"/>
        </w:rPr>
        <w:drawing>
          <wp:inline distT="0" distB="0" distL="0" distR="0" wp14:anchorId="31C54FD3" wp14:editId="799412D6">
            <wp:extent cx="5401429" cy="476316"/>
            <wp:effectExtent l="0" t="0" r="8890" b="0"/>
            <wp:docPr id="79" name="Immagin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01429" cy="476316"/>
                    </a:xfrm>
                    <a:prstGeom prst="rect">
                      <a:avLst/>
                    </a:prstGeom>
                  </pic:spPr>
                </pic:pic>
              </a:graphicData>
            </a:graphic>
          </wp:inline>
        </w:drawing>
      </w:r>
    </w:p>
    <w:p w14:paraId="1A198AA5" w14:textId="77777777" w:rsidR="003A5069" w:rsidRPr="00965EDA" w:rsidRDefault="003A5069" w:rsidP="00093B0E">
      <w:pPr>
        <w:spacing w:after="120" w:line="240" w:lineRule="auto"/>
        <w:ind w:right="-1"/>
        <w:jc w:val="both"/>
        <w:rPr>
          <w:rFonts w:cstheme="minorHAnsi"/>
          <w:lang w:val="en-GB"/>
        </w:rPr>
      </w:pPr>
    </w:p>
    <w:p w14:paraId="60E8920A" w14:textId="23A83F1C" w:rsidR="003A5069" w:rsidRPr="00965EDA" w:rsidRDefault="003A5069" w:rsidP="00093B0E">
      <w:pPr>
        <w:pStyle w:val="Titolo1"/>
        <w:numPr>
          <w:ilvl w:val="2"/>
          <w:numId w:val="27"/>
        </w:numPr>
        <w:spacing w:after="120"/>
        <w:ind w:left="0" w:firstLine="0"/>
        <w:rPr>
          <w:rFonts w:asciiTheme="minorHAnsi" w:hAnsiTheme="minorHAnsi" w:cstheme="minorHAnsi"/>
          <w:b w:val="0"/>
          <w:i/>
          <w:sz w:val="22"/>
          <w:szCs w:val="22"/>
          <w:lang w:val="en-GB"/>
        </w:rPr>
      </w:pPr>
      <w:bookmarkStart w:id="19" w:name="bookmark9"/>
      <w:bookmarkStart w:id="20" w:name="_Toc105407022"/>
      <w:bookmarkEnd w:id="19"/>
      <w:r w:rsidRPr="00965EDA">
        <w:rPr>
          <w:rFonts w:asciiTheme="minorHAnsi" w:hAnsiTheme="minorHAnsi" w:cstheme="minorHAnsi"/>
          <w:b w:val="0"/>
          <w:i/>
          <w:sz w:val="22"/>
          <w:szCs w:val="22"/>
          <w:lang w:val="en-GB"/>
        </w:rPr>
        <w:t xml:space="preserve">How to insert data on </w:t>
      </w:r>
      <w:r w:rsidR="0079065E">
        <w:rPr>
          <w:rFonts w:asciiTheme="minorHAnsi" w:hAnsiTheme="minorHAnsi" w:cstheme="minorHAnsi"/>
          <w:b w:val="0"/>
          <w:i/>
          <w:sz w:val="22"/>
          <w:szCs w:val="22"/>
          <w:lang w:val="en-GB"/>
        </w:rPr>
        <w:t>P</w:t>
      </w:r>
      <w:r w:rsidR="0079065E" w:rsidRPr="00965EDA">
        <w:rPr>
          <w:rFonts w:asciiTheme="minorHAnsi" w:hAnsiTheme="minorHAnsi" w:cstheme="minorHAnsi"/>
          <w:b w:val="0"/>
          <w:i/>
          <w:sz w:val="22"/>
          <w:szCs w:val="22"/>
          <w:lang w:val="en-GB"/>
        </w:rPr>
        <w:t xml:space="preserve">roject </w:t>
      </w:r>
      <w:r w:rsidR="0079065E">
        <w:rPr>
          <w:rFonts w:asciiTheme="minorHAnsi" w:hAnsiTheme="minorHAnsi" w:cstheme="minorHAnsi"/>
          <w:b w:val="0"/>
          <w:i/>
          <w:sz w:val="22"/>
          <w:szCs w:val="22"/>
          <w:lang w:val="en-GB"/>
        </w:rPr>
        <w:t>P</w:t>
      </w:r>
      <w:r w:rsidR="0079065E" w:rsidRPr="00965EDA">
        <w:rPr>
          <w:rFonts w:asciiTheme="minorHAnsi" w:hAnsiTheme="minorHAnsi" w:cstheme="minorHAnsi"/>
          <w:b w:val="0"/>
          <w:i/>
          <w:sz w:val="22"/>
          <w:szCs w:val="22"/>
          <w:lang w:val="en-GB"/>
        </w:rPr>
        <w:t>artners</w:t>
      </w:r>
      <w:bookmarkEnd w:id="20"/>
    </w:p>
    <w:p w14:paraId="55376904" w14:textId="6160A796" w:rsidR="003A5069" w:rsidRPr="00965EDA" w:rsidRDefault="0079065E" w:rsidP="00093B0E">
      <w:pPr>
        <w:spacing w:after="120" w:line="240" w:lineRule="auto"/>
        <w:ind w:right="-1"/>
        <w:jc w:val="both"/>
        <w:rPr>
          <w:rFonts w:cstheme="minorHAnsi"/>
          <w:lang w:val="en-GB"/>
        </w:rPr>
      </w:pPr>
      <w:r w:rsidRPr="00965EDA">
        <w:rPr>
          <w:rFonts w:cstheme="minorHAnsi"/>
          <w:noProof/>
          <w:lang w:val="en-GB" w:eastAsia="it-IT"/>
        </w:rPr>
        <w:drawing>
          <wp:anchor distT="0" distB="0" distL="114300" distR="114300" simplePos="0" relativeHeight="251655168" behindDoc="0" locked="0" layoutInCell="1" allowOverlap="1" wp14:anchorId="0E799EE1" wp14:editId="4F91D1A0">
            <wp:simplePos x="0" y="0"/>
            <wp:positionH relativeFrom="column">
              <wp:posOffset>4181519</wp:posOffset>
            </wp:positionH>
            <wp:positionV relativeFrom="paragraph">
              <wp:posOffset>192627</wp:posOffset>
            </wp:positionV>
            <wp:extent cx="729615" cy="217805"/>
            <wp:effectExtent l="0" t="0" r="0" b="0"/>
            <wp:wrapNone/>
            <wp:docPr id="83" name="Immagine 83" descr="new-p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new-partner"/>
                    <pic:cNvPicPr>
                      <a:picLocks noChangeAspect="1" noChangeArrowheads="1"/>
                    </pic:cNvPicPr>
                  </pic:nvPicPr>
                  <pic:blipFill>
                    <a:blip r:embed="rId29">
                      <a:extLst>
                        <a:ext uri="{28A0092B-C50C-407E-A947-70E740481C1C}">
                          <a14:useLocalDpi xmlns:a14="http://schemas.microsoft.com/office/drawing/2010/main" val="0"/>
                        </a:ext>
                      </a:extLst>
                    </a:blip>
                    <a:srcRect t="24615"/>
                    <a:stretch>
                      <a:fillRect/>
                    </a:stretch>
                  </pic:blipFill>
                  <pic:spPr bwMode="auto">
                    <a:xfrm>
                      <a:off x="0" y="0"/>
                      <a:ext cx="729615" cy="217805"/>
                    </a:xfrm>
                    <a:prstGeom prst="rect">
                      <a:avLst/>
                    </a:prstGeom>
                    <a:noFill/>
                    <a:ln>
                      <a:noFill/>
                    </a:ln>
                  </pic:spPr>
                </pic:pic>
              </a:graphicData>
            </a:graphic>
            <wp14:sizeRelH relativeFrom="page">
              <wp14:pctWidth>0</wp14:pctWidth>
            </wp14:sizeRelH>
            <wp14:sizeRelV relativeFrom="page">
              <wp14:pctHeight>0</wp14:pctHeight>
            </wp14:sizeRelV>
          </wp:anchor>
        </w:drawing>
      </w:r>
      <w:r w:rsidR="008E04C3" w:rsidRPr="00965EDA">
        <w:rPr>
          <w:rFonts w:cstheme="minorHAnsi"/>
          <w:noProof/>
          <w:lang w:val="en-GB" w:eastAsia="it-IT"/>
        </w:rPr>
        <w:drawing>
          <wp:anchor distT="0" distB="0" distL="114300" distR="114300" simplePos="0" relativeHeight="251644928" behindDoc="0" locked="1" layoutInCell="1" allowOverlap="0" wp14:anchorId="66CEE9F9" wp14:editId="3B0F657E">
            <wp:simplePos x="0" y="0"/>
            <wp:positionH relativeFrom="margin">
              <wp:posOffset>258105</wp:posOffset>
            </wp:positionH>
            <wp:positionV relativeFrom="paragraph">
              <wp:posOffset>171361</wp:posOffset>
            </wp:positionV>
            <wp:extent cx="651510" cy="190500"/>
            <wp:effectExtent l="0" t="0" r="0" b="0"/>
            <wp:wrapNone/>
            <wp:docPr id="82" name="Immagine 82" descr="part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artner"/>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51510" cy="190500"/>
                    </a:xfrm>
                    <a:prstGeom prst="rect">
                      <a:avLst/>
                    </a:prstGeom>
                    <a:noFill/>
                    <a:ln>
                      <a:noFill/>
                    </a:ln>
                  </pic:spPr>
                </pic:pic>
              </a:graphicData>
            </a:graphic>
            <wp14:sizeRelH relativeFrom="page">
              <wp14:pctWidth>0</wp14:pctWidth>
            </wp14:sizeRelH>
            <wp14:sizeRelV relativeFrom="page">
              <wp14:pctHeight>0</wp14:pctHeight>
            </wp14:sizeRelV>
          </wp:anchor>
        </w:drawing>
      </w:r>
      <w:r w:rsidR="003A5069" w:rsidRPr="00965EDA">
        <w:rPr>
          <w:rFonts w:cstheme="minorHAnsi"/>
          <w:lang w:val="en-GB"/>
        </w:rPr>
        <w:t>Once you have saved the data about the Lead Applicant, please go back to the page “Partner” by clicking the</w:t>
      </w:r>
      <w:r w:rsidR="008E04C3">
        <w:rPr>
          <w:rFonts w:cstheme="minorHAnsi"/>
          <w:lang w:val="en-GB"/>
        </w:rPr>
        <w:t xml:space="preserve"> </w:t>
      </w:r>
      <w:r w:rsidR="007B4D3A" w:rsidRPr="00965EDA">
        <w:rPr>
          <w:rFonts w:cstheme="minorHAnsi"/>
          <w:lang w:val="en-GB"/>
        </w:rPr>
        <w:t xml:space="preserve"> </w:t>
      </w:r>
      <w:r w:rsidR="008E04C3">
        <w:rPr>
          <w:rFonts w:cstheme="minorHAnsi"/>
          <w:lang w:val="en-GB"/>
        </w:rPr>
        <w:t xml:space="preserve">                      </w:t>
      </w:r>
      <w:r w:rsidR="003A5069" w:rsidRPr="00965EDA">
        <w:rPr>
          <w:rFonts w:cstheme="minorHAnsi"/>
          <w:lang w:val="en-GB"/>
        </w:rPr>
        <w:t xml:space="preserve">button in the menu bar on the top of the page and then </w:t>
      </w:r>
      <w:r w:rsidR="007B4D3A" w:rsidRPr="00965EDA">
        <w:rPr>
          <w:rFonts w:cstheme="minorHAnsi"/>
          <w:lang w:val="en-GB"/>
        </w:rPr>
        <w:t xml:space="preserve">                   </w:t>
      </w:r>
    </w:p>
    <w:p w14:paraId="49C4A10F" w14:textId="2D34E5CD" w:rsidR="003A5069" w:rsidRPr="00965EDA" w:rsidRDefault="003A5069" w:rsidP="00093B0E">
      <w:pPr>
        <w:spacing w:after="120" w:line="240" w:lineRule="auto"/>
        <w:ind w:right="-1"/>
        <w:jc w:val="both"/>
        <w:rPr>
          <w:rFonts w:cstheme="minorHAnsi"/>
          <w:lang w:val="en-GB"/>
        </w:rPr>
      </w:pPr>
      <w:r w:rsidRPr="00965EDA">
        <w:rPr>
          <w:rFonts w:cstheme="minorHAnsi"/>
          <w:lang w:val="en-GB"/>
        </w:rPr>
        <w:t xml:space="preserve">In the section “Partner”, </w:t>
      </w:r>
      <w:proofErr w:type="spellStart"/>
      <w:r w:rsidRPr="00965EDA">
        <w:rPr>
          <w:rFonts w:cstheme="minorHAnsi"/>
          <w:lang w:val="en-GB"/>
        </w:rPr>
        <w:t>eMS</w:t>
      </w:r>
      <w:proofErr w:type="spellEnd"/>
      <w:r w:rsidRPr="00965EDA">
        <w:rPr>
          <w:rFonts w:cstheme="minorHAnsi"/>
          <w:lang w:val="en-GB"/>
        </w:rPr>
        <w:t xml:space="preserve"> </w:t>
      </w:r>
      <w:proofErr w:type="gramStart"/>
      <w:r w:rsidRPr="00965EDA">
        <w:rPr>
          <w:rFonts w:cstheme="minorHAnsi"/>
          <w:lang w:val="en-GB"/>
        </w:rPr>
        <w:t>has</w:t>
      </w:r>
      <w:proofErr w:type="gramEnd"/>
      <w:r w:rsidRPr="00965EDA">
        <w:rPr>
          <w:rFonts w:cstheme="minorHAnsi"/>
          <w:lang w:val="en-GB"/>
        </w:rPr>
        <w:t xml:space="preserve"> already inserted the Lead Applicant, therefore the only option available is “Project Partner” as indicated below:</w:t>
      </w:r>
    </w:p>
    <w:p w14:paraId="176397CA" w14:textId="65DCC2F0" w:rsidR="001B6AEE" w:rsidRPr="00965EDA" w:rsidRDefault="001B6AEE" w:rsidP="00093B0E">
      <w:pPr>
        <w:spacing w:after="120" w:line="240" w:lineRule="auto"/>
        <w:ind w:right="-1"/>
        <w:jc w:val="both"/>
        <w:rPr>
          <w:rFonts w:cstheme="minorHAnsi"/>
          <w:lang w:val="en-GB"/>
        </w:rPr>
      </w:pPr>
    </w:p>
    <w:p w14:paraId="62C2E3F7" w14:textId="77777777" w:rsidR="003A5069" w:rsidRPr="00965EDA" w:rsidRDefault="006B6FC6" w:rsidP="00093B0E">
      <w:pPr>
        <w:spacing w:after="120" w:line="240" w:lineRule="auto"/>
        <w:ind w:right="-1"/>
        <w:jc w:val="center"/>
        <w:rPr>
          <w:rFonts w:cstheme="minorHAnsi"/>
          <w:lang w:val="en-GB"/>
        </w:rPr>
      </w:pPr>
      <w:r w:rsidRPr="00965EDA">
        <w:rPr>
          <w:rFonts w:cstheme="minorHAnsi"/>
          <w:noProof/>
          <w:lang w:val="en-GB" w:eastAsia="it-IT"/>
        </w:rPr>
        <w:drawing>
          <wp:inline distT="0" distB="0" distL="0" distR="0" wp14:anchorId="3D12EE29" wp14:editId="1A4761DB">
            <wp:extent cx="2654490" cy="701908"/>
            <wp:effectExtent l="0" t="0" r="0" b="3175"/>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P.PNG"/>
                    <pic:cNvPicPr/>
                  </pic:nvPicPr>
                  <pic:blipFill>
                    <a:blip r:embed="rId32">
                      <a:extLst>
                        <a:ext uri="{28A0092B-C50C-407E-A947-70E740481C1C}">
                          <a14:useLocalDpi xmlns:a14="http://schemas.microsoft.com/office/drawing/2010/main" val="0"/>
                        </a:ext>
                      </a:extLst>
                    </a:blip>
                    <a:stretch>
                      <a:fillRect/>
                    </a:stretch>
                  </pic:blipFill>
                  <pic:spPr>
                    <a:xfrm>
                      <a:off x="0" y="0"/>
                      <a:ext cx="2695147" cy="712659"/>
                    </a:xfrm>
                    <a:prstGeom prst="rect">
                      <a:avLst/>
                    </a:prstGeom>
                  </pic:spPr>
                </pic:pic>
              </a:graphicData>
            </a:graphic>
          </wp:inline>
        </w:drawing>
      </w:r>
    </w:p>
    <w:p w14:paraId="69B074C9" w14:textId="77777777" w:rsidR="003A5069" w:rsidRPr="00965EDA" w:rsidRDefault="003A5069" w:rsidP="00093B0E">
      <w:pPr>
        <w:spacing w:after="120" w:line="240" w:lineRule="auto"/>
        <w:ind w:right="-1"/>
        <w:jc w:val="both"/>
        <w:rPr>
          <w:rFonts w:cstheme="minorHAnsi"/>
          <w:lang w:val="en-GB"/>
        </w:rPr>
      </w:pPr>
    </w:p>
    <w:p w14:paraId="317D3F1A" w14:textId="4CEADF62" w:rsidR="003A5069" w:rsidRDefault="003A5069" w:rsidP="00093B0E">
      <w:pPr>
        <w:spacing w:after="120" w:line="240" w:lineRule="auto"/>
        <w:ind w:right="-1"/>
        <w:jc w:val="both"/>
        <w:rPr>
          <w:rFonts w:cstheme="minorHAnsi"/>
          <w:lang w:val="en-GB"/>
        </w:rPr>
      </w:pPr>
      <w:r w:rsidRPr="00965EDA">
        <w:rPr>
          <w:rFonts w:cstheme="minorHAnsi"/>
          <w:lang w:val="en-GB"/>
        </w:rPr>
        <w:t xml:space="preserve">Information to insert is the same as for the Lead Applicant. </w:t>
      </w:r>
    </w:p>
    <w:tbl>
      <w:tblPr>
        <w:tblStyle w:val="Grigliatabella"/>
        <w:tblW w:w="0" w:type="auto"/>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7"/>
        <w:gridCol w:w="8505"/>
      </w:tblGrid>
      <w:tr w:rsidR="00BB6E37" w:rsidRPr="00502C87" w14:paraId="62E7E6A4" w14:textId="77777777" w:rsidTr="000E4AD6">
        <w:tc>
          <w:tcPr>
            <w:tcW w:w="1277" w:type="dxa"/>
          </w:tcPr>
          <w:p w14:paraId="3488E271" w14:textId="77777777" w:rsidR="00BB6E37" w:rsidRPr="00965EDA" w:rsidRDefault="00BB6E37" w:rsidP="000E4AD6">
            <w:pPr>
              <w:spacing w:after="120"/>
              <w:ind w:right="-1"/>
              <w:jc w:val="both"/>
              <w:rPr>
                <w:rFonts w:cstheme="minorHAnsi"/>
                <w:lang w:val="en-GB"/>
              </w:rPr>
            </w:pPr>
            <w:r w:rsidRPr="00965EDA">
              <w:rPr>
                <w:rFonts w:cstheme="minorHAnsi"/>
                <w:noProof/>
                <w:lang w:val="en-GB" w:eastAsia="it-IT"/>
              </w:rPr>
              <w:drawing>
                <wp:anchor distT="0" distB="0" distL="114300" distR="114300" simplePos="0" relativeHeight="251680768" behindDoc="0" locked="0" layoutInCell="1" allowOverlap="1" wp14:anchorId="7587FEB6" wp14:editId="192399AC">
                  <wp:simplePos x="0" y="0"/>
                  <wp:positionH relativeFrom="column">
                    <wp:posOffset>81649</wp:posOffset>
                  </wp:positionH>
                  <wp:positionV relativeFrom="paragraph">
                    <wp:posOffset>220759</wp:posOffset>
                  </wp:positionV>
                  <wp:extent cx="297180" cy="337820"/>
                  <wp:effectExtent l="0" t="0" r="7620" b="5080"/>
                  <wp:wrapNone/>
                  <wp:docPr id="80" name="Immagine 80" descr="Immagine che contiene testo, clipar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magine 78" descr="Immagine che contiene testo, clipart&#10;&#10;Descrizione generata automaticament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7180" cy="3378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505" w:type="dxa"/>
          </w:tcPr>
          <w:p w14:paraId="3E962DF1" w14:textId="5BD28E21" w:rsidR="00BB6E37" w:rsidRDefault="00BB6E37" w:rsidP="000E4AD6">
            <w:pPr>
              <w:spacing w:after="120"/>
              <w:ind w:right="-1"/>
              <w:jc w:val="both"/>
              <w:rPr>
                <w:rFonts w:cstheme="minorHAnsi"/>
                <w:lang w:val="en-GB"/>
              </w:rPr>
            </w:pPr>
            <w:r>
              <w:rPr>
                <w:rFonts w:cstheme="minorHAnsi"/>
                <w:lang w:val="en-GB"/>
              </w:rPr>
              <w:t>According to 5</w:t>
            </w:r>
            <w:r w:rsidRPr="004A44AF">
              <w:rPr>
                <w:rFonts w:cstheme="minorHAnsi"/>
                <w:vertAlign w:val="superscript"/>
                <w:lang w:val="en-GB"/>
              </w:rPr>
              <w:t>th</w:t>
            </w:r>
            <w:r>
              <w:rPr>
                <w:rFonts w:cstheme="minorHAnsi"/>
                <w:lang w:val="en-GB"/>
              </w:rPr>
              <w:t xml:space="preserve"> Call for proposals announcement, at least 4 Project Partners must be Universities</w:t>
            </w:r>
            <w:r w:rsidR="00BA2611">
              <w:rPr>
                <w:rFonts w:cstheme="minorHAnsi"/>
                <w:lang w:val="en-GB"/>
              </w:rPr>
              <w:t>/ Faculties and a</w:t>
            </w:r>
            <w:r w:rsidR="00BA2611" w:rsidRPr="00CF0C6B">
              <w:rPr>
                <w:rFonts w:cs="Calibri"/>
                <w:lang w:val="en-GB"/>
              </w:rPr>
              <w:t xml:space="preserve">t least </w:t>
            </w:r>
            <w:r w:rsidR="00BA2611" w:rsidRPr="00CF0C6B">
              <w:rPr>
                <w:rFonts w:cs="Calibri"/>
                <w:b/>
                <w:bCs/>
                <w:lang w:val="en-GB"/>
              </w:rPr>
              <w:t>1 business partner</w:t>
            </w:r>
            <w:r w:rsidR="00BA2611" w:rsidRPr="00CF0C6B">
              <w:rPr>
                <w:rFonts w:cs="Calibri"/>
                <w:lang w:val="en-GB"/>
              </w:rPr>
              <w:t xml:space="preserve"> (e.g.: </w:t>
            </w:r>
            <w:proofErr w:type="spellStart"/>
            <w:r w:rsidR="00BA2611" w:rsidRPr="00CF0C6B">
              <w:rPr>
                <w:rFonts w:cs="Calibri"/>
                <w:lang w:val="en-GB"/>
              </w:rPr>
              <w:t>SMEsetc</w:t>
            </w:r>
            <w:proofErr w:type="spellEnd"/>
            <w:r w:rsidR="00BA2611">
              <w:rPr>
                <w:rStyle w:val="Rimandocommento"/>
                <w:rFonts w:ascii="Trebuchet MS" w:eastAsia="Trebuchet MS" w:hAnsi="Trebuchet MS"/>
              </w:rPr>
              <w:t/>
            </w:r>
            <w:r w:rsidR="00BA2611" w:rsidRPr="00CF0C6B">
              <w:rPr>
                <w:rFonts w:cs="Calibri"/>
                <w:lang w:val="en-GB"/>
              </w:rPr>
              <w:t xml:space="preserve">.) and/or </w:t>
            </w:r>
            <w:r w:rsidR="00BA2611" w:rsidRPr="00CF0C6B">
              <w:rPr>
                <w:rFonts w:cs="Calibri"/>
                <w:b/>
                <w:bCs/>
                <w:lang w:val="en-GB"/>
              </w:rPr>
              <w:t>research institution</w:t>
            </w:r>
            <w:r w:rsidR="00BA2611">
              <w:rPr>
                <w:rFonts w:cs="Calibri"/>
                <w:b/>
                <w:bCs/>
                <w:lang w:val="en-GB"/>
              </w:rPr>
              <w:t>.</w:t>
            </w:r>
          </w:p>
          <w:p w14:paraId="19EE3805" w14:textId="4FB2EF95" w:rsidR="00BB6E37" w:rsidRPr="00965EDA" w:rsidRDefault="00BB6E37" w:rsidP="000E4AD6">
            <w:pPr>
              <w:spacing w:after="120"/>
              <w:ind w:right="-1"/>
              <w:jc w:val="both"/>
              <w:rPr>
                <w:rFonts w:cstheme="minorHAnsi"/>
                <w:lang w:val="en-GB"/>
              </w:rPr>
            </w:pPr>
            <w:r>
              <w:rPr>
                <w:rFonts w:cstheme="minorHAnsi"/>
                <w:lang w:val="en-GB"/>
              </w:rPr>
              <w:t xml:space="preserve">Please remember to select the </w:t>
            </w:r>
            <w:r w:rsidR="003500E1">
              <w:rPr>
                <w:rFonts w:cstheme="minorHAnsi"/>
                <w:lang w:val="en-GB"/>
              </w:rPr>
              <w:t>“</w:t>
            </w:r>
            <w:r>
              <w:rPr>
                <w:rFonts w:cstheme="minorHAnsi"/>
                <w:lang w:val="en-GB"/>
              </w:rPr>
              <w:t>Type of partner</w:t>
            </w:r>
            <w:r w:rsidR="003500E1">
              <w:rPr>
                <w:rFonts w:cstheme="minorHAnsi"/>
                <w:lang w:val="en-GB"/>
              </w:rPr>
              <w:t>”</w:t>
            </w:r>
            <w:r>
              <w:rPr>
                <w:rFonts w:cstheme="minorHAnsi"/>
                <w:lang w:val="en-GB"/>
              </w:rPr>
              <w:t xml:space="preserve"> as ‘Higher education and research’ for at least 4 Project Partners, as explained above.</w:t>
            </w:r>
          </w:p>
        </w:tc>
      </w:tr>
    </w:tbl>
    <w:p w14:paraId="69889FEB" w14:textId="0415D393" w:rsidR="00BB6E37" w:rsidRDefault="00BB6E37" w:rsidP="00093B0E">
      <w:pPr>
        <w:spacing w:after="120" w:line="240" w:lineRule="auto"/>
        <w:ind w:right="-1"/>
        <w:jc w:val="both"/>
        <w:rPr>
          <w:rFonts w:cstheme="minorHAnsi"/>
          <w:lang w:val="en-GB"/>
        </w:rPr>
      </w:pPr>
    </w:p>
    <w:p w14:paraId="546257FD" w14:textId="5BD6577B" w:rsidR="004A44AF" w:rsidRDefault="004A44AF" w:rsidP="00093B0E">
      <w:pPr>
        <w:spacing w:after="120" w:line="240" w:lineRule="auto"/>
        <w:ind w:right="-1"/>
        <w:jc w:val="both"/>
        <w:rPr>
          <w:rFonts w:cstheme="minorHAnsi"/>
          <w:lang w:val="en-GB"/>
        </w:rPr>
      </w:pPr>
    </w:p>
    <w:p w14:paraId="48FF4FDF" w14:textId="372A0636" w:rsidR="003500E1" w:rsidRDefault="003500E1" w:rsidP="003500E1">
      <w:pPr>
        <w:spacing w:after="120" w:line="240" w:lineRule="auto"/>
        <w:ind w:right="-1"/>
        <w:jc w:val="both"/>
        <w:rPr>
          <w:rFonts w:cstheme="minorHAnsi"/>
          <w:lang w:val="en-GB"/>
        </w:rPr>
      </w:pPr>
      <w:r>
        <w:rPr>
          <w:rFonts w:cstheme="minorHAnsi"/>
          <w:lang w:val="en-GB"/>
        </w:rPr>
        <w:lastRenderedPageBreak/>
        <w:t>In order to comply with this requirement, one of the following options must be selected from the “Type of partner” drop-down menu:</w:t>
      </w:r>
    </w:p>
    <w:p w14:paraId="5AAA4DDA" w14:textId="5F0CB1F7" w:rsidR="0030189D" w:rsidRPr="004A44AF" w:rsidRDefault="0030189D" w:rsidP="004A44AF">
      <w:pPr>
        <w:pStyle w:val="pf0"/>
        <w:spacing w:before="0" w:beforeAutospacing="0" w:after="0" w:afterAutospacing="0"/>
        <w:rPr>
          <w:rFonts w:asciiTheme="minorHAnsi" w:eastAsiaTheme="minorHAnsi" w:hAnsiTheme="minorHAnsi" w:cstheme="minorHAnsi"/>
          <w:sz w:val="22"/>
          <w:szCs w:val="22"/>
          <w:lang w:val="en-GB" w:eastAsia="en-US"/>
        </w:rPr>
      </w:pPr>
      <w:r w:rsidRPr="004A44AF">
        <w:rPr>
          <w:rFonts w:asciiTheme="minorHAnsi" w:eastAsiaTheme="minorHAnsi" w:hAnsiTheme="minorHAnsi" w:cstheme="minorHAnsi"/>
          <w:sz w:val="22"/>
          <w:szCs w:val="22"/>
          <w:lang w:val="en-GB" w:eastAsia="en-US"/>
        </w:rPr>
        <w:t>-</w:t>
      </w:r>
      <w:r w:rsidR="00C859FE">
        <w:rPr>
          <w:rFonts w:asciiTheme="minorHAnsi" w:eastAsiaTheme="minorHAnsi" w:hAnsiTheme="minorHAnsi" w:cstheme="minorHAnsi"/>
          <w:sz w:val="22"/>
          <w:szCs w:val="22"/>
          <w:lang w:val="en-GB" w:eastAsia="en-US"/>
        </w:rPr>
        <w:t xml:space="preserve"> </w:t>
      </w:r>
      <w:r w:rsidRPr="004A44AF">
        <w:rPr>
          <w:rFonts w:asciiTheme="minorHAnsi" w:eastAsiaTheme="minorHAnsi" w:hAnsiTheme="minorHAnsi" w:cstheme="minorHAnsi"/>
          <w:sz w:val="22"/>
          <w:szCs w:val="22"/>
          <w:lang w:val="en-GB" w:eastAsia="en-US"/>
        </w:rPr>
        <w:t>sectoral agency</w:t>
      </w:r>
    </w:p>
    <w:p w14:paraId="7C4995BE" w14:textId="59BBD163" w:rsidR="0030189D" w:rsidRPr="004A44AF" w:rsidRDefault="0030189D" w:rsidP="004A44AF">
      <w:pPr>
        <w:pStyle w:val="pf0"/>
        <w:spacing w:before="0" w:beforeAutospacing="0" w:after="0" w:afterAutospacing="0"/>
        <w:rPr>
          <w:rFonts w:asciiTheme="minorHAnsi" w:eastAsiaTheme="minorHAnsi" w:hAnsiTheme="minorHAnsi" w:cstheme="minorHAnsi"/>
          <w:sz w:val="22"/>
          <w:szCs w:val="22"/>
          <w:lang w:val="en-GB" w:eastAsia="en-US"/>
        </w:rPr>
      </w:pPr>
      <w:r w:rsidRPr="004A44AF">
        <w:rPr>
          <w:rFonts w:asciiTheme="minorHAnsi" w:eastAsiaTheme="minorHAnsi" w:hAnsiTheme="minorHAnsi" w:cstheme="minorHAnsi"/>
          <w:sz w:val="22"/>
          <w:szCs w:val="22"/>
          <w:lang w:val="en-GB" w:eastAsia="en-US"/>
        </w:rPr>
        <w:t>-</w:t>
      </w:r>
      <w:r w:rsidR="00C859FE">
        <w:rPr>
          <w:rFonts w:asciiTheme="minorHAnsi" w:eastAsiaTheme="minorHAnsi" w:hAnsiTheme="minorHAnsi" w:cstheme="minorHAnsi"/>
          <w:sz w:val="22"/>
          <w:szCs w:val="22"/>
          <w:lang w:val="en-GB" w:eastAsia="en-US"/>
        </w:rPr>
        <w:t xml:space="preserve"> </w:t>
      </w:r>
      <w:r w:rsidRPr="004A44AF">
        <w:rPr>
          <w:rFonts w:asciiTheme="minorHAnsi" w:eastAsiaTheme="minorHAnsi" w:hAnsiTheme="minorHAnsi" w:cstheme="minorHAnsi"/>
          <w:sz w:val="22"/>
          <w:szCs w:val="22"/>
          <w:lang w:val="en-GB" w:eastAsia="en-US"/>
        </w:rPr>
        <w:t>education/training research and school</w:t>
      </w:r>
    </w:p>
    <w:p w14:paraId="3508D310" w14:textId="195E1799" w:rsidR="0030189D" w:rsidRPr="004A44AF" w:rsidRDefault="0030189D" w:rsidP="004A44AF">
      <w:pPr>
        <w:pStyle w:val="pf0"/>
        <w:spacing w:before="0" w:beforeAutospacing="0" w:after="0" w:afterAutospacing="0"/>
        <w:rPr>
          <w:rFonts w:asciiTheme="minorHAnsi" w:eastAsiaTheme="minorHAnsi" w:hAnsiTheme="minorHAnsi" w:cstheme="minorHAnsi"/>
          <w:sz w:val="22"/>
          <w:szCs w:val="22"/>
          <w:lang w:val="en-GB" w:eastAsia="en-US"/>
        </w:rPr>
      </w:pPr>
      <w:r w:rsidRPr="004A44AF">
        <w:rPr>
          <w:rFonts w:asciiTheme="minorHAnsi" w:eastAsiaTheme="minorHAnsi" w:hAnsiTheme="minorHAnsi" w:cstheme="minorHAnsi"/>
          <w:sz w:val="22"/>
          <w:szCs w:val="22"/>
          <w:lang w:val="en-GB" w:eastAsia="en-US"/>
        </w:rPr>
        <w:t>-</w:t>
      </w:r>
      <w:r w:rsidR="00C859FE">
        <w:rPr>
          <w:rFonts w:asciiTheme="minorHAnsi" w:eastAsiaTheme="minorHAnsi" w:hAnsiTheme="minorHAnsi" w:cstheme="minorHAnsi"/>
          <w:sz w:val="22"/>
          <w:szCs w:val="22"/>
          <w:lang w:val="en-GB" w:eastAsia="en-US"/>
        </w:rPr>
        <w:t xml:space="preserve"> </w:t>
      </w:r>
      <w:r w:rsidRPr="004A44AF">
        <w:rPr>
          <w:rFonts w:asciiTheme="minorHAnsi" w:eastAsiaTheme="minorHAnsi" w:hAnsiTheme="minorHAnsi" w:cstheme="minorHAnsi"/>
          <w:sz w:val="22"/>
          <w:szCs w:val="22"/>
          <w:lang w:val="en-GB" w:eastAsia="en-US"/>
        </w:rPr>
        <w:t>SME</w:t>
      </w:r>
    </w:p>
    <w:p w14:paraId="4565A15E" w14:textId="315A57EF" w:rsidR="0030189D" w:rsidRPr="004A44AF" w:rsidRDefault="0030189D" w:rsidP="004A44AF">
      <w:pPr>
        <w:pStyle w:val="pf0"/>
        <w:spacing w:before="0" w:beforeAutospacing="0" w:after="0" w:afterAutospacing="0"/>
        <w:rPr>
          <w:rFonts w:asciiTheme="minorHAnsi" w:eastAsiaTheme="minorHAnsi" w:hAnsiTheme="minorHAnsi" w:cstheme="minorHAnsi"/>
          <w:sz w:val="22"/>
          <w:szCs w:val="22"/>
          <w:lang w:val="en-GB" w:eastAsia="en-US"/>
        </w:rPr>
      </w:pPr>
      <w:r w:rsidRPr="004A44AF">
        <w:rPr>
          <w:rFonts w:asciiTheme="minorHAnsi" w:eastAsiaTheme="minorHAnsi" w:hAnsiTheme="minorHAnsi" w:cstheme="minorHAnsi"/>
          <w:sz w:val="22"/>
          <w:szCs w:val="22"/>
          <w:lang w:val="en-GB" w:eastAsia="en-US"/>
        </w:rPr>
        <w:t>-</w:t>
      </w:r>
      <w:r w:rsidR="00C859FE">
        <w:rPr>
          <w:rFonts w:asciiTheme="minorHAnsi" w:eastAsiaTheme="minorHAnsi" w:hAnsiTheme="minorHAnsi" w:cstheme="minorHAnsi"/>
          <w:sz w:val="22"/>
          <w:szCs w:val="22"/>
          <w:lang w:val="en-GB" w:eastAsia="en-US"/>
        </w:rPr>
        <w:t xml:space="preserve"> </w:t>
      </w:r>
      <w:r w:rsidRPr="004A44AF">
        <w:rPr>
          <w:rFonts w:asciiTheme="minorHAnsi" w:eastAsiaTheme="minorHAnsi" w:hAnsiTheme="minorHAnsi" w:cstheme="minorHAnsi"/>
          <w:sz w:val="22"/>
          <w:szCs w:val="22"/>
          <w:lang w:val="en-GB" w:eastAsia="en-US"/>
        </w:rPr>
        <w:t>other</w:t>
      </w:r>
    </w:p>
    <w:p w14:paraId="623D0814" w14:textId="77777777" w:rsidR="003500E1" w:rsidRPr="00965EDA" w:rsidRDefault="003500E1" w:rsidP="003500E1">
      <w:pPr>
        <w:spacing w:after="120" w:line="240" w:lineRule="auto"/>
        <w:ind w:right="-1"/>
        <w:jc w:val="both"/>
        <w:rPr>
          <w:rFonts w:cstheme="minorHAnsi"/>
          <w:lang w:val="en-GB"/>
        </w:rPr>
      </w:pPr>
    </w:p>
    <w:p w14:paraId="2CEA9A7E" w14:textId="77777777" w:rsidR="003A5069" w:rsidRPr="00965EDA" w:rsidRDefault="00E30037" w:rsidP="00093B0E">
      <w:pPr>
        <w:spacing w:after="120" w:line="240" w:lineRule="auto"/>
        <w:ind w:right="-1"/>
        <w:jc w:val="both"/>
        <w:rPr>
          <w:rFonts w:cstheme="minorHAnsi"/>
          <w:lang w:val="en-GB"/>
        </w:rPr>
      </w:pPr>
      <w:r w:rsidRPr="00965EDA">
        <w:rPr>
          <w:rFonts w:cstheme="minorHAnsi"/>
          <w:lang w:val="en-GB"/>
        </w:rPr>
        <w:t>When adding p</w:t>
      </w:r>
      <w:r w:rsidR="003A5069" w:rsidRPr="00965EDA">
        <w:rPr>
          <w:rFonts w:cstheme="minorHAnsi"/>
          <w:lang w:val="en-GB"/>
        </w:rPr>
        <w:t xml:space="preserve">artners to the project proposal, the Lead Applicant has to define per each of them the </w:t>
      </w:r>
      <w:r w:rsidR="003A5069" w:rsidRPr="00965EDA">
        <w:rPr>
          <w:rFonts w:cstheme="minorHAnsi"/>
          <w:b/>
          <w:lang w:val="en-GB"/>
        </w:rPr>
        <w:t>co-financing source</w:t>
      </w:r>
      <w:r w:rsidR="003A5069" w:rsidRPr="00965EDA">
        <w:rPr>
          <w:rFonts w:cstheme="minorHAnsi"/>
          <w:lang w:val="en-GB"/>
        </w:rPr>
        <w:t xml:space="preserve">: </w:t>
      </w:r>
      <w:r w:rsidR="003A5069" w:rsidRPr="00965EDA">
        <w:rPr>
          <w:rFonts w:cstheme="minorHAnsi"/>
          <w:b/>
          <w:lang w:val="en-GB"/>
        </w:rPr>
        <w:t>ERDF</w:t>
      </w:r>
      <w:r w:rsidRPr="00965EDA">
        <w:rPr>
          <w:rFonts w:cstheme="minorHAnsi"/>
          <w:lang w:val="en-GB"/>
        </w:rPr>
        <w:t xml:space="preserve"> for EU p</w:t>
      </w:r>
      <w:r w:rsidR="003A5069" w:rsidRPr="00965EDA">
        <w:rPr>
          <w:rFonts w:cstheme="minorHAnsi"/>
          <w:lang w:val="en-GB"/>
        </w:rPr>
        <w:t xml:space="preserve">artners and </w:t>
      </w:r>
      <w:r w:rsidR="003A5069" w:rsidRPr="00965EDA">
        <w:rPr>
          <w:rFonts w:cstheme="minorHAnsi"/>
          <w:b/>
          <w:lang w:val="en-GB"/>
        </w:rPr>
        <w:t>IPA II</w:t>
      </w:r>
      <w:r w:rsidRPr="00965EDA">
        <w:rPr>
          <w:rFonts w:cstheme="minorHAnsi"/>
          <w:lang w:val="en-GB"/>
        </w:rPr>
        <w:t xml:space="preserve"> for p</w:t>
      </w:r>
      <w:r w:rsidR="003A5069" w:rsidRPr="00965EDA">
        <w:rPr>
          <w:rFonts w:cstheme="minorHAnsi"/>
          <w:lang w:val="en-GB"/>
        </w:rPr>
        <w:t>artners located in the Non-EU Partner States of the Programme.</w:t>
      </w:r>
    </w:p>
    <w:p w14:paraId="3F35A9A4" w14:textId="77777777" w:rsidR="001B6AEE" w:rsidRPr="00965EDA" w:rsidRDefault="006B6FC6" w:rsidP="00093B0E">
      <w:pPr>
        <w:spacing w:after="120" w:line="240" w:lineRule="auto"/>
        <w:ind w:right="-1"/>
        <w:jc w:val="both"/>
        <w:rPr>
          <w:rFonts w:cstheme="minorHAnsi"/>
          <w:lang w:val="en-GB"/>
        </w:rPr>
      </w:pPr>
      <w:r w:rsidRPr="00965EDA">
        <w:rPr>
          <w:rFonts w:cstheme="minorHAnsi"/>
          <w:noProof/>
          <w:lang w:val="en-GB" w:eastAsia="it-IT"/>
        </w:rPr>
        <mc:AlternateContent>
          <mc:Choice Requires="wps">
            <w:drawing>
              <wp:anchor distT="0" distB="0" distL="114300" distR="114300" simplePos="0" relativeHeight="251648000" behindDoc="0" locked="0" layoutInCell="1" allowOverlap="1" wp14:anchorId="53DD1B26" wp14:editId="7887D5A5">
                <wp:simplePos x="0" y="0"/>
                <wp:positionH relativeFrom="column">
                  <wp:posOffset>2831184</wp:posOffset>
                </wp:positionH>
                <wp:positionV relativeFrom="paragraph">
                  <wp:posOffset>246764</wp:posOffset>
                </wp:positionV>
                <wp:extent cx="1610360" cy="509905"/>
                <wp:effectExtent l="0" t="0" r="27940" b="23495"/>
                <wp:wrapNone/>
                <wp:docPr id="9" name="Ovale 9"/>
                <wp:cNvGraphicFramePr/>
                <a:graphic xmlns:a="http://schemas.openxmlformats.org/drawingml/2006/main">
                  <a:graphicData uri="http://schemas.microsoft.com/office/word/2010/wordprocessingShape">
                    <wps:wsp>
                      <wps:cNvSpPr/>
                      <wps:spPr>
                        <a:xfrm>
                          <a:off x="0" y="0"/>
                          <a:ext cx="1610360" cy="509905"/>
                        </a:xfrm>
                        <a:prstGeom prst="ellipse">
                          <a:avLst/>
                        </a:prstGeom>
                        <a:noFill/>
                        <a:ln w="127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31AB2F" id="Ovale 9" o:spid="_x0000_s1026" style="position:absolute;margin-left:222.95pt;margin-top:19.45pt;width:126.8pt;height:40.1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" filled="f" strokecolor="#c00000" strokeweight="1pt">
                <v:stroke joinstyle="miter"/>
              </v:oval>
            </w:pict>
          </mc:Fallback>
        </mc:AlternateContent>
      </w:r>
    </w:p>
    <w:p w14:paraId="08B9D891" w14:textId="77777777" w:rsidR="003A5069" w:rsidRPr="00965EDA" w:rsidRDefault="006B6FC6" w:rsidP="00093B0E">
      <w:pPr>
        <w:spacing w:after="120" w:line="240" w:lineRule="auto"/>
        <w:ind w:right="-1"/>
        <w:jc w:val="center"/>
        <w:rPr>
          <w:rFonts w:cstheme="minorHAnsi"/>
          <w:lang w:val="en-GB"/>
        </w:rPr>
      </w:pPr>
      <w:r w:rsidRPr="00965EDA">
        <w:rPr>
          <w:rFonts w:cstheme="minorHAnsi"/>
          <w:noProof/>
          <w:lang w:val="en-GB" w:eastAsia="it-IT"/>
        </w:rPr>
        <w:drawing>
          <wp:inline distT="0" distB="0" distL="0" distR="0" wp14:anchorId="3F81C28F" wp14:editId="7011C409">
            <wp:extent cx="5590901" cy="1009935"/>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egal-status.PNG"/>
                    <pic:cNvPicPr/>
                  </pic:nvPicPr>
                  <pic:blipFill>
                    <a:blip r:embed="rId34">
                      <a:extLst>
                        <a:ext uri="{28A0092B-C50C-407E-A947-70E740481C1C}">
                          <a14:useLocalDpi xmlns:a14="http://schemas.microsoft.com/office/drawing/2010/main" val="0"/>
                        </a:ext>
                      </a:extLst>
                    </a:blip>
                    <a:stretch>
                      <a:fillRect/>
                    </a:stretch>
                  </pic:blipFill>
                  <pic:spPr>
                    <a:xfrm>
                      <a:off x="0" y="0"/>
                      <a:ext cx="5659444" cy="1022316"/>
                    </a:xfrm>
                    <a:prstGeom prst="rect">
                      <a:avLst/>
                    </a:prstGeom>
                  </pic:spPr>
                </pic:pic>
              </a:graphicData>
            </a:graphic>
          </wp:inline>
        </w:drawing>
      </w:r>
    </w:p>
    <w:p w14:paraId="2ED4A051" w14:textId="77777777" w:rsidR="00AE3AD3" w:rsidRPr="00965EDA" w:rsidRDefault="00AE3AD3" w:rsidP="00093B0E">
      <w:pPr>
        <w:spacing w:after="120" w:line="240" w:lineRule="auto"/>
        <w:ind w:right="-1"/>
        <w:jc w:val="both"/>
        <w:rPr>
          <w:rFonts w:cstheme="minorHAnsi"/>
          <w:lang w:val="en-GB"/>
        </w:rPr>
      </w:pPr>
    </w:p>
    <w:bookmarkStart w:id="21" w:name="bookmark10"/>
    <w:bookmarkEnd w:id="21"/>
    <w:p w14:paraId="7402F728" w14:textId="206272AB" w:rsidR="003A5069" w:rsidRPr="00965EDA" w:rsidRDefault="003A5069" w:rsidP="00093B0E">
      <w:pPr>
        <w:spacing w:after="120" w:line="240" w:lineRule="auto"/>
        <w:ind w:right="-1"/>
        <w:jc w:val="both"/>
        <w:rPr>
          <w:rFonts w:cstheme="minorHAnsi"/>
          <w:lang w:val="en-GB"/>
        </w:rPr>
      </w:pPr>
      <w:r w:rsidRPr="00965EDA">
        <w:rPr>
          <w:rFonts w:cstheme="minorHAnsi"/>
          <w:noProof/>
          <w:lang w:val="en-GB" w:eastAsia="it-IT"/>
        </w:rPr>
        <mc:AlternateContent>
          <mc:Choice Requires="wps">
            <w:drawing>
              <wp:anchor distT="0" distB="0" distL="114300" distR="114300" simplePos="0" relativeHeight="251635712" behindDoc="0" locked="0" layoutInCell="1" allowOverlap="1" wp14:anchorId="7CFB22BF" wp14:editId="6C1707D8">
                <wp:simplePos x="0" y="0"/>
                <wp:positionH relativeFrom="column">
                  <wp:posOffset>5415915</wp:posOffset>
                </wp:positionH>
                <wp:positionV relativeFrom="paragraph">
                  <wp:posOffset>4445</wp:posOffset>
                </wp:positionV>
                <wp:extent cx="952500" cy="90805"/>
                <wp:effectExtent l="3175" t="0" r="0" b="0"/>
                <wp:wrapNone/>
                <wp:docPr id="74" name="Rettangolo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0" cy="90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DBFBBD" id="Rettangolo 74" o:spid="_x0000_s1026" style="position:absolute;margin-left:426.45pt;margin-top:.35pt;width:75pt;height:7.1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" stroked="f"/>
            </w:pict>
          </mc:Fallback>
        </mc:AlternateContent>
      </w:r>
    </w:p>
    <w:p w14:paraId="30D0AF78" w14:textId="590F3831" w:rsidR="003A5069" w:rsidRPr="00965EDA" w:rsidRDefault="003A5069" w:rsidP="00093B0E">
      <w:pPr>
        <w:pStyle w:val="Titolo1"/>
        <w:numPr>
          <w:ilvl w:val="2"/>
          <w:numId w:val="27"/>
        </w:numPr>
        <w:spacing w:after="120"/>
        <w:ind w:left="0" w:firstLine="0"/>
        <w:rPr>
          <w:rFonts w:asciiTheme="minorHAnsi" w:hAnsiTheme="minorHAnsi" w:cstheme="minorHAnsi"/>
          <w:b w:val="0"/>
          <w:i/>
          <w:sz w:val="22"/>
          <w:szCs w:val="22"/>
          <w:lang w:val="en-GB"/>
        </w:rPr>
      </w:pPr>
      <w:bookmarkStart w:id="22" w:name="bookmark11"/>
      <w:bookmarkStart w:id="23" w:name="_Toc105407023"/>
      <w:bookmarkEnd w:id="22"/>
      <w:r w:rsidRPr="00965EDA">
        <w:rPr>
          <w:rFonts w:asciiTheme="minorHAnsi" w:hAnsiTheme="minorHAnsi" w:cstheme="minorHAnsi"/>
          <w:b w:val="0"/>
          <w:i/>
          <w:sz w:val="22"/>
          <w:szCs w:val="22"/>
          <w:lang w:val="en-GB"/>
        </w:rPr>
        <w:t>Ho</w:t>
      </w:r>
      <w:r w:rsidR="00E30037" w:rsidRPr="00965EDA">
        <w:rPr>
          <w:rFonts w:asciiTheme="minorHAnsi" w:hAnsiTheme="minorHAnsi" w:cstheme="minorHAnsi"/>
          <w:b w:val="0"/>
          <w:i/>
          <w:sz w:val="22"/>
          <w:szCs w:val="22"/>
          <w:lang w:val="en-GB"/>
        </w:rPr>
        <w:t xml:space="preserve">w to add data on an Associated </w:t>
      </w:r>
      <w:r w:rsidR="00787566">
        <w:rPr>
          <w:rFonts w:asciiTheme="minorHAnsi" w:hAnsiTheme="minorHAnsi" w:cstheme="minorHAnsi"/>
          <w:b w:val="0"/>
          <w:i/>
          <w:sz w:val="22"/>
          <w:szCs w:val="22"/>
          <w:lang w:val="en-GB"/>
        </w:rPr>
        <w:t>P</w:t>
      </w:r>
      <w:r w:rsidR="00787566" w:rsidRPr="00965EDA">
        <w:rPr>
          <w:rFonts w:asciiTheme="minorHAnsi" w:hAnsiTheme="minorHAnsi" w:cstheme="minorHAnsi"/>
          <w:b w:val="0"/>
          <w:i/>
          <w:sz w:val="22"/>
          <w:szCs w:val="22"/>
          <w:lang w:val="en-GB"/>
        </w:rPr>
        <w:t>artner</w:t>
      </w:r>
      <w:bookmarkEnd w:id="23"/>
    </w:p>
    <w:p w14:paraId="50E864D6" w14:textId="7BD5D1F9" w:rsidR="003A5069" w:rsidRPr="00965EDA" w:rsidRDefault="00AE24BD" w:rsidP="00093B0E">
      <w:pPr>
        <w:spacing w:after="120" w:line="240" w:lineRule="auto"/>
        <w:ind w:right="-1"/>
        <w:jc w:val="both"/>
        <w:rPr>
          <w:rFonts w:cstheme="minorHAnsi"/>
          <w:lang w:val="en-GB"/>
        </w:rPr>
      </w:pPr>
      <w:r w:rsidRPr="00965EDA">
        <w:rPr>
          <w:rFonts w:cstheme="minorHAnsi"/>
          <w:noProof/>
          <w:lang w:val="en-GB" w:eastAsia="it-IT"/>
        </w:rPr>
        <mc:AlternateContent>
          <mc:Choice Requires="wps">
            <w:drawing>
              <wp:anchor distT="0" distB="0" distL="114300" distR="114300" simplePos="0" relativeHeight="251650048" behindDoc="0" locked="0" layoutInCell="1" allowOverlap="1" wp14:anchorId="78F9803B" wp14:editId="4FB48E53">
                <wp:simplePos x="0" y="0"/>
                <wp:positionH relativeFrom="column">
                  <wp:posOffset>2787015</wp:posOffset>
                </wp:positionH>
                <wp:positionV relativeFrom="paragraph">
                  <wp:posOffset>161290</wp:posOffset>
                </wp:positionV>
                <wp:extent cx="839337" cy="361666"/>
                <wp:effectExtent l="0" t="0" r="18415" b="19685"/>
                <wp:wrapNone/>
                <wp:docPr id="11" name="Ovale 11"/>
                <wp:cNvGraphicFramePr/>
                <a:graphic xmlns:a="http://schemas.openxmlformats.org/drawingml/2006/main">
                  <a:graphicData uri="http://schemas.microsoft.com/office/word/2010/wordprocessingShape">
                    <wps:wsp>
                      <wps:cNvSpPr/>
                      <wps:spPr>
                        <a:xfrm>
                          <a:off x="0" y="0"/>
                          <a:ext cx="839337" cy="361666"/>
                        </a:xfrm>
                        <a:prstGeom prst="ellipse">
                          <a:avLst/>
                        </a:prstGeom>
                        <a:noFill/>
                        <a:ln w="127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3A119F3" id="Ovale 11" o:spid="_x0000_s1026" style="position:absolute;margin-left:219.45pt;margin-top:12.7pt;width:66.1pt;height:28.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" filled="f" strokecolor="#c00000" strokeweight="1pt">
                <v:stroke joinstyle="miter"/>
              </v:oval>
            </w:pict>
          </mc:Fallback>
        </mc:AlternateContent>
      </w:r>
      <w:r w:rsidR="001B6AEE" w:rsidRPr="00965EDA">
        <w:rPr>
          <w:rFonts w:cstheme="minorHAnsi"/>
          <w:noProof/>
          <w:lang w:val="en-GB" w:eastAsia="it-IT"/>
        </w:rPr>
        <w:drawing>
          <wp:anchor distT="0" distB="0" distL="114300" distR="114300" simplePos="0" relativeHeight="251637760" behindDoc="0" locked="0" layoutInCell="1" allowOverlap="1" wp14:anchorId="0FD31435" wp14:editId="5D6D9D12">
            <wp:simplePos x="0" y="0"/>
            <wp:positionH relativeFrom="column">
              <wp:posOffset>2724859</wp:posOffset>
            </wp:positionH>
            <wp:positionV relativeFrom="paragraph">
              <wp:posOffset>180429</wp:posOffset>
            </wp:positionV>
            <wp:extent cx="1470660" cy="314325"/>
            <wp:effectExtent l="0" t="0" r="0" b="9525"/>
            <wp:wrapNone/>
            <wp:docPr id="73" name="Immagine 73" descr="associated-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associated-pp"/>
                    <pic:cNvPicPr>
                      <a:picLocks noChangeAspect="1" noChangeArrowheads="1"/>
                    </pic:cNvPicPr>
                  </pic:nvPicPr>
                  <pic:blipFill>
                    <a:blip r:embed="rId35">
                      <a:extLst>
                        <a:ext uri="{28A0092B-C50C-407E-A947-70E740481C1C}">
                          <a14:useLocalDpi xmlns:a14="http://schemas.microsoft.com/office/drawing/2010/main" val="0"/>
                        </a:ext>
                      </a:extLst>
                    </a:blip>
                    <a:srcRect l="39650"/>
                    <a:stretch>
                      <a:fillRect/>
                    </a:stretch>
                  </pic:blipFill>
                  <pic:spPr bwMode="auto">
                    <a:xfrm>
                      <a:off x="0" y="0"/>
                      <a:ext cx="1470660" cy="314325"/>
                    </a:xfrm>
                    <a:prstGeom prst="rect">
                      <a:avLst/>
                    </a:prstGeom>
                    <a:noFill/>
                    <a:ln>
                      <a:noFill/>
                    </a:ln>
                  </pic:spPr>
                </pic:pic>
              </a:graphicData>
            </a:graphic>
            <wp14:sizeRelH relativeFrom="page">
              <wp14:pctWidth>0</wp14:pctWidth>
            </wp14:sizeRelH>
            <wp14:sizeRelV relativeFrom="page">
              <wp14:pctHeight>0</wp14:pctHeight>
            </wp14:sizeRelV>
          </wp:anchor>
        </w:drawing>
      </w:r>
      <w:r w:rsidR="003A5069" w:rsidRPr="00965EDA">
        <w:rPr>
          <w:rFonts w:cstheme="minorHAnsi"/>
          <w:lang w:val="en-GB"/>
        </w:rPr>
        <w:t>In order to add an Assoc</w:t>
      </w:r>
      <w:r w:rsidR="00E30037" w:rsidRPr="00965EDA">
        <w:rPr>
          <w:rFonts w:cstheme="minorHAnsi"/>
          <w:lang w:val="en-GB"/>
        </w:rPr>
        <w:t xml:space="preserve">iated </w:t>
      </w:r>
      <w:r w:rsidR="00787566">
        <w:rPr>
          <w:rFonts w:cstheme="minorHAnsi"/>
          <w:lang w:val="en-GB"/>
        </w:rPr>
        <w:t>P</w:t>
      </w:r>
      <w:r w:rsidR="00787566" w:rsidRPr="00965EDA">
        <w:rPr>
          <w:rFonts w:cstheme="minorHAnsi"/>
          <w:lang w:val="en-GB"/>
        </w:rPr>
        <w:t>artner</w:t>
      </w:r>
      <w:r w:rsidR="003A5069" w:rsidRPr="00965EDA">
        <w:rPr>
          <w:rFonts w:cstheme="minorHAnsi"/>
          <w:lang w:val="en-GB"/>
        </w:rPr>
        <w:t>, the following steps are to be followed:</w:t>
      </w:r>
    </w:p>
    <w:p w14:paraId="7E714233" w14:textId="77777777" w:rsidR="003A5069" w:rsidRPr="00965EDA" w:rsidRDefault="00B67115" w:rsidP="00093B0E">
      <w:pPr>
        <w:numPr>
          <w:ilvl w:val="0"/>
          <w:numId w:val="33"/>
        </w:numPr>
        <w:spacing w:after="120" w:line="240" w:lineRule="auto"/>
        <w:ind w:left="284" w:right="-1" w:hanging="284"/>
        <w:jc w:val="both"/>
        <w:rPr>
          <w:rFonts w:cstheme="minorHAnsi"/>
          <w:lang w:val="en-GB"/>
        </w:rPr>
      </w:pPr>
      <w:r w:rsidRPr="00965EDA">
        <w:rPr>
          <w:rFonts w:cstheme="minorHAnsi"/>
          <w:lang w:val="en-GB"/>
        </w:rPr>
        <w:t>In the p</w:t>
      </w:r>
      <w:r w:rsidR="003A5069" w:rsidRPr="00965EDA">
        <w:rPr>
          <w:rFonts w:cstheme="minorHAnsi"/>
          <w:lang w:val="en-GB"/>
        </w:rPr>
        <w:t>artner section, click on the button</w:t>
      </w:r>
      <w:r w:rsidR="003A5069" w:rsidRPr="00965EDA">
        <w:rPr>
          <w:rFonts w:cstheme="minorHAnsi"/>
          <w:lang w:val="en-GB"/>
        </w:rPr>
        <w:tab/>
      </w:r>
      <w:r w:rsidR="003A5069" w:rsidRPr="00965EDA">
        <w:rPr>
          <w:rFonts w:cstheme="minorHAnsi"/>
          <w:lang w:val="en-GB"/>
        </w:rPr>
        <w:tab/>
      </w:r>
      <w:r w:rsidR="003A5069" w:rsidRPr="00965EDA">
        <w:rPr>
          <w:rFonts w:cstheme="minorHAnsi"/>
          <w:lang w:val="en-GB"/>
        </w:rPr>
        <w:tab/>
        <w:t xml:space="preserve">           ; </w:t>
      </w:r>
    </w:p>
    <w:p w14:paraId="77DF2E7C" w14:textId="6ED44C73" w:rsidR="00593B97" w:rsidRPr="00CB7D63" w:rsidRDefault="00716B72" w:rsidP="00093B0E">
      <w:pPr>
        <w:numPr>
          <w:ilvl w:val="0"/>
          <w:numId w:val="33"/>
        </w:numPr>
        <w:spacing w:after="120" w:line="240" w:lineRule="auto"/>
        <w:ind w:left="284" w:right="-1" w:hanging="284"/>
        <w:jc w:val="both"/>
        <w:rPr>
          <w:rFonts w:cstheme="minorHAnsi"/>
          <w:lang w:val="en-GB"/>
        </w:rPr>
      </w:pPr>
      <w:r w:rsidRPr="00CB7D63">
        <w:rPr>
          <w:rFonts w:cstheme="minorHAnsi"/>
          <w:lang w:val="en-GB"/>
        </w:rPr>
        <w:t xml:space="preserve">After entering the name, </w:t>
      </w:r>
      <w:r w:rsidR="00B45047" w:rsidRPr="00CB7D63">
        <w:rPr>
          <w:rFonts w:cstheme="minorHAnsi"/>
          <w:lang w:val="en-GB"/>
        </w:rPr>
        <w:t xml:space="preserve">select who is the Project Partner associated </w:t>
      </w:r>
      <w:r w:rsidR="00D752A5" w:rsidRPr="00CB7D63">
        <w:rPr>
          <w:rFonts w:cstheme="minorHAnsi"/>
          <w:lang w:val="en-GB"/>
        </w:rPr>
        <w:t>to;</w:t>
      </w:r>
    </w:p>
    <w:p w14:paraId="5A05A446" w14:textId="5C3D2D0D" w:rsidR="003A5069" w:rsidRPr="00965EDA" w:rsidRDefault="00E30037" w:rsidP="00093B0E">
      <w:pPr>
        <w:numPr>
          <w:ilvl w:val="0"/>
          <w:numId w:val="33"/>
        </w:numPr>
        <w:spacing w:after="120" w:line="240" w:lineRule="auto"/>
        <w:ind w:left="284" w:right="-1" w:hanging="284"/>
        <w:jc w:val="both"/>
        <w:rPr>
          <w:rFonts w:cstheme="minorHAnsi"/>
          <w:lang w:val="en-GB"/>
        </w:rPr>
      </w:pPr>
      <w:r w:rsidRPr="00965EDA">
        <w:rPr>
          <w:rFonts w:cstheme="minorHAnsi"/>
          <w:lang w:val="en-GB"/>
        </w:rPr>
        <w:t>In case the Associated p</w:t>
      </w:r>
      <w:r w:rsidR="003A5069" w:rsidRPr="00965EDA">
        <w:rPr>
          <w:rFonts w:cstheme="minorHAnsi"/>
          <w:lang w:val="en-GB"/>
        </w:rPr>
        <w:t>artner is located outside ADRION Programme area</w:t>
      </w:r>
      <w:r w:rsidR="00D66D69">
        <w:rPr>
          <w:rFonts w:cstheme="minorHAnsi"/>
          <w:lang w:val="en-GB"/>
        </w:rPr>
        <w:t xml:space="preserve"> (as San Marino and North Macedonia)</w:t>
      </w:r>
      <w:r w:rsidR="003A5069" w:rsidRPr="00965EDA">
        <w:rPr>
          <w:rFonts w:cstheme="minorHAnsi"/>
          <w:lang w:val="en-GB"/>
        </w:rPr>
        <w:t xml:space="preserve">, tick the box “From All Regions”; </w:t>
      </w:r>
    </w:p>
    <w:p w14:paraId="257BF41D" w14:textId="69BFF9A9" w:rsidR="003A5069" w:rsidRPr="00965EDA" w:rsidRDefault="003A5069" w:rsidP="00093B0E">
      <w:pPr>
        <w:numPr>
          <w:ilvl w:val="0"/>
          <w:numId w:val="33"/>
        </w:numPr>
        <w:spacing w:after="120" w:line="240" w:lineRule="auto"/>
        <w:ind w:left="284" w:right="-1" w:hanging="284"/>
        <w:jc w:val="both"/>
        <w:rPr>
          <w:rFonts w:cstheme="minorHAnsi"/>
          <w:lang w:val="en-GB"/>
        </w:rPr>
      </w:pPr>
      <w:r w:rsidRPr="00965EDA">
        <w:rPr>
          <w:rFonts w:cstheme="minorHAnsi"/>
          <w:lang w:val="en-GB"/>
        </w:rPr>
        <w:t xml:space="preserve">“NUTS </w:t>
      </w:r>
      <w:r w:rsidR="00D66D69">
        <w:rPr>
          <w:rFonts w:cstheme="minorHAnsi"/>
          <w:lang w:val="en-GB"/>
        </w:rPr>
        <w:t>1</w:t>
      </w:r>
      <w:r w:rsidRPr="00965EDA">
        <w:rPr>
          <w:rFonts w:cstheme="minorHAnsi"/>
          <w:lang w:val="en-GB"/>
        </w:rPr>
        <w:t xml:space="preserve">”: choose where the </w:t>
      </w:r>
      <w:r w:rsidR="00172599" w:rsidRPr="00965EDA">
        <w:rPr>
          <w:rFonts w:cstheme="minorHAnsi"/>
          <w:lang w:val="en-GB"/>
        </w:rPr>
        <w:t>associated</w:t>
      </w:r>
      <w:r w:rsidR="00E30037" w:rsidRPr="00965EDA">
        <w:rPr>
          <w:rFonts w:cstheme="minorHAnsi"/>
          <w:lang w:val="en-GB"/>
        </w:rPr>
        <w:t xml:space="preserve"> p</w:t>
      </w:r>
      <w:r w:rsidRPr="00965EDA">
        <w:rPr>
          <w:rFonts w:cstheme="minorHAnsi"/>
          <w:lang w:val="en-GB"/>
        </w:rPr>
        <w:t>artner is located;</w:t>
      </w:r>
    </w:p>
    <w:p w14:paraId="1F50B87B" w14:textId="072B2912" w:rsidR="003A5069" w:rsidRPr="00965EDA" w:rsidRDefault="003A5069" w:rsidP="00093B0E">
      <w:pPr>
        <w:numPr>
          <w:ilvl w:val="0"/>
          <w:numId w:val="33"/>
        </w:numPr>
        <w:spacing w:after="120" w:line="240" w:lineRule="auto"/>
        <w:ind w:left="284" w:right="-1" w:hanging="284"/>
        <w:jc w:val="both"/>
        <w:rPr>
          <w:rFonts w:cstheme="minorHAnsi"/>
          <w:lang w:val="en-GB"/>
        </w:rPr>
      </w:pPr>
      <w:r w:rsidRPr="00965EDA">
        <w:rPr>
          <w:rFonts w:cstheme="minorHAnsi"/>
          <w:lang w:val="en-GB"/>
        </w:rPr>
        <w:t>“NUTS 2”:</w:t>
      </w:r>
      <w:r w:rsidR="00D66D69">
        <w:rPr>
          <w:rFonts w:cstheme="minorHAnsi"/>
          <w:lang w:val="en-GB"/>
        </w:rPr>
        <w:t xml:space="preserve"> </w:t>
      </w:r>
      <w:r w:rsidRPr="00965EDA">
        <w:rPr>
          <w:rFonts w:cstheme="minorHAnsi"/>
          <w:lang w:val="en-GB"/>
        </w:rPr>
        <w:t xml:space="preserve">choose where the </w:t>
      </w:r>
      <w:r w:rsidR="00172599" w:rsidRPr="00965EDA">
        <w:rPr>
          <w:rFonts w:cstheme="minorHAnsi"/>
          <w:lang w:val="en-GB"/>
        </w:rPr>
        <w:t xml:space="preserve">associated </w:t>
      </w:r>
      <w:r w:rsidR="00E30037" w:rsidRPr="00965EDA">
        <w:rPr>
          <w:rFonts w:cstheme="minorHAnsi"/>
          <w:lang w:val="en-GB"/>
        </w:rPr>
        <w:t>p</w:t>
      </w:r>
      <w:r w:rsidRPr="00965EDA">
        <w:rPr>
          <w:rFonts w:cstheme="minorHAnsi"/>
          <w:lang w:val="en-GB"/>
        </w:rPr>
        <w:t>artner is located;</w:t>
      </w:r>
    </w:p>
    <w:p w14:paraId="76C20625" w14:textId="77777777" w:rsidR="003A5069" w:rsidRPr="00965EDA" w:rsidRDefault="003A5069" w:rsidP="00093B0E">
      <w:pPr>
        <w:numPr>
          <w:ilvl w:val="0"/>
          <w:numId w:val="33"/>
        </w:numPr>
        <w:spacing w:after="120" w:line="240" w:lineRule="auto"/>
        <w:ind w:left="284" w:right="-1" w:hanging="284"/>
        <w:jc w:val="both"/>
        <w:rPr>
          <w:rFonts w:cstheme="minorHAnsi"/>
          <w:lang w:val="en-GB"/>
        </w:rPr>
      </w:pPr>
      <w:r w:rsidRPr="00965EDA">
        <w:rPr>
          <w:rFonts w:cstheme="minorHAnsi"/>
          <w:lang w:val="en-GB"/>
        </w:rPr>
        <w:t>“NUTS 3”: choose wher</w:t>
      </w:r>
      <w:r w:rsidR="00E30037" w:rsidRPr="00965EDA">
        <w:rPr>
          <w:rFonts w:cstheme="minorHAnsi"/>
          <w:lang w:val="en-GB"/>
        </w:rPr>
        <w:t xml:space="preserve">e the </w:t>
      </w:r>
      <w:r w:rsidR="00172599" w:rsidRPr="00965EDA">
        <w:rPr>
          <w:rFonts w:cstheme="minorHAnsi"/>
          <w:lang w:val="en-GB"/>
        </w:rPr>
        <w:t xml:space="preserve">associated </w:t>
      </w:r>
      <w:r w:rsidR="00E30037" w:rsidRPr="00965EDA">
        <w:rPr>
          <w:rFonts w:cstheme="minorHAnsi"/>
          <w:lang w:val="en-GB"/>
        </w:rPr>
        <w:t>p</w:t>
      </w:r>
      <w:r w:rsidRPr="00965EDA">
        <w:rPr>
          <w:rFonts w:cstheme="minorHAnsi"/>
          <w:lang w:val="en-GB"/>
        </w:rPr>
        <w:t>artner is located;</w:t>
      </w:r>
    </w:p>
    <w:p w14:paraId="276B6AB9" w14:textId="1E1A3899" w:rsidR="003A5069" w:rsidRDefault="003A5069" w:rsidP="00093B0E">
      <w:pPr>
        <w:spacing w:after="120" w:line="240" w:lineRule="auto"/>
        <w:ind w:right="-1"/>
        <w:jc w:val="both"/>
        <w:rPr>
          <w:rFonts w:cstheme="minorHAnsi"/>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505"/>
      </w:tblGrid>
      <w:tr w:rsidR="00DE5CC0" w:rsidRPr="00502C87" w14:paraId="7592BB4E" w14:textId="77777777" w:rsidTr="008627BE">
        <w:tc>
          <w:tcPr>
            <w:tcW w:w="1101" w:type="dxa"/>
          </w:tcPr>
          <w:p w14:paraId="585C782A" w14:textId="77777777" w:rsidR="00DE5CC0" w:rsidRPr="00965EDA" w:rsidRDefault="00DE5CC0" w:rsidP="008627BE">
            <w:pPr>
              <w:spacing w:after="120"/>
              <w:ind w:right="-1"/>
              <w:jc w:val="both"/>
              <w:rPr>
                <w:rFonts w:cstheme="minorHAnsi"/>
                <w:lang w:val="en-GB"/>
              </w:rPr>
            </w:pPr>
            <w:r w:rsidRPr="00965EDA">
              <w:rPr>
                <w:rFonts w:cstheme="minorHAnsi"/>
                <w:noProof/>
                <w:lang w:val="en-GB" w:eastAsia="it-IT"/>
              </w:rPr>
              <w:drawing>
                <wp:anchor distT="0" distB="0" distL="114300" distR="114300" simplePos="0" relativeHeight="251683840" behindDoc="0" locked="0" layoutInCell="1" allowOverlap="1" wp14:anchorId="192883F8" wp14:editId="425B7279">
                  <wp:simplePos x="0" y="0"/>
                  <wp:positionH relativeFrom="column">
                    <wp:posOffset>102649</wp:posOffset>
                  </wp:positionH>
                  <wp:positionV relativeFrom="paragraph">
                    <wp:posOffset>50800</wp:posOffset>
                  </wp:positionV>
                  <wp:extent cx="276225" cy="314325"/>
                  <wp:effectExtent l="0" t="0" r="9525" b="9525"/>
                  <wp:wrapNone/>
                  <wp:docPr id="71" name="Immagine 71" descr="Immagine che contiene testo, clipart&#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magine 71" descr="Immagine che contiene testo, clipart&#10;&#10;Descrizione generata automaticament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25" cy="3143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505" w:type="dxa"/>
          </w:tcPr>
          <w:p w14:paraId="6E7ABC32" w14:textId="77777777" w:rsidR="00DE5CC0" w:rsidRPr="00965EDA" w:rsidRDefault="00DE5CC0" w:rsidP="008627BE">
            <w:pPr>
              <w:spacing w:after="120"/>
              <w:ind w:right="-1"/>
              <w:jc w:val="both"/>
              <w:rPr>
                <w:rFonts w:cstheme="minorHAnsi"/>
                <w:lang w:val="en-GB"/>
              </w:rPr>
            </w:pPr>
            <w:r>
              <w:rPr>
                <w:rFonts w:cstheme="minorHAnsi"/>
                <w:lang w:val="en-GB"/>
              </w:rPr>
              <w:t>Please remember that, according to 5</w:t>
            </w:r>
            <w:r w:rsidRPr="008627BE">
              <w:rPr>
                <w:rFonts w:cstheme="minorHAnsi"/>
                <w:vertAlign w:val="superscript"/>
                <w:lang w:val="en-GB"/>
              </w:rPr>
              <w:t>th</w:t>
            </w:r>
            <w:r>
              <w:rPr>
                <w:rFonts w:cstheme="minorHAnsi"/>
                <w:lang w:val="en-GB"/>
              </w:rPr>
              <w:t xml:space="preserve"> Call for proposal announcement, no Assimilated Partners are envisaged for this call.</w:t>
            </w:r>
          </w:p>
        </w:tc>
      </w:tr>
    </w:tbl>
    <w:p w14:paraId="38B4A903" w14:textId="0B036499" w:rsidR="004443A9" w:rsidRDefault="004443A9" w:rsidP="00093B0E">
      <w:pPr>
        <w:spacing w:after="120" w:line="240" w:lineRule="auto"/>
        <w:ind w:right="-1"/>
        <w:jc w:val="both"/>
        <w:rPr>
          <w:rFonts w:cstheme="minorHAnsi"/>
          <w:lang w:val="en-GB"/>
        </w:rPr>
      </w:pPr>
      <w:r>
        <w:rPr>
          <w:rFonts w:cstheme="minorHAnsi"/>
          <w:lang w:val="en-GB"/>
        </w:rPr>
        <w:t xml:space="preserve">The requirement is clearly indicated in </w:t>
      </w:r>
      <w:proofErr w:type="spellStart"/>
      <w:r>
        <w:rPr>
          <w:rFonts w:cstheme="minorHAnsi"/>
          <w:lang w:val="en-GB"/>
        </w:rPr>
        <w:t>eMS</w:t>
      </w:r>
      <w:proofErr w:type="spellEnd"/>
      <w:r>
        <w:rPr>
          <w:rFonts w:cstheme="minorHAnsi"/>
          <w:lang w:val="en-GB"/>
        </w:rPr>
        <w:t>; however, be careful to select the appropriate option in the specific drop-down menu.</w:t>
      </w:r>
    </w:p>
    <w:p w14:paraId="2B999E1B" w14:textId="6A595174" w:rsidR="00DE5CC0" w:rsidRDefault="004443A9" w:rsidP="004A44AF">
      <w:pPr>
        <w:spacing w:after="120" w:line="240" w:lineRule="auto"/>
        <w:ind w:right="-1"/>
        <w:jc w:val="center"/>
        <w:rPr>
          <w:rFonts w:cstheme="minorHAnsi"/>
          <w:lang w:val="en-GB"/>
        </w:rPr>
      </w:pPr>
      <w:r>
        <w:rPr>
          <w:rFonts w:cstheme="minorHAnsi"/>
          <w:noProof/>
          <w:lang w:val="en-GB"/>
        </w:rPr>
        <mc:AlternateContent>
          <mc:Choice Requires="wps">
            <w:drawing>
              <wp:anchor distT="0" distB="0" distL="114300" distR="114300" simplePos="0" relativeHeight="251684864" behindDoc="0" locked="0" layoutInCell="1" allowOverlap="1" wp14:anchorId="7F96BC75" wp14:editId="157A32D1">
                <wp:simplePos x="0" y="0"/>
                <wp:positionH relativeFrom="margin">
                  <wp:align>center</wp:align>
                </wp:positionH>
                <wp:positionV relativeFrom="paragraph">
                  <wp:posOffset>596266</wp:posOffset>
                </wp:positionV>
                <wp:extent cx="2933700" cy="228600"/>
                <wp:effectExtent l="0" t="0" r="19050" b="19050"/>
                <wp:wrapNone/>
                <wp:docPr id="75" name="Ovale 75"/>
                <wp:cNvGraphicFramePr/>
                <a:graphic xmlns:a="http://schemas.openxmlformats.org/drawingml/2006/main">
                  <a:graphicData uri="http://schemas.microsoft.com/office/word/2010/wordprocessingShape">
                    <wps:wsp>
                      <wps:cNvSpPr/>
                      <wps:spPr>
                        <a:xfrm>
                          <a:off x="0" y="0"/>
                          <a:ext cx="2933700" cy="22860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2688A12" id="Ovale 75" o:spid="_x0000_s1026" style="position:absolute;margin-left:0;margin-top:46.95pt;width:231pt;height:18pt;z-index:2516848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" filled="f" strokecolor="red" strokeweight="1.5pt">
                <v:stroke joinstyle="miter"/>
                <w10:wrap anchorx="margin"/>
              </v:oval>
            </w:pict>
          </mc:Fallback>
        </mc:AlternateContent>
      </w:r>
      <w:r w:rsidRPr="004443A9">
        <w:rPr>
          <w:rFonts w:cstheme="minorHAnsi"/>
          <w:noProof/>
          <w:lang w:val="en-GB"/>
        </w:rPr>
        <w:drawing>
          <wp:inline distT="0" distB="0" distL="0" distR="0" wp14:anchorId="2C947EC2" wp14:editId="57CF9AA3">
            <wp:extent cx="2372056" cy="857370"/>
            <wp:effectExtent l="0" t="0" r="0" b="0"/>
            <wp:docPr id="67" name="Immagine 67"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magine 67" descr="Immagine che contiene testo&#10;&#10;Descrizione generata automaticamente"/>
                    <pic:cNvPicPr/>
                  </pic:nvPicPr>
                  <pic:blipFill>
                    <a:blip r:embed="rId36"/>
                    <a:stretch>
                      <a:fillRect/>
                    </a:stretch>
                  </pic:blipFill>
                  <pic:spPr>
                    <a:xfrm>
                      <a:off x="0" y="0"/>
                      <a:ext cx="2372056" cy="857370"/>
                    </a:xfrm>
                    <a:prstGeom prst="rect">
                      <a:avLst/>
                    </a:prstGeom>
                  </pic:spPr>
                </pic:pic>
              </a:graphicData>
            </a:graphic>
          </wp:inline>
        </w:drawing>
      </w:r>
    </w:p>
    <w:p w14:paraId="529A1A79" w14:textId="77777777" w:rsidR="00DE5CC0" w:rsidRPr="00965EDA" w:rsidRDefault="00DE5CC0" w:rsidP="00093B0E">
      <w:pPr>
        <w:spacing w:after="120" w:line="240" w:lineRule="auto"/>
        <w:ind w:right="-1"/>
        <w:jc w:val="both"/>
        <w:rPr>
          <w:rFonts w:cstheme="minorHAnsi"/>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505"/>
      </w:tblGrid>
      <w:tr w:rsidR="00AE3AD3" w:rsidRPr="00502C87" w14:paraId="7D8C8DB2" w14:textId="77777777" w:rsidTr="002564CF">
        <w:tc>
          <w:tcPr>
            <w:tcW w:w="1101" w:type="dxa"/>
          </w:tcPr>
          <w:p w14:paraId="5EEA0695" w14:textId="77777777" w:rsidR="00AE3AD3" w:rsidRPr="00965EDA" w:rsidRDefault="00AE3AD3" w:rsidP="00093B0E">
            <w:pPr>
              <w:spacing w:after="120"/>
              <w:ind w:right="-1"/>
              <w:jc w:val="both"/>
              <w:rPr>
                <w:rFonts w:cstheme="minorHAnsi"/>
                <w:lang w:val="en-GB"/>
              </w:rPr>
            </w:pPr>
            <w:r w:rsidRPr="00965EDA">
              <w:rPr>
                <w:rFonts w:cstheme="minorHAnsi"/>
                <w:noProof/>
                <w:lang w:val="en-GB" w:eastAsia="it-IT"/>
              </w:rPr>
              <w:drawing>
                <wp:anchor distT="0" distB="0" distL="114300" distR="114300" simplePos="0" relativeHeight="251638784" behindDoc="0" locked="0" layoutInCell="1" allowOverlap="1" wp14:anchorId="30D27BDB" wp14:editId="15E65588">
                  <wp:simplePos x="0" y="0"/>
                  <wp:positionH relativeFrom="column">
                    <wp:posOffset>28575</wp:posOffset>
                  </wp:positionH>
                  <wp:positionV relativeFrom="paragraph">
                    <wp:posOffset>157480</wp:posOffset>
                  </wp:positionV>
                  <wp:extent cx="297180" cy="337820"/>
                  <wp:effectExtent l="0" t="0" r="7620" b="5080"/>
                  <wp:wrapNone/>
                  <wp:docPr id="72" name="Immagin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7180" cy="3378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505" w:type="dxa"/>
          </w:tcPr>
          <w:p w14:paraId="530B77FE" w14:textId="2605B357" w:rsidR="00AE3AD3" w:rsidRPr="00965EDA" w:rsidRDefault="00E30037" w:rsidP="00093B0E">
            <w:pPr>
              <w:spacing w:after="120"/>
              <w:ind w:right="-1"/>
              <w:jc w:val="both"/>
              <w:rPr>
                <w:rFonts w:cstheme="minorHAnsi"/>
                <w:lang w:val="en-GB"/>
              </w:rPr>
            </w:pPr>
            <w:r w:rsidRPr="00965EDA">
              <w:rPr>
                <w:rFonts w:cstheme="minorHAnsi"/>
                <w:lang w:val="en-GB"/>
              </w:rPr>
              <w:t xml:space="preserve">Please remind that </w:t>
            </w:r>
            <w:r w:rsidR="00C75056" w:rsidRPr="00965EDA">
              <w:rPr>
                <w:rFonts w:cstheme="minorHAnsi"/>
                <w:lang w:val="en-GB"/>
              </w:rPr>
              <w:t xml:space="preserve">project </w:t>
            </w:r>
            <w:r w:rsidRPr="00965EDA">
              <w:rPr>
                <w:rFonts w:cstheme="minorHAnsi"/>
                <w:lang w:val="en-GB"/>
              </w:rPr>
              <w:t>p</w:t>
            </w:r>
            <w:r w:rsidR="00AE3AD3" w:rsidRPr="00965EDA">
              <w:rPr>
                <w:rFonts w:cstheme="minorHAnsi"/>
                <w:lang w:val="en-GB"/>
              </w:rPr>
              <w:t>artners’ data are automatically transferred to other AF sections</w:t>
            </w:r>
            <w:r w:rsidRPr="00965EDA">
              <w:rPr>
                <w:rFonts w:cstheme="minorHAnsi"/>
                <w:lang w:val="en-GB"/>
              </w:rPr>
              <w:t xml:space="preserve"> according to the order of the p</w:t>
            </w:r>
            <w:r w:rsidR="00AE3AD3" w:rsidRPr="00965EDA">
              <w:rPr>
                <w:rFonts w:cstheme="minorHAnsi"/>
                <w:lang w:val="en-GB"/>
              </w:rPr>
              <w:t>artner List.</w:t>
            </w:r>
          </w:p>
          <w:p w14:paraId="7A071A65" w14:textId="77777777" w:rsidR="00AE3AD3" w:rsidRPr="00965EDA" w:rsidRDefault="00AE3AD3" w:rsidP="00093B0E">
            <w:pPr>
              <w:spacing w:after="120"/>
              <w:ind w:right="-1"/>
              <w:jc w:val="both"/>
              <w:rPr>
                <w:rFonts w:cstheme="minorHAnsi"/>
                <w:lang w:val="en-GB"/>
              </w:rPr>
            </w:pPr>
            <w:r w:rsidRPr="00965EDA">
              <w:rPr>
                <w:rFonts w:cstheme="minorHAnsi"/>
                <w:lang w:val="en-GB"/>
              </w:rPr>
              <w:t>In case you w</w:t>
            </w:r>
            <w:r w:rsidR="00E30037" w:rsidRPr="00965EDA">
              <w:rPr>
                <w:rFonts w:cstheme="minorHAnsi"/>
                <w:lang w:val="en-GB"/>
              </w:rPr>
              <w:t>ant to change the order in the p</w:t>
            </w:r>
            <w:r w:rsidRPr="00965EDA">
              <w:rPr>
                <w:rFonts w:cstheme="minorHAnsi"/>
                <w:lang w:val="en-GB"/>
              </w:rPr>
              <w:t xml:space="preserve">artner list, you have to delete a </w:t>
            </w:r>
            <w:r w:rsidR="00E30037" w:rsidRPr="00965EDA">
              <w:rPr>
                <w:rFonts w:cstheme="minorHAnsi"/>
                <w:lang w:val="en-GB"/>
              </w:rPr>
              <w:t>p</w:t>
            </w:r>
            <w:r w:rsidRPr="00965EDA">
              <w:rPr>
                <w:rFonts w:cstheme="minorHAnsi"/>
                <w:lang w:val="en-GB"/>
              </w:rPr>
              <w:t>artner first and then insert a new one.</w:t>
            </w:r>
          </w:p>
        </w:tc>
      </w:tr>
    </w:tbl>
    <w:p w14:paraId="0B8E1188" w14:textId="77777777" w:rsidR="00C75056" w:rsidRPr="00965EDA" w:rsidRDefault="00C75056" w:rsidP="00093B0E">
      <w:pPr>
        <w:spacing w:after="120" w:line="240" w:lineRule="auto"/>
        <w:ind w:right="-1"/>
        <w:jc w:val="both"/>
        <w:rPr>
          <w:rFonts w:cstheme="minorHAnsi"/>
          <w:lang w:val="en-GB"/>
        </w:rPr>
      </w:pPr>
    </w:p>
    <w:p w14:paraId="3558DC8B" w14:textId="2AB20C49" w:rsidR="00777182" w:rsidRPr="00965EDA" w:rsidRDefault="00777182" w:rsidP="00093B0E">
      <w:pPr>
        <w:spacing w:after="120" w:line="240" w:lineRule="auto"/>
        <w:ind w:right="-1"/>
        <w:jc w:val="both"/>
        <w:rPr>
          <w:rFonts w:cstheme="minorHAnsi"/>
          <w:lang w:val="en-GB"/>
        </w:rPr>
      </w:pPr>
      <w:r w:rsidRPr="00965EDA">
        <w:rPr>
          <w:rFonts w:cstheme="minorHAnsi"/>
          <w:lang w:val="en-GB"/>
        </w:rPr>
        <w:t>When clicking on the button “</w:t>
      </w:r>
      <w:r w:rsidRPr="00965EDA">
        <w:rPr>
          <w:rFonts w:cstheme="minorHAnsi"/>
          <w:color w:val="1F282D"/>
          <w:shd w:val="clear" w:color="auto" w:fill="FFFFFF"/>
          <w:lang w:val="en-GB"/>
        </w:rPr>
        <w:t xml:space="preserve">Check Saved Project”, </w:t>
      </w:r>
      <w:r w:rsidRPr="00965EDA">
        <w:rPr>
          <w:rFonts w:cstheme="minorHAnsi"/>
          <w:lang w:val="en-GB"/>
        </w:rPr>
        <w:t>the following checks on the data entered in this section will be performed:</w:t>
      </w:r>
    </w:p>
    <w:p w14:paraId="45A338F5" w14:textId="1452AF5E" w:rsidR="00777182" w:rsidRPr="00965EDA" w:rsidRDefault="00777182" w:rsidP="00093B0E">
      <w:pPr>
        <w:pStyle w:val="Paragrafoelenco"/>
        <w:numPr>
          <w:ilvl w:val="0"/>
          <w:numId w:val="31"/>
        </w:numPr>
        <w:spacing w:after="120"/>
        <w:ind w:right="-1"/>
        <w:jc w:val="both"/>
        <w:rPr>
          <w:rFonts w:asciiTheme="minorHAnsi" w:hAnsiTheme="minorHAnsi" w:cstheme="minorHAnsi"/>
          <w:sz w:val="22"/>
          <w:szCs w:val="22"/>
          <w:lang w:val="en-GB"/>
        </w:rPr>
      </w:pPr>
      <w:r w:rsidRPr="00965EDA">
        <w:rPr>
          <w:rFonts w:asciiTheme="minorHAnsi" w:hAnsiTheme="minorHAnsi" w:cstheme="minorHAnsi"/>
          <w:sz w:val="22"/>
          <w:szCs w:val="22"/>
          <w:lang w:val="en-GB"/>
        </w:rPr>
        <w:t>The L</w:t>
      </w:r>
      <w:r w:rsidR="00CA6E9A" w:rsidRPr="00965EDA">
        <w:rPr>
          <w:rFonts w:asciiTheme="minorHAnsi" w:hAnsiTheme="minorHAnsi" w:cstheme="minorHAnsi"/>
          <w:sz w:val="22"/>
          <w:szCs w:val="22"/>
          <w:lang w:val="en-GB"/>
        </w:rPr>
        <w:t>ead Applicant</w:t>
      </w:r>
      <w:r w:rsidRPr="00965EDA">
        <w:rPr>
          <w:rFonts w:asciiTheme="minorHAnsi" w:hAnsiTheme="minorHAnsi" w:cstheme="minorHAnsi"/>
          <w:sz w:val="22"/>
          <w:szCs w:val="22"/>
          <w:lang w:val="en-GB"/>
        </w:rPr>
        <w:t xml:space="preserve"> must be only from </w:t>
      </w:r>
      <w:r w:rsidR="00CA6E9A" w:rsidRPr="00965EDA">
        <w:rPr>
          <w:rFonts w:asciiTheme="minorHAnsi" w:hAnsiTheme="minorHAnsi" w:cstheme="minorHAnsi"/>
          <w:sz w:val="22"/>
          <w:szCs w:val="22"/>
          <w:lang w:val="en-GB"/>
        </w:rPr>
        <w:t xml:space="preserve">Croatia, Greece </w:t>
      </w:r>
      <w:proofErr w:type="gramStart"/>
      <w:r w:rsidRPr="00965EDA">
        <w:rPr>
          <w:rFonts w:asciiTheme="minorHAnsi" w:hAnsiTheme="minorHAnsi" w:cstheme="minorHAnsi"/>
          <w:sz w:val="22"/>
          <w:szCs w:val="22"/>
          <w:lang w:val="en-GB"/>
        </w:rPr>
        <w:t>Italy</w:t>
      </w:r>
      <w:proofErr w:type="gramEnd"/>
      <w:r w:rsidR="00CA6E9A" w:rsidRPr="00965EDA">
        <w:rPr>
          <w:rFonts w:asciiTheme="minorHAnsi" w:hAnsiTheme="minorHAnsi" w:cstheme="minorHAnsi"/>
          <w:sz w:val="22"/>
          <w:szCs w:val="22"/>
          <w:lang w:val="en-GB"/>
        </w:rPr>
        <w:t xml:space="preserve"> or</w:t>
      </w:r>
      <w:r w:rsidRPr="00965EDA">
        <w:rPr>
          <w:rFonts w:asciiTheme="minorHAnsi" w:hAnsiTheme="minorHAnsi" w:cstheme="minorHAnsi"/>
          <w:sz w:val="22"/>
          <w:szCs w:val="22"/>
          <w:lang w:val="en-GB"/>
        </w:rPr>
        <w:t xml:space="preserve"> Slovenia</w:t>
      </w:r>
      <w:r w:rsidR="00C75056" w:rsidRPr="00965EDA">
        <w:rPr>
          <w:rFonts w:asciiTheme="minorHAnsi" w:hAnsiTheme="minorHAnsi" w:cstheme="minorHAnsi"/>
          <w:sz w:val="22"/>
          <w:szCs w:val="22"/>
          <w:lang w:val="en-GB"/>
        </w:rPr>
        <w:t xml:space="preserve"> </w:t>
      </w:r>
      <w:r w:rsidRPr="00965EDA">
        <w:rPr>
          <w:rFonts w:asciiTheme="minorHAnsi" w:hAnsiTheme="minorHAnsi" w:cstheme="minorHAnsi"/>
          <w:sz w:val="22"/>
          <w:szCs w:val="22"/>
          <w:lang w:val="en-GB"/>
        </w:rPr>
        <w:t xml:space="preserve">(ERDF </w:t>
      </w:r>
      <w:r w:rsidR="00CA6E9A" w:rsidRPr="00965EDA">
        <w:rPr>
          <w:rFonts w:asciiTheme="minorHAnsi" w:hAnsiTheme="minorHAnsi" w:cstheme="minorHAnsi"/>
          <w:sz w:val="22"/>
          <w:szCs w:val="22"/>
          <w:lang w:val="en-GB"/>
        </w:rPr>
        <w:t>Partner States</w:t>
      </w:r>
      <w:r w:rsidRPr="00965EDA">
        <w:rPr>
          <w:rFonts w:asciiTheme="minorHAnsi" w:hAnsiTheme="minorHAnsi" w:cstheme="minorHAnsi"/>
          <w:sz w:val="22"/>
          <w:szCs w:val="22"/>
          <w:lang w:val="en-GB"/>
        </w:rPr>
        <w:t>)</w:t>
      </w:r>
    </w:p>
    <w:p w14:paraId="3C48A95C" w14:textId="59CF1E15" w:rsidR="00777182" w:rsidRDefault="00777182" w:rsidP="00093B0E">
      <w:pPr>
        <w:pStyle w:val="Paragrafoelenco"/>
        <w:numPr>
          <w:ilvl w:val="0"/>
          <w:numId w:val="31"/>
        </w:numPr>
        <w:spacing w:after="120"/>
        <w:ind w:right="-1"/>
        <w:jc w:val="both"/>
        <w:rPr>
          <w:rFonts w:asciiTheme="minorHAnsi" w:hAnsiTheme="minorHAnsi" w:cstheme="minorHAnsi"/>
          <w:sz w:val="22"/>
          <w:szCs w:val="22"/>
          <w:lang w:val="en-GB"/>
        </w:rPr>
      </w:pPr>
      <w:r w:rsidRPr="00965EDA">
        <w:rPr>
          <w:rFonts w:asciiTheme="minorHAnsi" w:hAnsiTheme="minorHAnsi" w:cstheme="minorHAnsi"/>
          <w:sz w:val="22"/>
          <w:szCs w:val="22"/>
          <w:lang w:val="en-GB"/>
        </w:rPr>
        <w:t>The legal status of the L</w:t>
      </w:r>
      <w:r w:rsidR="00CA6E9A" w:rsidRPr="00965EDA">
        <w:rPr>
          <w:rFonts w:asciiTheme="minorHAnsi" w:hAnsiTheme="minorHAnsi" w:cstheme="minorHAnsi"/>
          <w:sz w:val="22"/>
          <w:szCs w:val="22"/>
          <w:lang w:val="en-GB"/>
        </w:rPr>
        <w:t>ead Applicant</w:t>
      </w:r>
      <w:r w:rsidRPr="00965EDA">
        <w:rPr>
          <w:rFonts w:asciiTheme="minorHAnsi" w:hAnsiTheme="minorHAnsi" w:cstheme="minorHAnsi"/>
          <w:sz w:val="22"/>
          <w:szCs w:val="22"/>
          <w:lang w:val="en-GB"/>
        </w:rPr>
        <w:t xml:space="preserve"> must be </w:t>
      </w:r>
      <w:r w:rsidR="00B95FE4">
        <w:rPr>
          <w:rFonts w:asciiTheme="minorHAnsi" w:hAnsiTheme="minorHAnsi" w:cstheme="minorHAnsi"/>
          <w:sz w:val="22"/>
          <w:szCs w:val="22"/>
          <w:lang w:val="en-GB"/>
        </w:rPr>
        <w:t>p</w:t>
      </w:r>
      <w:r w:rsidRPr="00965EDA">
        <w:rPr>
          <w:rFonts w:asciiTheme="minorHAnsi" w:hAnsiTheme="minorHAnsi" w:cstheme="minorHAnsi"/>
          <w:sz w:val="22"/>
          <w:szCs w:val="22"/>
          <w:lang w:val="en-GB"/>
        </w:rPr>
        <w:t>ublic</w:t>
      </w:r>
      <w:r w:rsidR="00CA6E9A" w:rsidRPr="00965EDA">
        <w:rPr>
          <w:rFonts w:asciiTheme="minorHAnsi" w:hAnsiTheme="minorHAnsi" w:cstheme="minorHAnsi"/>
          <w:sz w:val="22"/>
          <w:szCs w:val="22"/>
          <w:lang w:val="en-GB"/>
        </w:rPr>
        <w:t>;</w:t>
      </w:r>
    </w:p>
    <w:p w14:paraId="62CFCAFD" w14:textId="1E9E3D7E" w:rsidR="00A72B77" w:rsidRPr="00B65ABC" w:rsidRDefault="00A72B77" w:rsidP="00093B0E">
      <w:pPr>
        <w:pStyle w:val="Paragrafoelenco"/>
        <w:numPr>
          <w:ilvl w:val="0"/>
          <w:numId w:val="31"/>
        </w:numPr>
        <w:spacing w:after="120"/>
        <w:ind w:right="-1"/>
        <w:jc w:val="both"/>
        <w:rPr>
          <w:rFonts w:asciiTheme="minorHAnsi" w:hAnsiTheme="minorHAnsi" w:cstheme="minorHAnsi"/>
          <w:sz w:val="22"/>
          <w:szCs w:val="22"/>
          <w:lang w:val="en-GB"/>
        </w:rPr>
      </w:pPr>
      <w:r w:rsidRPr="00B65ABC">
        <w:rPr>
          <w:rFonts w:asciiTheme="minorHAnsi" w:hAnsiTheme="minorHAnsi" w:cstheme="minorHAnsi"/>
          <w:sz w:val="22"/>
          <w:szCs w:val="22"/>
          <w:lang w:val="en-GB"/>
        </w:rPr>
        <w:t>The Lead Applicant must be Universit</w:t>
      </w:r>
      <w:r w:rsidR="00B95FE4" w:rsidRPr="00B65ABC">
        <w:rPr>
          <w:rFonts w:asciiTheme="minorHAnsi" w:hAnsiTheme="minorHAnsi" w:cstheme="minorHAnsi"/>
          <w:sz w:val="22"/>
          <w:szCs w:val="22"/>
          <w:lang w:val="en-GB"/>
        </w:rPr>
        <w:t>y/ Faculty</w:t>
      </w:r>
      <w:r w:rsidR="00C1251B" w:rsidRPr="00B65ABC">
        <w:rPr>
          <w:rFonts w:asciiTheme="minorHAnsi" w:hAnsiTheme="minorHAnsi" w:cstheme="minorHAnsi"/>
          <w:sz w:val="22"/>
          <w:szCs w:val="22"/>
          <w:lang w:val="en-GB"/>
        </w:rPr>
        <w:t>;</w:t>
      </w:r>
    </w:p>
    <w:p w14:paraId="46CB61C8" w14:textId="37A9CB70" w:rsidR="00777182" w:rsidRPr="00965EDA" w:rsidRDefault="00777182" w:rsidP="00093B0E">
      <w:pPr>
        <w:pStyle w:val="Paragrafoelenco"/>
        <w:numPr>
          <w:ilvl w:val="0"/>
          <w:numId w:val="31"/>
        </w:numPr>
        <w:spacing w:after="120"/>
        <w:ind w:right="-1"/>
        <w:jc w:val="both"/>
        <w:rPr>
          <w:rFonts w:asciiTheme="minorHAnsi" w:hAnsiTheme="minorHAnsi" w:cstheme="minorHAnsi"/>
          <w:sz w:val="22"/>
          <w:szCs w:val="22"/>
          <w:lang w:val="en-GB"/>
        </w:rPr>
      </w:pPr>
      <w:r w:rsidRPr="00965EDA">
        <w:rPr>
          <w:rFonts w:asciiTheme="minorHAnsi" w:hAnsiTheme="minorHAnsi" w:cstheme="minorHAnsi"/>
          <w:sz w:val="22"/>
          <w:szCs w:val="22"/>
          <w:lang w:val="en-GB"/>
        </w:rPr>
        <w:t>The number of partners (LP, PP) must be not less than 6</w:t>
      </w:r>
      <w:r w:rsidR="00C75056" w:rsidRPr="00965EDA">
        <w:rPr>
          <w:rFonts w:asciiTheme="minorHAnsi" w:hAnsiTheme="minorHAnsi" w:cstheme="minorHAnsi"/>
          <w:sz w:val="22"/>
          <w:szCs w:val="22"/>
          <w:lang w:val="en-GB"/>
        </w:rPr>
        <w:t>;</w:t>
      </w:r>
    </w:p>
    <w:p w14:paraId="2D244F46" w14:textId="1C57168A" w:rsidR="00777182" w:rsidRDefault="00777182" w:rsidP="00093B0E">
      <w:pPr>
        <w:pStyle w:val="Paragrafoelenco"/>
        <w:numPr>
          <w:ilvl w:val="0"/>
          <w:numId w:val="31"/>
        </w:numPr>
        <w:spacing w:after="120"/>
        <w:ind w:right="-1"/>
        <w:jc w:val="both"/>
        <w:rPr>
          <w:rFonts w:asciiTheme="minorHAnsi" w:hAnsiTheme="minorHAnsi" w:cstheme="minorHAnsi"/>
          <w:sz w:val="22"/>
          <w:szCs w:val="22"/>
          <w:lang w:val="en-GB"/>
        </w:rPr>
      </w:pPr>
      <w:r w:rsidRPr="00965EDA">
        <w:rPr>
          <w:rFonts w:asciiTheme="minorHAnsi" w:hAnsiTheme="minorHAnsi" w:cstheme="minorHAnsi"/>
          <w:sz w:val="22"/>
          <w:szCs w:val="22"/>
          <w:lang w:val="en-GB"/>
        </w:rPr>
        <w:t xml:space="preserve">The nationality of the </w:t>
      </w:r>
      <w:r w:rsidR="00C1251B">
        <w:rPr>
          <w:rFonts w:asciiTheme="minorHAnsi" w:hAnsiTheme="minorHAnsi" w:cstheme="minorHAnsi"/>
          <w:sz w:val="22"/>
          <w:szCs w:val="22"/>
          <w:lang w:val="en-GB"/>
        </w:rPr>
        <w:t>Univer</w:t>
      </w:r>
      <w:r w:rsidR="008475B1">
        <w:rPr>
          <w:rFonts w:asciiTheme="minorHAnsi" w:hAnsiTheme="minorHAnsi" w:cstheme="minorHAnsi"/>
          <w:sz w:val="22"/>
          <w:szCs w:val="22"/>
          <w:lang w:val="en-GB"/>
        </w:rPr>
        <w:t>s</w:t>
      </w:r>
      <w:r w:rsidR="00C1251B">
        <w:rPr>
          <w:rFonts w:asciiTheme="minorHAnsi" w:hAnsiTheme="minorHAnsi" w:cstheme="minorHAnsi"/>
          <w:sz w:val="22"/>
          <w:szCs w:val="22"/>
          <w:lang w:val="en-GB"/>
        </w:rPr>
        <w:t xml:space="preserve">ities project Partners </w:t>
      </w:r>
      <w:r w:rsidRPr="00965EDA">
        <w:rPr>
          <w:rFonts w:asciiTheme="minorHAnsi" w:hAnsiTheme="minorHAnsi" w:cstheme="minorHAnsi"/>
          <w:sz w:val="22"/>
          <w:szCs w:val="22"/>
          <w:lang w:val="en-GB"/>
        </w:rPr>
        <w:t>(L</w:t>
      </w:r>
      <w:r w:rsidR="00CA6E9A" w:rsidRPr="00965EDA">
        <w:rPr>
          <w:rFonts w:asciiTheme="minorHAnsi" w:hAnsiTheme="minorHAnsi" w:cstheme="minorHAnsi"/>
          <w:sz w:val="22"/>
          <w:szCs w:val="22"/>
          <w:lang w:val="en-GB"/>
        </w:rPr>
        <w:t>ead Applicant, project partners</w:t>
      </w:r>
      <w:r w:rsidRPr="00965EDA">
        <w:rPr>
          <w:rFonts w:asciiTheme="minorHAnsi" w:hAnsiTheme="minorHAnsi" w:cstheme="minorHAnsi"/>
          <w:sz w:val="22"/>
          <w:szCs w:val="22"/>
          <w:lang w:val="en-GB"/>
        </w:rPr>
        <w:t xml:space="preserve">) must be at least </w:t>
      </w:r>
      <w:r w:rsidR="00C1251B">
        <w:rPr>
          <w:rFonts w:asciiTheme="minorHAnsi" w:hAnsiTheme="minorHAnsi" w:cstheme="minorHAnsi"/>
          <w:sz w:val="22"/>
          <w:szCs w:val="22"/>
          <w:lang w:val="en-GB"/>
        </w:rPr>
        <w:t>3</w:t>
      </w:r>
      <w:r w:rsidR="00C1251B" w:rsidRPr="00965EDA">
        <w:rPr>
          <w:rFonts w:asciiTheme="minorHAnsi" w:hAnsiTheme="minorHAnsi" w:cstheme="minorHAnsi"/>
          <w:sz w:val="22"/>
          <w:szCs w:val="22"/>
          <w:lang w:val="en-GB"/>
        </w:rPr>
        <w:t xml:space="preserve"> </w:t>
      </w:r>
      <w:r w:rsidRPr="00965EDA">
        <w:rPr>
          <w:rFonts w:asciiTheme="minorHAnsi" w:hAnsiTheme="minorHAnsi" w:cstheme="minorHAnsi"/>
          <w:sz w:val="22"/>
          <w:szCs w:val="22"/>
          <w:lang w:val="en-GB"/>
        </w:rPr>
        <w:t xml:space="preserve">partners from </w:t>
      </w:r>
      <w:r w:rsidR="00C1251B">
        <w:rPr>
          <w:rFonts w:asciiTheme="minorHAnsi" w:hAnsiTheme="minorHAnsi" w:cstheme="minorHAnsi"/>
          <w:sz w:val="22"/>
          <w:szCs w:val="22"/>
          <w:lang w:val="en-GB"/>
        </w:rPr>
        <w:t xml:space="preserve">3 </w:t>
      </w:r>
      <w:r w:rsidRPr="00965EDA">
        <w:rPr>
          <w:rFonts w:asciiTheme="minorHAnsi" w:hAnsiTheme="minorHAnsi" w:cstheme="minorHAnsi"/>
          <w:sz w:val="22"/>
          <w:szCs w:val="22"/>
          <w:lang w:val="en-GB"/>
        </w:rPr>
        <w:t>different</w:t>
      </w:r>
      <w:r w:rsidR="00CA6E9A" w:rsidRPr="00965EDA">
        <w:rPr>
          <w:rFonts w:asciiTheme="minorHAnsi" w:hAnsiTheme="minorHAnsi" w:cstheme="minorHAnsi"/>
          <w:sz w:val="22"/>
          <w:szCs w:val="22"/>
          <w:lang w:val="en-GB"/>
        </w:rPr>
        <w:t xml:space="preserve"> </w:t>
      </w:r>
      <w:r w:rsidRPr="00965EDA">
        <w:rPr>
          <w:rFonts w:asciiTheme="minorHAnsi" w:hAnsiTheme="minorHAnsi" w:cstheme="minorHAnsi"/>
          <w:sz w:val="22"/>
          <w:szCs w:val="22"/>
          <w:lang w:val="en-GB"/>
        </w:rPr>
        <w:t xml:space="preserve">ERDF </w:t>
      </w:r>
      <w:r w:rsidR="00C75056" w:rsidRPr="00965EDA">
        <w:rPr>
          <w:rFonts w:asciiTheme="minorHAnsi" w:hAnsiTheme="minorHAnsi" w:cstheme="minorHAnsi"/>
          <w:sz w:val="22"/>
          <w:szCs w:val="22"/>
          <w:lang w:val="en-GB"/>
        </w:rPr>
        <w:t xml:space="preserve">Partner States </w:t>
      </w:r>
      <w:r w:rsidRPr="00965EDA">
        <w:rPr>
          <w:rFonts w:asciiTheme="minorHAnsi" w:hAnsiTheme="minorHAnsi" w:cstheme="minorHAnsi"/>
          <w:sz w:val="22"/>
          <w:szCs w:val="22"/>
          <w:lang w:val="en-GB"/>
        </w:rPr>
        <w:t>(Italy, Croatia, Slovenia, Greece)</w:t>
      </w:r>
      <w:r w:rsidR="00C1251B">
        <w:rPr>
          <w:rFonts w:asciiTheme="minorHAnsi" w:hAnsiTheme="minorHAnsi" w:cstheme="minorHAnsi"/>
          <w:sz w:val="22"/>
          <w:szCs w:val="22"/>
          <w:lang w:val="en-GB"/>
        </w:rPr>
        <w:t xml:space="preserve"> and</w:t>
      </w:r>
      <w:r w:rsidRPr="00965EDA">
        <w:rPr>
          <w:rFonts w:asciiTheme="minorHAnsi" w:hAnsiTheme="minorHAnsi" w:cstheme="minorHAnsi"/>
          <w:sz w:val="22"/>
          <w:szCs w:val="22"/>
          <w:lang w:val="en-GB"/>
        </w:rPr>
        <w:t xml:space="preserve"> </w:t>
      </w:r>
      <w:r w:rsidR="00686A2A" w:rsidRPr="00965EDA">
        <w:rPr>
          <w:rFonts w:asciiTheme="minorHAnsi" w:hAnsiTheme="minorHAnsi" w:cstheme="minorHAnsi"/>
          <w:sz w:val="22"/>
          <w:szCs w:val="22"/>
          <w:lang w:val="en-GB"/>
        </w:rPr>
        <w:t xml:space="preserve">at least 2 partners from different IPA Partner States </w:t>
      </w:r>
      <w:r w:rsidRPr="00965EDA">
        <w:rPr>
          <w:rFonts w:asciiTheme="minorHAnsi" w:hAnsiTheme="minorHAnsi" w:cstheme="minorHAnsi"/>
          <w:sz w:val="22"/>
          <w:szCs w:val="22"/>
          <w:lang w:val="en-GB"/>
        </w:rPr>
        <w:t xml:space="preserve">(Albania, </w:t>
      </w:r>
      <w:r w:rsidR="00CA6E9A" w:rsidRPr="00965EDA">
        <w:rPr>
          <w:rFonts w:asciiTheme="minorHAnsi" w:hAnsiTheme="minorHAnsi" w:cstheme="minorHAnsi"/>
          <w:sz w:val="22"/>
          <w:szCs w:val="22"/>
          <w:lang w:val="en-GB"/>
        </w:rPr>
        <w:t>Bosnia and Herzegovina</w:t>
      </w:r>
      <w:r w:rsidRPr="00965EDA">
        <w:rPr>
          <w:rFonts w:asciiTheme="minorHAnsi" w:hAnsiTheme="minorHAnsi" w:cstheme="minorHAnsi"/>
          <w:sz w:val="22"/>
          <w:szCs w:val="22"/>
          <w:lang w:val="en-GB"/>
        </w:rPr>
        <w:t>, Montenegro</w:t>
      </w:r>
      <w:r w:rsidR="00CA6E9A" w:rsidRPr="00965EDA">
        <w:rPr>
          <w:rFonts w:asciiTheme="minorHAnsi" w:hAnsiTheme="minorHAnsi" w:cstheme="minorHAnsi"/>
          <w:sz w:val="22"/>
          <w:szCs w:val="22"/>
          <w:lang w:val="en-GB"/>
        </w:rPr>
        <w:t>, Serbia</w:t>
      </w:r>
      <w:r w:rsidRPr="00965EDA">
        <w:rPr>
          <w:rFonts w:asciiTheme="minorHAnsi" w:hAnsiTheme="minorHAnsi" w:cstheme="minorHAnsi"/>
          <w:sz w:val="22"/>
          <w:szCs w:val="22"/>
          <w:lang w:val="en-GB"/>
        </w:rPr>
        <w:t>)</w:t>
      </w:r>
      <w:r w:rsidR="00CA6E9A" w:rsidRPr="00965EDA">
        <w:rPr>
          <w:rFonts w:asciiTheme="minorHAnsi" w:hAnsiTheme="minorHAnsi" w:cstheme="minorHAnsi"/>
          <w:sz w:val="22"/>
          <w:szCs w:val="22"/>
          <w:lang w:val="en-GB"/>
        </w:rPr>
        <w:t>;</w:t>
      </w:r>
    </w:p>
    <w:p w14:paraId="57E82129" w14:textId="54EEBD9F" w:rsidR="00C1251B" w:rsidRDefault="00C1251B" w:rsidP="00093B0E">
      <w:pPr>
        <w:pStyle w:val="Paragrafoelenco"/>
        <w:numPr>
          <w:ilvl w:val="0"/>
          <w:numId w:val="31"/>
        </w:numPr>
        <w:spacing w:after="120"/>
        <w:ind w:right="-1"/>
        <w:jc w:val="both"/>
        <w:rPr>
          <w:rFonts w:asciiTheme="minorHAnsi" w:hAnsiTheme="minorHAnsi" w:cstheme="minorHAnsi"/>
          <w:sz w:val="22"/>
          <w:szCs w:val="22"/>
          <w:lang w:val="en-GB"/>
        </w:rPr>
      </w:pPr>
      <w:r>
        <w:rPr>
          <w:rFonts w:asciiTheme="minorHAnsi" w:hAnsiTheme="minorHAnsi" w:cstheme="minorHAnsi"/>
          <w:sz w:val="22"/>
          <w:szCs w:val="22"/>
          <w:lang w:val="en-GB"/>
        </w:rPr>
        <w:t>At least 1 Project Partner must be a business partner and/or a research institution</w:t>
      </w:r>
      <w:r w:rsidR="003500E1">
        <w:rPr>
          <w:rFonts w:asciiTheme="minorHAnsi" w:hAnsiTheme="minorHAnsi" w:cstheme="minorHAnsi"/>
          <w:sz w:val="22"/>
          <w:szCs w:val="22"/>
          <w:lang w:val="en-GB"/>
        </w:rPr>
        <w:t>;</w:t>
      </w:r>
    </w:p>
    <w:p w14:paraId="083BBCE7" w14:textId="54480083" w:rsidR="00BB6E37" w:rsidRDefault="00BB6E37" w:rsidP="00093B0E">
      <w:pPr>
        <w:pStyle w:val="Paragrafoelenco"/>
        <w:numPr>
          <w:ilvl w:val="0"/>
          <w:numId w:val="31"/>
        </w:numPr>
        <w:spacing w:after="120"/>
        <w:ind w:right="-1"/>
        <w:jc w:val="both"/>
        <w:rPr>
          <w:rFonts w:asciiTheme="minorHAnsi" w:hAnsiTheme="minorHAnsi" w:cstheme="minorHAnsi"/>
          <w:sz w:val="22"/>
          <w:szCs w:val="22"/>
          <w:lang w:val="en-GB"/>
        </w:rPr>
      </w:pPr>
      <w:r>
        <w:rPr>
          <w:rFonts w:asciiTheme="minorHAnsi" w:hAnsiTheme="minorHAnsi" w:cstheme="minorHAnsi"/>
          <w:sz w:val="22"/>
          <w:szCs w:val="22"/>
          <w:lang w:val="en-GB"/>
        </w:rPr>
        <w:t xml:space="preserve">The co-financing source (ERDF/IPAII) must be in accordance with the country of origin (i.e. for ERDF Partner States ERDF co-financing source must be selected, </w:t>
      </w:r>
      <w:r w:rsidR="00C1251B">
        <w:rPr>
          <w:rFonts w:asciiTheme="minorHAnsi" w:hAnsiTheme="minorHAnsi" w:cstheme="minorHAnsi"/>
          <w:sz w:val="22"/>
          <w:szCs w:val="22"/>
          <w:lang w:val="en-GB"/>
        </w:rPr>
        <w:t>and vice</w:t>
      </w:r>
      <w:r w:rsidR="00B65ABC">
        <w:rPr>
          <w:rFonts w:asciiTheme="minorHAnsi" w:hAnsiTheme="minorHAnsi" w:cstheme="minorHAnsi"/>
          <w:sz w:val="22"/>
          <w:szCs w:val="22"/>
          <w:lang w:val="en-GB"/>
        </w:rPr>
        <w:t xml:space="preserve"> </w:t>
      </w:r>
      <w:r w:rsidR="00C1251B">
        <w:rPr>
          <w:rFonts w:asciiTheme="minorHAnsi" w:hAnsiTheme="minorHAnsi" w:cstheme="minorHAnsi"/>
          <w:sz w:val="22"/>
          <w:szCs w:val="22"/>
          <w:lang w:val="en-GB"/>
        </w:rPr>
        <w:t>versa for IPAII Partner States)</w:t>
      </w:r>
      <w:r w:rsidR="0030189D">
        <w:rPr>
          <w:rFonts w:asciiTheme="minorHAnsi" w:hAnsiTheme="minorHAnsi" w:cstheme="minorHAnsi"/>
          <w:sz w:val="22"/>
          <w:szCs w:val="22"/>
          <w:lang w:val="en-GB"/>
        </w:rPr>
        <w:t>;</w:t>
      </w:r>
    </w:p>
    <w:p w14:paraId="458ECB66" w14:textId="6D0106C5" w:rsidR="0030189D" w:rsidRPr="00965EDA" w:rsidRDefault="0030189D" w:rsidP="00093B0E">
      <w:pPr>
        <w:pStyle w:val="Paragrafoelenco"/>
        <w:numPr>
          <w:ilvl w:val="0"/>
          <w:numId w:val="31"/>
        </w:numPr>
        <w:spacing w:after="120"/>
        <w:ind w:right="-1"/>
        <w:jc w:val="both"/>
        <w:rPr>
          <w:rFonts w:asciiTheme="minorHAnsi" w:hAnsiTheme="minorHAnsi" w:cstheme="minorHAnsi"/>
          <w:sz w:val="22"/>
          <w:szCs w:val="22"/>
          <w:lang w:val="en-GB"/>
        </w:rPr>
      </w:pPr>
      <w:r w:rsidRPr="004A44AF">
        <w:rPr>
          <w:rFonts w:asciiTheme="minorHAnsi" w:hAnsiTheme="minorHAnsi" w:cstheme="minorHAnsi"/>
          <w:sz w:val="22"/>
          <w:szCs w:val="22"/>
          <w:u w:val="single"/>
          <w:lang w:val="en-GB"/>
        </w:rPr>
        <w:t>Vat number or Other national identifying number are mandatories</w:t>
      </w:r>
      <w:r>
        <w:rPr>
          <w:rFonts w:asciiTheme="minorHAnsi" w:hAnsiTheme="minorHAnsi" w:cstheme="minorHAnsi"/>
          <w:sz w:val="22"/>
          <w:szCs w:val="22"/>
          <w:lang w:val="en-GB"/>
        </w:rPr>
        <w:t>;</w:t>
      </w:r>
    </w:p>
    <w:p w14:paraId="40D949BA" w14:textId="12A92649" w:rsidR="00731159" w:rsidRPr="00965EDA" w:rsidRDefault="00A72B77" w:rsidP="00093B0E">
      <w:pPr>
        <w:pStyle w:val="Paragrafoelenco"/>
        <w:numPr>
          <w:ilvl w:val="0"/>
          <w:numId w:val="31"/>
        </w:numPr>
        <w:spacing w:after="120"/>
        <w:ind w:right="-1"/>
        <w:jc w:val="both"/>
        <w:rPr>
          <w:rFonts w:asciiTheme="minorHAnsi" w:hAnsiTheme="minorHAnsi" w:cstheme="minorHAnsi"/>
          <w:sz w:val="22"/>
          <w:szCs w:val="22"/>
          <w:lang w:val="en-GB"/>
        </w:rPr>
      </w:pPr>
      <w:r w:rsidRPr="004A44AF">
        <w:rPr>
          <w:rFonts w:asciiTheme="minorHAnsi" w:hAnsiTheme="minorHAnsi" w:cstheme="minorHAnsi"/>
          <w:sz w:val="22"/>
          <w:szCs w:val="22"/>
          <w:u w:val="single"/>
          <w:lang w:val="en-GB"/>
        </w:rPr>
        <w:t>In B.4 Partnershi</w:t>
      </w:r>
      <w:r w:rsidR="0030189D" w:rsidRPr="004A44AF">
        <w:rPr>
          <w:rFonts w:asciiTheme="minorHAnsi" w:hAnsiTheme="minorHAnsi" w:cstheme="minorHAnsi"/>
          <w:sz w:val="22"/>
          <w:szCs w:val="22"/>
          <w:u w:val="single"/>
          <w:lang w:val="en-GB"/>
        </w:rPr>
        <w:t>p</w:t>
      </w:r>
      <w:r w:rsidRPr="004A44AF">
        <w:rPr>
          <w:rFonts w:asciiTheme="minorHAnsi" w:hAnsiTheme="minorHAnsi" w:cstheme="minorHAnsi"/>
          <w:sz w:val="22"/>
          <w:szCs w:val="22"/>
          <w:u w:val="single"/>
          <w:lang w:val="en-GB"/>
        </w:rPr>
        <w:t xml:space="preserve"> section, the field Strategic Partnership is mandatory</w:t>
      </w:r>
      <w:r>
        <w:rPr>
          <w:rFonts w:asciiTheme="minorHAnsi" w:hAnsiTheme="minorHAnsi" w:cstheme="minorHAnsi"/>
          <w:sz w:val="22"/>
          <w:szCs w:val="22"/>
          <w:lang w:val="en-GB"/>
        </w:rPr>
        <w:t>;</w:t>
      </w:r>
    </w:p>
    <w:p w14:paraId="0367DAE5" w14:textId="7A26442A" w:rsidR="00777182" w:rsidRDefault="00777182" w:rsidP="00093B0E">
      <w:pPr>
        <w:pStyle w:val="Paragrafoelenco"/>
        <w:numPr>
          <w:ilvl w:val="0"/>
          <w:numId w:val="31"/>
        </w:numPr>
        <w:spacing w:after="120"/>
        <w:ind w:right="-1"/>
        <w:jc w:val="both"/>
        <w:rPr>
          <w:rFonts w:asciiTheme="minorHAnsi" w:hAnsiTheme="minorHAnsi" w:cstheme="minorHAnsi"/>
          <w:sz w:val="22"/>
          <w:szCs w:val="22"/>
          <w:lang w:val="en-GB"/>
        </w:rPr>
      </w:pPr>
      <w:r w:rsidRPr="00965EDA">
        <w:rPr>
          <w:rFonts w:asciiTheme="minorHAnsi" w:hAnsiTheme="minorHAnsi" w:cstheme="minorHAnsi"/>
          <w:sz w:val="22"/>
          <w:szCs w:val="22"/>
          <w:lang w:val="en-GB"/>
        </w:rPr>
        <w:t xml:space="preserve">All free fields of </w:t>
      </w:r>
      <w:r w:rsidR="00E12B44" w:rsidRPr="00965EDA">
        <w:rPr>
          <w:rFonts w:asciiTheme="minorHAnsi" w:hAnsiTheme="minorHAnsi" w:cstheme="minorHAnsi"/>
          <w:sz w:val="22"/>
          <w:szCs w:val="22"/>
          <w:lang w:val="en-GB"/>
        </w:rPr>
        <w:t>each</w:t>
      </w:r>
      <w:r w:rsidRPr="00965EDA">
        <w:rPr>
          <w:rFonts w:asciiTheme="minorHAnsi" w:hAnsiTheme="minorHAnsi" w:cstheme="minorHAnsi"/>
          <w:sz w:val="22"/>
          <w:szCs w:val="22"/>
          <w:lang w:val="en-GB"/>
        </w:rPr>
        <w:t xml:space="preserve"> partner must be filled in</w:t>
      </w:r>
      <w:r w:rsidR="00292548" w:rsidRPr="00965EDA">
        <w:rPr>
          <w:rFonts w:asciiTheme="minorHAnsi" w:hAnsiTheme="minorHAnsi" w:cstheme="minorHAnsi"/>
          <w:sz w:val="22"/>
          <w:szCs w:val="22"/>
          <w:lang w:val="en-GB"/>
        </w:rPr>
        <w:t>,</w:t>
      </w:r>
      <w:r w:rsidRPr="00965EDA">
        <w:rPr>
          <w:rFonts w:asciiTheme="minorHAnsi" w:hAnsiTheme="minorHAnsi" w:cstheme="minorHAnsi"/>
          <w:sz w:val="22"/>
          <w:szCs w:val="22"/>
          <w:lang w:val="en-GB"/>
        </w:rPr>
        <w:t xml:space="preserve"> except Department, Home Page, </w:t>
      </w:r>
      <w:r w:rsidR="00637876" w:rsidRPr="00965EDA">
        <w:rPr>
          <w:rFonts w:asciiTheme="minorHAnsi" w:hAnsiTheme="minorHAnsi" w:cstheme="minorHAnsi"/>
          <w:sz w:val="22"/>
          <w:szCs w:val="22"/>
          <w:lang w:val="en-GB"/>
        </w:rPr>
        <w:t>and</w:t>
      </w:r>
      <w:r w:rsidRPr="00965EDA">
        <w:rPr>
          <w:rFonts w:asciiTheme="minorHAnsi" w:hAnsiTheme="minorHAnsi" w:cstheme="minorHAnsi"/>
          <w:sz w:val="22"/>
          <w:szCs w:val="22"/>
          <w:lang w:val="en-GB"/>
        </w:rPr>
        <w:t xml:space="preserve"> CUP (MA Reserved).</w:t>
      </w:r>
    </w:p>
    <w:p w14:paraId="48390C6D" w14:textId="77777777" w:rsidR="0030189D" w:rsidRPr="00965EDA" w:rsidRDefault="0030189D" w:rsidP="0030189D">
      <w:pPr>
        <w:pStyle w:val="Paragrafoelenco"/>
        <w:spacing w:after="120"/>
        <w:ind w:left="927" w:right="-1"/>
        <w:jc w:val="both"/>
        <w:rPr>
          <w:rFonts w:asciiTheme="minorHAnsi" w:hAnsiTheme="minorHAnsi" w:cstheme="minorHAnsi"/>
          <w:sz w:val="22"/>
          <w:szCs w:val="22"/>
          <w:lang w:val="en-GB"/>
        </w:rPr>
      </w:pPr>
    </w:p>
    <w:p w14:paraId="21CCE82C" w14:textId="77777777" w:rsidR="00777182" w:rsidRPr="00965EDA" w:rsidRDefault="00777182" w:rsidP="00093B0E">
      <w:pPr>
        <w:spacing w:after="120" w:line="240" w:lineRule="auto"/>
        <w:ind w:right="-1"/>
        <w:jc w:val="both"/>
        <w:rPr>
          <w:rFonts w:cstheme="minorHAnsi"/>
          <w:lang w:val="en-GB"/>
        </w:rPr>
      </w:pPr>
      <w:r w:rsidRPr="00965EDA">
        <w:rPr>
          <w:rFonts w:cstheme="minorHAnsi"/>
          <w:lang w:val="en-GB"/>
        </w:rPr>
        <w:t xml:space="preserve">The </w:t>
      </w:r>
      <w:proofErr w:type="spellStart"/>
      <w:r w:rsidRPr="00965EDA">
        <w:rPr>
          <w:rFonts w:cstheme="minorHAnsi"/>
          <w:lang w:val="en-GB"/>
        </w:rPr>
        <w:t>eMS</w:t>
      </w:r>
      <w:proofErr w:type="spellEnd"/>
      <w:r w:rsidRPr="00965EDA">
        <w:rPr>
          <w:rFonts w:cstheme="minorHAnsi"/>
          <w:lang w:val="en-GB"/>
        </w:rPr>
        <w:t xml:space="preserve"> will not allow the submission of the Application Form if all the checked conditions are not satisfied.</w:t>
      </w:r>
    </w:p>
    <w:p w14:paraId="1424F35B" w14:textId="77777777" w:rsidR="003A5069" w:rsidRPr="00965EDA" w:rsidRDefault="003A5069" w:rsidP="00093B0E">
      <w:pPr>
        <w:spacing w:after="120" w:line="240" w:lineRule="auto"/>
        <w:ind w:right="-1"/>
        <w:jc w:val="both"/>
        <w:rPr>
          <w:rFonts w:cstheme="minorHAnsi"/>
          <w:lang w:val="en-GB"/>
        </w:rPr>
      </w:pPr>
    </w:p>
    <w:p w14:paraId="6898B01D" w14:textId="77777777" w:rsidR="003A5069" w:rsidRPr="00965EDA" w:rsidRDefault="003A5069" w:rsidP="00093B0E">
      <w:pPr>
        <w:spacing w:after="120" w:line="240" w:lineRule="auto"/>
        <w:ind w:right="-1"/>
        <w:jc w:val="both"/>
        <w:rPr>
          <w:rFonts w:cstheme="minorHAnsi"/>
          <w:lang w:val="en-GB"/>
        </w:rPr>
      </w:pPr>
    </w:p>
    <w:p w14:paraId="44A9425E" w14:textId="77777777" w:rsidR="003A5069" w:rsidRPr="00965EDA" w:rsidRDefault="003A5069" w:rsidP="00093B0E">
      <w:pPr>
        <w:pStyle w:val="Titolo1"/>
        <w:numPr>
          <w:ilvl w:val="0"/>
          <w:numId w:val="27"/>
        </w:numPr>
        <w:spacing w:after="120"/>
        <w:ind w:left="426" w:hanging="426"/>
        <w:rPr>
          <w:rFonts w:asciiTheme="minorHAnsi" w:hAnsiTheme="minorHAnsi" w:cstheme="minorHAnsi"/>
          <w:sz w:val="22"/>
          <w:szCs w:val="22"/>
          <w:lang w:val="en-GB"/>
        </w:rPr>
      </w:pPr>
      <w:bookmarkStart w:id="24" w:name="bookmark12"/>
      <w:bookmarkStart w:id="25" w:name="_Toc105407024"/>
      <w:bookmarkEnd w:id="24"/>
      <w:r w:rsidRPr="00965EDA">
        <w:rPr>
          <w:rFonts w:asciiTheme="minorHAnsi" w:hAnsiTheme="minorHAnsi" w:cstheme="minorHAnsi"/>
          <w:sz w:val="22"/>
          <w:szCs w:val="22"/>
          <w:lang w:val="en-GB"/>
        </w:rPr>
        <w:t>Project Description</w:t>
      </w:r>
      <w:bookmarkEnd w:id="25"/>
    </w:p>
    <w:p w14:paraId="2C63F754" w14:textId="692C87D8" w:rsidR="003A5069" w:rsidRPr="00965EDA" w:rsidRDefault="003A5069" w:rsidP="00093B0E">
      <w:pPr>
        <w:spacing w:after="120" w:line="240" w:lineRule="auto"/>
        <w:ind w:right="-1"/>
        <w:jc w:val="both"/>
        <w:rPr>
          <w:rFonts w:cstheme="minorHAnsi"/>
          <w:lang w:val="en-GB"/>
        </w:rPr>
      </w:pPr>
      <w:r w:rsidRPr="00965EDA">
        <w:rPr>
          <w:rFonts w:cstheme="minorHAnsi"/>
          <w:lang w:val="en-GB"/>
        </w:rPr>
        <w:t xml:space="preserve">This </w:t>
      </w:r>
      <w:r w:rsidR="00CA6E9A" w:rsidRPr="00965EDA">
        <w:rPr>
          <w:rFonts w:cstheme="minorHAnsi"/>
          <w:lang w:val="en-GB"/>
        </w:rPr>
        <w:t xml:space="preserve">section </w:t>
      </w:r>
      <w:r w:rsidRPr="00965EDA">
        <w:rPr>
          <w:rFonts w:cstheme="minorHAnsi"/>
          <w:lang w:val="en-GB"/>
        </w:rPr>
        <w:t xml:space="preserve">is structured into </w:t>
      </w:r>
      <w:r w:rsidR="0021701B">
        <w:rPr>
          <w:rFonts w:cstheme="minorHAnsi"/>
          <w:lang w:val="en-GB"/>
        </w:rPr>
        <w:t>four</w:t>
      </w:r>
      <w:r w:rsidR="0021701B" w:rsidRPr="00965EDA">
        <w:rPr>
          <w:rFonts w:cstheme="minorHAnsi"/>
          <w:lang w:val="en-GB"/>
        </w:rPr>
        <w:t xml:space="preserve"> </w:t>
      </w:r>
      <w:r w:rsidRPr="00965EDA">
        <w:rPr>
          <w:rFonts w:cstheme="minorHAnsi"/>
          <w:lang w:val="en-GB"/>
        </w:rPr>
        <w:t>sub-sections: Project Relevance, Project Focus, Project Context</w:t>
      </w:r>
      <w:r w:rsidR="0030189D">
        <w:rPr>
          <w:rFonts w:cstheme="minorHAnsi"/>
          <w:lang w:val="en-GB"/>
        </w:rPr>
        <w:t xml:space="preserve"> </w:t>
      </w:r>
      <w:proofErr w:type="spellStart"/>
      <w:r w:rsidR="0030189D">
        <w:rPr>
          <w:rFonts w:cstheme="minorHAnsi"/>
          <w:lang w:val="en-GB"/>
        </w:rPr>
        <w:t>and</w:t>
      </w:r>
      <w:r w:rsidRPr="00965EDA">
        <w:rPr>
          <w:rFonts w:cstheme="minorHAnsi"/>
          <w:lang w:val="en-GB"/>
        </w:rPr>
        <w:t>Horizontal</w:t>
      </w:r>
      <w:proofErr w:type="spellEnd"/>
      <w:r w:rsidRPr="00965EDA">
        <w:rPr>
          <w:rFonts w:cstheme="minorHAnsi"/>
          <w:lang w:val="en-GB"/>
        </w:rPr>
        <w:t xml:space="preserve"> Principles.</w:t>
      </w:r>
    </w:p>
    <w:p w14:paraId="12140991" w14:textId="6C646B51" w:rsidR="003A5069" w:rsidRDefault="003A5069" w:rsidP="00093B0E">
      <w:pPr>
        <w:spacing w:after="120" w:line="240" w:lineRule="auto"/>
        <w:ind w:right="-1"/>
        <w:jc w:val="center"/>
        <w:rPr>
          <w:rFonts w:cstheme="minorHAnsi"/>
          <w:lang w:val="en-GB"/>
        </w:rPr>
      </w:pPr>
    </w:p>
    <w:p w14:paraId="5C0EF78F" w14:textId="6AC75CA2" w:rsidR="00B817F3" w:rsidRPr="00965EDA" w:rsidRDefault="00EF7685" w:rsidP="00093B0E">
      <w:pPr>
        <w:spacing w:after="120" w:line="240" w:lineRule="auto"/>
        <w:ind w:right="-1"/>
        <w:jc w:val="center"/>
        <w:rPr>
          <w:rFonts w:cstheme="minorHAnsi"/>
          <w:lang w:val="en-GB"/>
        </w:rPr>
      </w:pPr>
      <w:r w:rsidRPr="00EF7685">
        <w:rPr>
          <w:rFonts w:cstheme="minorHAnsi"/>
          <w:noProof/>
          <w:lang w:val="en-GB"/>
        </w:rPr>
        <w:drawing>
          <wp:inline distT="0" distB="0" distL="0" distR="0" wp14:anchorId="7D3995AE" wp14:editId="25302488">
            <wp:extent cx="1733792" cy="1467055"/>
            <wp:effectExtent l="0" t="0" r="0" b="0"/>
            <wp:docPr id="112" name="Immagine 112"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magine 112" descr="Immagine che contiene testo&#10;&#10;Descrizione generata automaticamente"/>
                    <pic:cNvPicPr/>
                  </pic:nvPicPr>
                  <pic:blipFill>
                    <a:blip r:embed="rId37"/>
                    <a:stretch>
                      <a:fillRect/>
                    </a:stretch>
                  </pic:blipFill>
                  <pic:spPr>
                    <a:xfrm>
                      <a:off x="0" y="0"/>
                      <a:ext cx="1733792" cy="1467055"/>
                    </a:xfrm>
                    <a:prstGeom prst="rect">
                      <a:avLst/>
                    </a:prstGeom>
                  </pic:spPr>
                </pic:pic>
              </a:graphicData>
            </a:graphic>
          </wp:inline>
        </w:drawing>
      </w:r>
    </w:p>
    <w:p w14:paraId="25BFAE0F" w14:textId="77777777" w:rsidR="003A5069" w:rsidRPr="00965EDA" w:rsidRDefault="003A5069" w:rsidP="00093B0E">
      <w:pPr>
        <w:spacing w:after="120" w:line="240" w:lineRule="auto"/>
        <w:ind w:right="-1"/>
        <w:jc w:val="both"/>
        <w:rPr>
          <w:rFonts w:cstheme="minorHAnsi"/>
          <w:lang w:val="en-GB"/>
        </w:rPr>
      </w:pPr>
    </w:p>
    <w:p w14:paraId="458539A2"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For each sub-section, the Lead Applicant has to write in the foreseen boxes having care of respecting the maximum number of characters allowed and reported in each box.</w:t>
      </w:r>
    </w:p>
    <w:p w14:paraId="2300E0EF" w14:textId="77777777" w:rsidR="003A5069" w:rsidRPr="00965EDA" w:rsidRDefault="003A5069" w:rsidP="00093B0E">
      <w:pPr>
        <w:spacing w:after="120" w:line="240" w:lineRule="auto"/>
        <w:ind w:right="-1"/>
        <w:jc w:val="both"/>
        <w:rPr>
          <w:rFonts w:cstheme="minorHAnsi"/>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505"/>
      </w:tblGrid>
      <w:tr w:rsidR="00AE3AD3" w:rsidRPr="00502C87" w14:paraId="12DE0C80" w14:textId="77777777" w:rsidTr="002564CF">
        <w:tc>
          <w:tcPr>
            <w:tcW w:w="1101" w:type="dxa"/>
          </w:tcPr>
          <w:p w14:paraId="73C1E592" w14:textId="77777777" w:rsidR="00AE3AD3" w:rsidRPr="00965EDA" w:rsidRDefault="00AE3AD3" w:rsidP="00093B0E">
            <w:pPr>
              <w:spacing w:after="120"/>
              <w:ind w:right="-1"/>
              <w:jc w:val="both"/>
              <w:rPr>
                <w:rFonts w:cstheme="minorHAnsi"/>
                <w:lang w:val="en-GB"/>
              </w:rPr>
            </w:pPr>
            <w:r w:rsidRPr="00965EDA">
              <w:rPr>
                <w:rFonts w:cstheme="minorHAnsi"/>
                <w:noProof/>
                <w:lang w:val="en-GB" w:eastAsia="it-IT"/>
              </w:rPr>
              <w:drawing>
                <wp:anchor distT="0" distB="0" distL="114300" distR="114300" simplePos="0" relativeHeight="251639808" behindDoc="0" locked="0" layoutInCell="1" allowOverlap="1" wp14:anchorId="2DFE526A" wp14:editId="10AC76FD">
                  <wp:simplePos x="0" y="0"/>
                  <wp:positionH relativeFrom="column">
                    <wp:posOffset>30480</wp:posOffset>
                  </wp:positionH>
                  <wp:positionV relativeFrom="paragraph">
                    <wp:posOffset>88265</wp:posOffset>
                  </wp:positionV>
                  <wp:extent cx="290830" cy="332105"/>
                  <wp:effectExtent l="0" t="0" r="0" b="0"/>
                  <wp:wrapNone/>
                  <wp:docPr id="70" name="Immagin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0830" cy="3321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505" w:type="dxa"/>
          </w:tcPr>
          <w:p w14:paraId="70910D71" w14:textId="77711566" w:rsidR="00AE3AD3" w:rsidRPr="00965EDA" w:rsidRDefault="00AE3AD3" w:rsidP="00093B0E">
            <w:pPr>
              <w:spacing w:after="120"/>
              <w:ind w:right="-1"/>
              <w:jc w:val="both"/>
              <w:rPr>
                <w:rFonts w:cstheme="minorHAnsi"/>
                <w:lang w:val="en-GB"/>
              </w:rPr>
            </w:pPr>
            <w:r w:rsidRPr="000E0319">
              <w:rPr>
                <w:rFonts w:cstheme="minorHAnsi"/>
                <w:lang w:val="en-GB"/>
              </w:rPr>
              <w:t xml:space="preserve">According to the Programme rules, the maximum number of project specific objectives is </w:t>
            </w:r>
            <w:r w:rsidR="00B817F3" w:rsidRPr="000E0319">
              <w:rPr>
                <w:rFonts w:cstheme="minorHAnsi"/>
                <w:lang w:val="en-GB"/>
              </w:rPr>
              <w:t>two</w:t>
            </w:r>
            <w:r w:rsidRPr="000E0319">
              <w:rPr>
                <w:rFonts w:cstheme="minorHAnsi"/>
                <w:lang w:val="en-GB"/>
              </w:rPr>
              <w:t>.</w:t>
            </w:r>
          </w:p>
          <w:p w14:paraId="07BDAE8D" w14:textId="2CC38747" w:rsidR="00AE3AD3" w:rsidRPr="00965EDA" w:rsidRDefault="00AE3AD3" w:rsidP="00093B0E">
            <w:pPr>
              <w:spacing w:after="120"/>
              <w:ind w:right="-1"/>
              <w:jc w:val="both"/>
              <w:rPr>
                <w:rFonts w:cstheme="minorHAnsi"/>
                <w:lang w:val="en-GB"/>
              </w:rPr>
            </w:pPr>
          </w:p>
        </w:tc>
      </w:tr>
    </w:tbl>
    <w:p w14:paraId="19254C99" w14:textId="77777777" w:rsidR="00D82E59" w:rsidRPr="00965EDA" w:rsidRDefault="00D82E59" w:rsidP="00093B0E">
      <w:pPr>
        <w:spacing w:after="120" w:line="240" w:lineRule="auto"/>
        <w:ind w:right="-1"/>
        <w:jc w:val="both"/>
        <w:rPr>
          <w:rFonts w:cstheme="minorHAnsi"/>
          <w:lang w:val="en-GB"/>
        </w:rPr>
      </w:pPr>
    </w:p>
    <w:p w14:paraId="2A83721D" w14:textId="77777777" w:rsidR="00D82E59" w:rsidRPr="00965EDA" w:rsidRDefault="00D82E59" w:rsidP="00093B0E">
      <w:pPr>
        <w:spacing w:after="120" w:line="240" w:lineRule="auto"/>
        <w:ind w:right="-1"/>
        <w:jc w:val="both"/>
        <w:rPr>
          <w:rFonts w:cstheme="minorHAnsi"/>
          <w:lang w:val="en-GB"/>
        </w:rPr>
      </w:pPr>
      <w:r w:rsidRPr="00965EDA">
        <w:rPr>
          <w:rFonts w:cstheme="minorHAnsi"/>
          <w:lang w:val="en-GB"/>
        </w:rPr>
        <w:t>When clicking on the button “</w:t>
      </w:r>
      <w:r w:rsidRPr="00965EDA">
        <w:rPr>
          <w:rFonts w:cstheme="minorHAnsi"/>
          <w:color w:val="1F282D"/>
          <w:shd w:val="clear" w:color="auto" w:fill="FFFFFF"/>
          <w:lang w:val="en-GB"/>
        </w:rPr>
        <w:t xml:space="preserve">Check Saved Project”, </w:t>
      </w:r>
      <w:r w:rsidRPr="00965EDA">
        <w:rPr>
          <w:rFonts w:cstheme="minorHAnsi"/>
          <w:lang w:val="en-GB"/>
        </w:rPr>
        <w:t>the following checks on the data entered in this section will be performed:</w:t>
      </w:r>
    </w:p>
    <w:p w14:paraId="46F840A7" w14:textId="411792A8" w:rsidR="00D82E59" w:rsidRPr="00965EDA" w:rsidRDefault="00D82E59" w:rsidP="00093B0E">
      <w:pPr>
        <w:pStyle w:val="Paragrafoelenco"/>
        <w:numPr>
          <w:ilvl w:val="0"/>
          <w:numId w:val="32"/>
        </w:numPr>
        <w:spacing w:after="120"/>
        <w:ind w:right="-1"/>
        <w:jc w:val="both"/>
        <w:rPr>
          <w:rFonts w:asciiTheme="minorHAnsi" w:hAnsiTheme="minorHAnsi" w:cstheme="minorHAnsi"/>
          <w:sz w:val="22"/>
          <w:szCs w:val="22"/>
          <w:lang w:val="en-GB"/>
        </w:rPr>
      </w:pPr>
      <w:r w:rsidRPr="00965EDA">
        <w:rPr>
          <w:rFonts w:asciiTheme="minorHAnsi" w:hAnsiTheme="minorHAnsi" w:cstheme="minorHAnsi"/>
          <w:sz w:val="22"/>
          <w:szCs w:val="22"/>
          <w:lang w:val="en-GB"/>
        </w:rPr>
        <w:t>Project Relevance</w:t>
      </w:r>
    </w:p>
    <w:p w14:paraId="0FBD7CD5" w14:textId="57705980" w:rsidR="00D82E59" w:rsidRPr="00965EDA" w:rsidRDefault="000F2F9A" w:rsidP="00093B0E">
      <w:pPr>
        <w:pStyle w:val="Paragrafoelenco"/>
        <w:numPr>
          <w:ilvl w:val="1"/>
          <w:numId w:val="31"/>
        </w:numPr>
        <w:spacing w:after="120"/>
        <w:ind w:right="-1"/>
        <w:jc w:val="both"/>
        <w:rPr>
          <w:rFonts w:asciiTheme="minorHAnsi" w:hAnsiTheme="minorHAnsi" w:cstheme="minorHAnsi"/>
          <w:sz w:val="22"/>
          <w:szCs w:val="22"/>
          <w:lang w:val="en-GB"/>
        </w:rPr>
      </w:pPr>
      <w:r w:rsidRPr="00965EDA">
        <w:rPr>
          <w:rFonts w:asciiTheme="minorHAnsi" w:hAnsiTheme="minorHAnsi" w:cstheme="minorHAnsi"/>
          <w:sz w:val="22"/>
          <w:szCs w:val="22"/>
          <w:lang w:val="en-GB"/>
        </w:rPr>
        <w:t>In “</w:t>
      </w:r>
      <w:r w:rsidR="00D82E59" w:rsidRPr="00965EDA">
        <w:rPr>
          <w:rFonts w:asciiTheme="minorHAnsi" w:hAnsiTheme="minorHAnsi" w:cstheme="minorHAnsi"/>
          <w:sz w:val="22"/>
          <w:szCs w:val="22"/>
          <w:lang w:val="en-GB"/>
        </w:rPr>
        <w:t>Cooperation Criteria</w:t>
      </w:r>
      <w:r w:rsidRPr="00965EDA">
        <w:rPr>
          <w:rFonts w:asciiTheme="minorHAnsi" w:hAnsiTheme="minorHAnsi" w:cstheme="minorHAnsi"/>
          <w:sz w:val="22"/>
          <w:szCs w:val="22"/>
          <w:lang w:val="en-GB"/>
        </w:rPr>
        <w:t xml:space="preserve">”, the </w:t>
      </w:r>
      <w:r w:rsidR="00586EE6">
        <w:rPr>
          <w:rFonts w:asciiTheme="minorHAnsi" w:hAnsiTheme="minorHAnsi" w:cstheme="minorHAnsi"/>
          <w:sz w:val="22"/>
          <w:szCs w:val="22"/>
          <w:lang w:val="en-GB"/>
        </w:rPr>
        <w:t xml:space="preserve">description </w:t>
      </w:r>
      <w:r w:rsidRPr="00965EDA">
        <w:rPr>
          <w:rFonts w:asciiTheme="minorHAnsi" w:hAnsiTheme="minorHAnsi" w:cstheme="minorHAnsi"/>
          <w:sz w:val="22"/>
          <w:szCs w:val="22"/>
          <w:lang w:val="en-GB"/>
        </w:rPr>
        <w:t>field</w:t>
      </w:r>
      <w:r w:rsidR="00586EE6">
        <w:rPr>
          <w:rFonts w:asciiTheme="minorHAnsi" w:hAnsiTheme="minorHAnsi" w:cstheme="minorHAnsi"/>
          <w:sz w:val="22"/>
          <w:szCs w:val="22"/>
          <w:lang w:val="en-GB"/>
        </w:rPr>
        <w:t xml:space="preserve"> related to</w:t>
      </w:r>
      <w:r w:rsidRPr="00965EDA">
        <w:rPr>
          <w:rFonts w:asciiTheme="minorHAnsi" w:hAnsiTheme="minorHAnsi" w:cstheme="minorHAnsi"/>
          <w:sz w:val="22"/>
          <w:szCs w:val="22"/>
          <w:lang w:val="en-GB"/>
        </w:rPr>
        <w:t xml:space="preserve"> </w:t>
      </w:r>
      <w:r w:rsidR="00D82E59" w:rsidRPr="00965EDA">
        <w:rPr>
          <w:rFonts w:asciiTheme="minorHAnsi" w:hAnsiTheme="minorHAnsi" w:cstheme="minorHAnsi"/>
          <w:sz w:val="22"/>
          <w:szCs w:val="22"/>
          <w:lang w:val="en-GB"/>
        </w:rPr>
        <w:t xml:space="preserve">‘Joint Staffing’ is mandatory if the criterion is </w:t>
      </w:r>
      <w:r w:rsidR="00586EE6">
        <w:rPr>
          <w:rFonts w:asciiTheme="minorHAnsi" w:hAnsiTheme="minorHAnsi" w:cstheme="minorHAnsi"/>
          <w:sz w:val="22"/>
          <w:szCs w:val="22"/>
          <w:lang w:val="en-GB"/>
        </w:rPr>
        <w:t>selected</w:t>
      </w:r>
      <w:r w:rsidR="00D82E59" w:rsidRPr="00965EDA">
        <w:rPr>
          <w:rFonts w:asciiTheme="minorHAnsi" w:hAnsiTheme="minorHAnsi" w:cstheme="minorHAnsi"/>
          <w:sz w:val="22"/>
          <w:szCs w:val="22"/>
          <w:lang w:val="en-GB"/>
        </w:rPr>
        <w:t xml:space="preserve">. The other 3 ‘Cooperation Criteria’ must be all </w:t>
      </w:r>
      <w:r w:rsidR="00935269" w:rsidRPr="00965EDA">
        <w:rPr>
          <w:rFonts w:asciiTheme="minorHAnsi" w:hAnsiTheme="minorHAnsi" w:cstheme="minorHAnsi"/>
          <w:sz w:val="22"/>
          <w:szCs w:val="22"/>
          <w:lang w:val="en-GB"/>
        </w:rPr>
        <w:t>selected</w:t>
      </w:r>
      <w:r w:rsidR="00D82E59" w:rsidRPr="00965EDA">
        <w:rPr>
          <w:rFonts w:asciiTheme="minorHAnsi" w:hAnsiTheme="minorHAnsi" w:cstheme="minorHAnsi"/>
          <w:sz w:val="22"/>
          <w:szCs w:val="22"/>
          <w:lang w:val="en-GB"/>
        </w:rPr>
        <w:t xml:space="preserve"> and the description is mandatory</w:t>
      </w:r>
      <w:r w:rsidR="00763648">
        <w:rPr>
          <w:rFonts w:asciiTheme="minorHAnsi" w:hAnsiTheme="minorHAnsi" w:cstheme="minorHAnsi"/>
          <w:sz w:val="22"/>
          <w:szCs w:val="22"/>
          <w:lang w:val="en-GB"/>
        </w:rPr>
        <w:t>;</w:t>
      </w:r>
    </w:p>
    <w:p w14:paraId="71A0B33A" w14:textId="6822796F" w:rsidR="002540ED" w:rsidRPr="00965EDA" w:rsidRDefault="002540ED" w:rsidP="00093B0E">
      <w:pPr>
        <w:pStyle w:val="Paragrafoelenco"/>
        <w:numPr>
          <w:ilvl w:val="0"/>
          <w:numId w:val="31"/>
        </w:numPr>
        <w:spacing w:after="120"/>
        <w:ind w:right="-1"/>
        <w:jc w:val="both"/>
        <w:rPr>
          <w:rFonts w:asciiTheme="minorHAnsi" w:hAnsiTheme="minorHAnsi" w:cstheme="minorHAnsi"/>
          <w:sz w:val="22"/>
          <w:szCs w:val="22"/>
          <w:lang w:val="en-GB"/>
        </w:rPr>
      </w:pPr>
      <w:r w:rsidRPr="00965EDA">
        <w:rPr>
          <w:rFonts w:asciiTheme="minorHAnsi" w:hAnsiTheme="minorHAnsi" w:cstheme="minorHAnsi"/>
          <w:sz w:val="22"/>
          <w:szCs w:val="22"/>
          <w:lang w:val="en-GB"/>
        </w:rPr>
        <w:t>Project focus</w:t>
      </w:r>
    </w:p>
    <w:p w14:paraId="0D9986AC" w14:textId="0C2665CF" w:rsidR="005061EF" w:rsidRPr="00965EDA" w:rsidRDefault="005061EF" w:rsidP="00093B0E">
      <w:pPr>
        <w:pStyle w:val="Paragrafoelenco"/>
        <w:numPr>
          <w:ilvl w:val="1"/>
          <w:numId w:val="31"/>
        </w:numPr>
        <w:spacing w:after="120"/>
        <w:ind w:right="-1"/>
        <w:jc w:val="both"/>
        <w:rPr>
          <w:rFonts w:asciiTheme="minorHAnsi" w:hAnsiTheme="minorHAnsi" w:cstheme="minorHAnsi"/>
          <w:sz w:val="22"/>
          <w:szCs w:val="22"/>
          <w:lang w:val="en-GB"/>
        </w:rPr>
      </w:pPr>
      <w:r w:rsidRPr="00965EDA">
        <w:rPr>
          <w:rFonts w:asciiTheme="minorHAnsi" w:hAnsiTheme="minorHAnsi" w:cstheme="minorHAnsi"/>
          <w:sz w:val="22"/>
          <w:szCs w:val="22"/>
          <w:lang w:val="en-GB"/>
        </w:rPr>
        <w:t xml:space="preserve">All </w:t>
      </w:r>
      <w:r w:rsidR="00D0625B" w:rsidRPr="00965EDA">
        <w:rPr>
          <w:rFonts w:asciiTheme="minorHAnsi" w:hAnsiTheme="minorHAnsi" w:cstheme="minorHAnsi"/>
          <w:sz w:val="22"/>
          <w:szCs w:val="22"/>
          <w:lang w:val="en-GB"/>
        </w:rPr>
        <w:t>fields</w:t>
      </w:r>
      <w:r w:rsidR="00763648">
        <w:rPr>
          <w:rFonts w:asciiTheme="minorHAnsi" w:hAnsiTheme="minorHAnsi" w:cstheme="minorHAnsi"/>
          <w:sz w:val="22"/>
          <w:szCs w:val="22"/>
          <w:lang w:val="en-GB"/>
        </w:rPr>
        <w:t>, except the one clearly noted as NO</w:t>
      </w:r>
      <w:r w:rsidR="00763648" w:rsidRPr="000E0319">
        <w:rPr>
          <w:rFonts w:asciiTheme="minorHAnsi" w:hAnsiTheme="minorHAnsi" w:cstheme="minorHAnsi"/>
          <w:sz w:val="22"/>
          <w:szCs w:val="22"/>
          <w:lang w:val="en-GB"/>
        </w:rPr>
        <w:t>T APPLICABLE,</w:t>
      </w:r>
      <w:r w:rsidR="00D0625B" w:rsidRPr="000E0319">
        <w:rPr>
          <w:rFonts w:asciiTheme="minorHAnsi" w:hAnsiTheme="minorHAnsi" w:cstheme="minorHAnsi"/>
          <w:sz w:val="22"/>
          <w:szCs w:val="22"/>
          <w:lang w:val="en-GB"/>
        </w:rPr>
        <w:t xml:space="preserve"> must be filled in.</w:t>
      </w:r>
      <w:r w:rsidR="008009B9" w:rsidRPr="000E0319">
        <w:rPr>
          <w:rFonts w:asciiTheme="minorHAnsi" w:hAnsiTheme="minorHAnsi" w:cstheme="minorHAnsi"/>
          <w:sz w:val="22"/>
          <w:szCs w:val="22"/>
          <w:lang w:val="en-GB"/>
        </w:rPr>
        <w:t xml:space="preserve"> Add maximum three project specific objectives</w:t>
      </w:r>
      <w:r w:rsidR="00763648" w:rsidRPr="000E0319">
        <w:rPr>
          <w:rFonts w:asciiTheme="minorHAnsi" w:hAnsiTheme="minorHAnsi" w:cstheme="minorHAnsi"/>
          <w:sz w:val="22"/>
          <w:szCs w:val="22"/>
          <w:lang w:val="en-GB"/>
        </w:rPr>
        <w:t>;</w:t>
      </w:r>
    </w:p>
    <w:p w14:paraId="733222BD" w14:textId="7F7CCBBB" w:rsidR="00E827B9" w:rsidRPr="00965EDA" w:rsidRDefault="00E827B9" w:rsidP="00093B0E">
      <w:pPr>
        <w:pStyle w:val="Paragrafoelenco"/>
        <w:numPr>
          <w:ilvl w:val="0"/>
          <w:numId w:val="31"/>
        </w:numPr>
        <w:spacing w:after="120"/>
        <w:ind w:right="-1"/>
        <w:jc w:val="both"/>
        <w:rPr>
          <w:rFonts w:asciiTheme="minorHAnsi" w:hAnsiTheme="minorHAnsi" w:cstheme="minorHAnsi"/>
          <w:sz w:val="22"/>
          <w:szCs w:val="22"/>
          <w:lang w:val="en-GB"/>
        </w:rPr>
      </w:pPr>
      <w:r w:rsidRPr="00965EDA">
        <w:rPr>
          <w:rFonts w:asciiTheme="minorHAnsi" w:hAnsiTheme="minorHAnsi" w:cstheme="minorHAnsi"/>
          <w:sz w:val="22"/>
          <w:szCs w:val="22"/>
          <w:lang w:val="en-GB"/>
        </w:rPr>
        <w:t>Project Context</w:t>
      </w:r>
    </w:p>
    <w:p w14:paraId="51C3B24F" w14:textId="2DC4BE33" w:rsidR="00917B6B" w:rsidRPr="00965EDA" w:rsidRDefault="00917B6B" w:rsidP="00093B0E">
      <w:pPr>
        <w:pStyle w:val="Paragrafoelenco"/>
        <w:numPr>
          <w:ilvl w:val="1"/>
          <w:numId w:val="31"/>
        </w:numPr>
        <w:spacing w:after="120"/>
        <w:ind w:right="-1"/>
        <w:jc w:val="both"/>
        <w:rPr>
          <w:rFonts w:asciiTheme="minorHAnsi" w:hAnsiTheme="minorHAnsi" w:cstheme="minorHAnsi"/>
          <w:sz w:val="22"/>
          <w:szCs w:val="22"/>
          <w:lang w:val="en-GB"/>
        </w:rPr>
      </w:pPr>
      <w:r w:rsidRPr="00965EDA">
        <w:rPr>
          <w:rFonts w:asciiTheme="minorHAnsi" w:hAnsiTheme="minorHAnsi" w:cstheme="minorHAnsi"/>
          <w:sz w:val="22"/>
          <w:szCs w:val="22"/>
          <w:lang w:val="en-GB"/>
        </w:rPr>
        <w:t xml:space="preserve">All the </w:t>
      </w:r>
      <w:r w:rsidR="00C3294A">
        <w:rPr>
          <w:rFonts w:asciiTheme="minorHAnsi" w:hAnsiTheme="minorHAnsi" w:cstheme="minorHAnsi"/>
          <w:sz w:val="22"/>
          <w:szCs w:val="22"/>
          <w:lang w:val="en-GB"/>
        </w:rPr>
        <w:t>two</w:t>
      </w:r>
      <w:r w:rsidRPr="00965EDA">
        <w:rPr>
          <w:rFonts w:asciiTheme="minorHAnsi" w:hAnsiTheme="minorHAnsi" w:cstheme="minorHAnsi"/>
          <w:sz w:val="22"/>
          <w:szCs w:val="22"/>
          <w:lang w:val="en-GB"/>
        </w:rPr>
        <w:t xml:space="preserve"> fields must be filled</w:t>
      </w:r>
      <w:r w:rsidR="00763648">
        <w:rPr>
          <w:rFonts w:asciiTheme="minorHAnsi" w:hAnsiTheme="minorHAnsi" w:cstheme="minorHAnsi"/>
          <w:sz w:val="22"/>
          <w:szCs w:val="22"/>
          <w:lang w:val="en-GB"/>
        </w:rPr>
        <w:t>-</w:t>
      </w:r>
      <w:r w:rsidR="00C3294A">
        <w:rPr>
          <w:rFonts w:asciiTheme="minorHAnsi" w:hAnsiTheme="minorHAnsi" w:cstheme="minorHAnsi"/>
          <w:sz w:val="22"/>
          <w:szCs w:val="22"/>
          <w:lang w:val="en-GB"/>
        </w:rPr>
        <w:t xml:space="preserve"> related to </w:t>
      </w:r>
      <w:r w:rsidR="00453FA9">
        <w:rPr>
          <w:rFonts w:asciiTheme="minorHAnsi" w:hAnsiTheme="minorHAnsi" w:cstheme="minorHAnsi"/>
          <w:sz w:val="22"/>
          <w:szCs w:val="22"/>
          <w:lang w:val="en-GB"/>
        </w:rPr>
        <w:t>Synergies and K</w:t>
      </w:r>
    </w:p>
    <w:p w14:paraId="1E7A0F2F" w14:textId="18928F1C" w:rsidR="009D5596" w:rsidRPr="004A44AF" w:rsidRDefault="00917B6B" w:rsidP="00093B0E">
      <w:pPr>
        <w:pStyle w:val="Paragrafoelenco"/>
        <w:numPr>
          <w:ilvl w:val="0"/>
          <w:numId w:val="31"/>
        </w:numPr>
        <w:spacing w:after="120"/>
        <w:ind w:right="-1"/>
        <w:jc w:val="both"/>
        <w:rPr>
          <w:rFonts w:asciiTheme="minorHAnsi" w:hAnsiTheme="minorHAnsi" w:cstheme="minorHAnsi"/>
          <w:sz w:val="22"/>
          <w:szCs w:val="22"/>
          <w:lang w:val="en-GB"/>
        </w:rPr>
      </w:pPr>
      <w:r w:rsidRPr="00965EDA">
        <w:rPr>
          <w:rFonts w:asciiTheme="minorHAnsi" w:hAnsiTheme="minorHAnsi" w:cstheme="minorHAnsi"/>
          <w:color w:val="000000"/>
          <w:sz w:val="22"/>
          <w:szCs w:val="22"/>
          <w:shd w:val="clear" w:color="auto" w:fill="FFFFFF"/>
          <w:lang w:val="en-GB"/>
        </w:rPr>
        <w:t>Horizontal Principles</w:t>
      </w:r>
    </w:p>
    <w:p w14:paraId="53B0DC56" w14:textId="77777777" w:rsidR="002E4208" w:rsidRPr="00517A53" w:rsidRDefault="002E4208" w:rsidP="002E4208">
      <w:pPr>
        <w:spacing w:after="120" w:line="240" w:lineRule="auto"/>
        <w:jc w:val="both"/>
        <w:rPr>
          <w:rFonts w:cstheme="minorHAnsi"/>
          <w:lang w:val="en-GB"/>
        </w:rPr>
      </w:pPr>
      <w:r w:rsidRPr="00517A53">
        <w:rPr>
          <w:rFonts w:cstheme="minorHAnsi"/>
          <w:lang w:val="en-GB"/>
        </w:rPr>
        <w:t>The project proposal is required to indicate how it will contribute to the following compulsory horizontal principles by providing justification on how they will be achieved:</w:t>
      </w:r>
    </w:p>
    <w:p w14:paraId="4301BB10" w14:textId="77777777" w:rsidR="002E4208" w:rsidRPr="004A44AF" w:rsidRDefault="002E4208" w:rsidP="002E4208">
      <w:pPr>
        <w:pStyle w:val="Paragrafoelenco"/>
        <w:widowControl/>
        <w:numPr>
          <w:ilvl w:val="0"/>
          <w:numId w:val="35"/>
        </w:numPr>
        <w:autoSpaceDE/>
        <w:autoSpaceDN/>
        <w:adjustRightInd/>
        <w:spacing w:after="120"/>
        <w:jc w:val="both"/>
        <w:rPr>
          <w:rFonts w:asciiTheme="minorHAnsi" w:hAnsiTheme="minorHAnsi" w:cstheme="minorHAnsi"/>
          <w:sz w:val="22"/>
          <w:szCs w:val="22"/>
          <w:lang w:val="en-GB"/>
        </w:rPr>
      </w:pPr>
      <w:r w:rsidRPr="004A44AF">
        <w:rPr>
          <w:rFonts w:asciiTheme="minorHAnsi" w:hAnsiTheme="minorHAnsi" w:cstheme="minorHAnsi"/>
          <w:sz w:val="22"/>
          <w:szCs w:val="22"/>
          <w:lang w:val="en-US"/>
        </w:rPr>
        <w:t>Sustainable development (environment</w:t>
      </w:r>
      <w:proofErr w:type="gramStart"/>
      <w:r w:rsidRPr="004A44AF">
        <w:rPr>
          <w:rFonts w:asciiTheme="minorHAnsi" w:hAnsiTheme="minorHAnsi" w:cstheme="minorHAnsi"/>
          <w:sz w:val="22"/>
          <w:szCs w:val="22"/>
          <w:lang w:val="en-US"/>
        </w:rPr>
        <w:t>);</w:t>
      </w:r>
      <w:proofErr w:type="gramEnd"/>
      <w:r w:rsidRPr="004A44AF">
        <w:rPr>
          <w:rFonts w:asciiTheme="minorHAnsi" w:hAnsiTheme="minorHAnsi" w:cstheme="minorHAnsi"/>
          <w:sz w:val="22"/>
          <w:szCs w:val="22"/>
          <w:lang w:val="en-US"/>
        </w:rPr>
        <w:t xml:space="preserve"> </w:t>
      </w:r>
    </w:p>
    <w:p w14:paraId="34723D43" w14:textId="77777777" w:rsidR="002E4208" w:rsidRPr="004A44AF" w:rsidRDefault="002E4208" w:rsidP="002E4208">
      <w:pPr>
        <w:pStyle w:val="Paragrafoelenco"/>
        <w:widowControl/>
        <w:numPr>
          <w:ilvl w:val="0"/>
          <w:numId w:val="35"/>
        </w:numPr>
        <w:autoSpaceDE/>
        <w:autoSpaceDN/>
        <w:adjustRightInd/>
        <w:spacing w:after="120"/>
        <w:jc w:val="both"/>
        <w:rPr>
          <w:rFonts w:asciiTheme="minorHAnsi" w:hAnsiTheme="minorHAnsi" w:cstheme="minorHAnsi"/>
          <w:sz w:val="22"/>
          <w:szCs w:val="22"/>
          <w:lang w:val="en-GB"/>
        </w:rPr>
      </w:pPr>
      <w:r w:rsidRPr="004A44AF">
        <w:rPr>
          <w:rFonts w:asciiTheme="minorHAnsi" w:hAnsiTheme="minorHAnsi" w:cstheme="minorHAnsi"/>
          <w:sz w:val="22"/>
          <w:szCs w:val="22"/>
          <w:lang w:val="en-US"/>
        </w:rPr>
        <w:t xml:space="preserve">Equality between men and </w:t>
      </w:r>
      <w:proofErr w:type="gramStart"/>
      <w:r w:rsidRPr="004A44AF">
        <w:rPr>
          <w:rFonts w:asciiTheme="minorHAnsi" w:hAnsiTheme="minorHAnsi" w:cstheme="minorHAnsi"/>
          <w:sz w:val="22"/>
          <w:szCs w:val="22"/>
          <w:lang w:val="en-US"/>
        </w:rPr>
        <w:t>women;</w:t>
      </w:r>
      <w:proofErr w:type="gramEnd"/>
      <w:r w:rsidRPr="004A44AF">
        <w:rPr>
          <w:rFonts w:asciiTheme="minorHAnsi" w:hAnsiTheme="minorHAnsi" w:cstheme="minorHAnsi"/>
          <w:sz w:val="22"/>
          <w:szCs w:val="22"/>
          <w:lang w:val="en-US"/>
        </w:rPr>
        <w:t xml:space="preserve"> </w:t>
      </w:r>
    </w:p>
    <w:p w14:paraId="1DA51520" w14:textId="77777777" w:rsidR="002E4208" w:rsidRPr="004A44AF" w:rsidRDefault="002E4208" w:rsidP="002E4208">
      <w:pPr>
        <w:pStyle w:val="Paragrafoelenco"/>
        <w:widowControl/>
        <w:numPr>
          <w:ilvl w:val="0"/>
          <w:numId w:val="35"/>
        </w:numPr>
        <w:autoSpaceDE/>
        <w:autoSpaceDN/>
        <w:adjustRightInd/>
        <w:spacing w:after="120"/>
        <w:jc w:val="both"/>
        <w:rPr>
          <w:rFonts w:asciiTheme="minorHAnsi" w:hAnsiTheme="minorHAnsi" w:cstheme="minorHAnsi"/>
          <w:sz w:val="22"/>
          <w:szCs w:val="22"/>
          <w:lang w:val="en-GB"/>
        </w:rPr>
      </w:pPr>
      <w:r w:rsidRPr="004A44AF">
        <w:rPr>
          <w:rFonts w:asciiTheme="minorHAnsi" w:hAnsiTheme="minorHAnsi" w:cstheme="minorHAnsi"/>
          <w:sz w:val="22"/>
          <w:szCs w:val="22"/>
          <w:lang w:val="en-US"/>
        </w:rPr>
        <w:t xml:space="preserve">Equal opportunity and non-discrimination. </w:t>
      </w:r>
    </w:p>
    <w:p w14:paraId="4988D4AD" w14:textId="0FCC0035" w:rsidR="002E4208" w:rsidRPr="00517A53" w:rsidRDefault="002E4208" w:rsidP="00517A53">
      <w:pPr>
        <w:spacing w:after="120" w:line="240" w:lineRule="auto"/>
        <w:jc w:val="both"/>
        <w:rPr>
          <w:rFonts w:cstheme="minorHAnsi"/>
          <w:lang w:val="en-GB"/>
        </w:rPr>
      </w:pPr>
      <w:r w:rsidRPr="00517A53">
        <w:rPr>
          <w:rFonts w:cstheme="minorHAnsi"/>
          <w:lang w:val="en-GB"/>
        </w:rPr>
        <w:t xml:space="preserve">Failing in indicating the relevant horizontal principles (e.g.: marking as positive the contribution to ALL principles without providing adequate justifications) will lead to the rejection of the project proposal. In case of a negative contribution to a horizontal principle, an adequate justification or adequate mitigation measures have to be provided, otherwise it will be considered as ineligible. </w:t>
      </w:r>
    </w:p>
    <w:p w14:paraId="46DB79C8" w14:textId="3E6F81C2" w:rsidR="00917B6B" w:rsidRPr="00AE24BD" w:rsidRDefault="00B575C5" w:rsidP="00AE24BD">
      <w:pPr>
        <w:pStyle w:val="Paragrafoelenco"/>
        <w:numPr>
          <w:ilvl w:val="0"/>
          <w:numId w:val="35"/>
        </w:numPr>
        <w:spacing w:after="120"/>
        <w:ind w:right="-1"/>
        <w:jc w:val="both"/>
        <w:rPr>
          <w:rFonts w:asciiTheme="minorHAnsi" w:hAnsiTheme="minorHAnsi" w:cstheme="minorHAnsi"/>
          <w:sz w:val="22"/>
          <w:szCs w:val="22"/>
          <w:lang w:val="en-US"/>
        </w:rPr>
      </w:pPr>
      <w:r w:rsidRPr="00AE24BD">
        <w:rPr>
          <w:rFonts w:asciiTheme="minorHAnsi" w:hAnsiTheme="minorHAnsi" w:cstheme="minorHAnsi"/>
          <w:sz w:val="22"/>
          <w:szCs w:val="22"/>
          <w:lang w:val="en-US"/>
        </w:rPr>
        <w:t>Every field in the column at the right is mandatory if everything else than ‘Neutral’ is selected in the drop</w:t>
      </w:r>
      <w:r w:rsidR="00763648" w:rsidRPr="00AE24BD">
        <w:rPr>
          <w:rFonts w:asciiTheme="minorHAnsi" w:hAnsiTheme="minorHAnsi" w:cstheme="minorHAnsi"/>
          <w:sz w:val="22"/>
          <w:szCs w:val="22"/>
          <w:lang w:val="en-US"/>
        </w:rPr>
        <w:t>-</w:t>
      </w:r>
      <w:r w:rsidRPr="00AE24BD">
        <w:rPr>
          <w:rFonts w:asciiTheme="minorHAnsi" w:hAnsiTheme="minorHAnsi" w:cstheme="minorHAnsi"/>
          <w:sz w:val="22"/>
          <w:szCs w:val="22"/>
          <w:lang w:val="en-US"/>
        </w:rPr>
        <w:t>down menu on the left.</w:t>
      </w:r>
    </w:p>
    <w:p w14:paraId="47D03245" w14:textId="77777777" w:rsidR="00D82E59" w:rsidRPr="00965EDA" w:rsidRDefault="00D82E59" w:rsidP="00093B0E">
      <w:pPr>
        <w:spacing w:after="120" w:line="240" w:lineRule="auto"/>
        <w:ind w:right="-1"/>
        <w:jc w:val="both"/>
        <w:rPr>
          <w:rFonts w:cstheme="minorHAnsi"/>
          <w:lang w:val="en-GB"/>
        </w:rPr>
      </w:pPr>
      <w:r w:rsidRPr="00965EDA">
        <w:rPr>
          <w:rFonts w:cstheme="minorHAnsi"/>
          <w:lang w:val="en-GB"/>
        </w:rPr>
        <w:t xml:space="preserve">The </w:t>
      </w:r>
      <w:proofErr w:type="spellStart"/>
      <w:r w:rsidRPr="00965EDA">
        <w:rPr>
          <w:rFonts w:cstheme="minorHAnsi"/>
          <w:lang w:val="en-GB"/>
        </w:rPr>
        <w:t>eMS</w:t>
      </w:r>
      <w:proofErr w:type="spellEnd"/>
      <w:r w:rsidRPr="00965EDA">
        <w:rPr>
          <w:rFonts w:cstheme="minorHAnsi"/>
          <w:lang w:val="en-GB"/>
        </w:rPr>
        <w:t xml:space="preserve"> will not allow the submission of the Application Form if all the checked conditions are not satisfied.</w:t>
      </w:r>
    </w:p>
    <w:p w14:paraId="6B924398" w14:textId="77777777" w:rsidR="00AE3AD3" w:rsidRPr="00965EDA" w:rsidRDefault="00AE3AD3" w:rsidP="00093B0E">
      <w:pPr>
        <w:spacing w:after="120" w:line="240" w:lineRule="auto"/>
        <w:ind w:right="-1"/>
        <w:jc w:val="both"/>
        <w:rPr>
          <w:rFonts w:cstheme="minorHAnsi"/>
          <w:lang w:val="en-GB"/>
        </w:rPr>
      </w:pPr>
    </w:p>
    <w:p w14:paraId="653807CA" w14:textId="77777777" w:rsidR="003A5069" w:rsidRPr="00965EDA" w:rsidRDefault="003A5069" w:rsidP="00093B0E">
      <w:pPr>
        <w:spacing w:after="120" w:line="240" w:lineRule="auto"/>
        <w:ind w:right="-1"/>
        <w:jc w:val="both"/>
        <w:rPr>
          <w:rFonts w:cstheme="minorHAnsi"/>
          <w:lang w:val="en-GB"/>
        </w:rPr>
      </w:pPr>
    </w:p>
    <w:p w14:paraId="318FCE0A" w14:textId="77777777" w:rsidR="003A5069" w:rsidRPr="00965EDA" w:rsidRDefault="003A5069" w:rsidP="00093B0E">
      <w:pPr>
        <w:pStyle w:val="Titolo1"/>
        <w:numPr>
          <w:ilvl w:val="0"/>
          <w:numId w:val="27"/>
        </w:numPr>
        <w:spacing w:after="120"/>
        <w:ind w:left="426" w:hanging="426"/>
        <w:rPr>
          <w:rFonts w:asciiTheme="minorHAnsi" w:hAnsiTheme="minorHAnsi" w:cstheme="minorHAnsi"/>
          <w:sz w:val="22"/>
          <w:szCs w:val="22"/>
          <w:lang w:val="en-GB"/>
        </w:rPr>
      </w:pPr>
      <w:bookmarkStart w:id="26" w:name="bookmark13"/>
      <w:bookmarkStart w:id="27" w:name="_Toc105407025"/>
      <w:bookmarkEnd w:id="26"/>
      <w:r w:rsidRPr="00965EDA">
        <w:rPr>
          <w:rFonts w:asciiTheme="minorHAnsi" w:hAnsiTheme="minorHAnsi" w:cstheme="minorHAnsi"/>
          <w:sz w:val="22"/>
          <w:szCs w:val="22"/>
          <w:lang w:val="en-GB"/>
        </w:rPr>
        <w:t>Work plan</w:t>
      </w:r>
      <w:bookmarkEnd w:id="27"/>
    </w:p>
    <w:p w14:paraId="74E0208F"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This section is structured into three sub-sections as reported below:</w:t>
      </w:r>
    </w:p>
    <w:p w14:paraId="554E005D" w14:textId="345AD761" w:rsidR="00AE3AD3" w:rsidRDefault="00AE3AD3" w:rsidP="00093B0E">
      <w:pPr>
        <w:spacing w:after="120" w:line="240" w:lineRule="auto"/>
        <w:ind w:right="-1"/>
        <w:jc w:val="center"/>
        <w:rPr>
          <w:rFonts w:cstheme="minorHAnsi"/>
          <w:lang w:val="en-GB"/>
        </w:rPr>
      </w:pPr>
    </w:p>
    <w:p w14:paraId="56EB165C" w14:textId="35C5F157" w:rsidR="00BB4E17" w:rsidRPr="00965EDA" w:rsidRDefault="00EF7685" w:rsidP="00093B0E">
      <w:pPr>
        <w:spacing w:after="120" w:line="240" w:lineRule="auto"/>
        <w:ind w:right="-1"/>
        <w:jc w:val="center"/>
        <w:rPr>
          <w:rFonts w:cstheme="minorHAnsi"/>
          <w:lang w:val="en-GB"/>
        </w:rPr>
      </w:pPr>
      <w:r w:rsidRPr="00EF7685">
        <w:rPr>
          <w:rFonts w:cstheme="minorHAnsi"/>
          <w:noProof/>
          <w:lang w:val="en-GB"/>
        </w:rPr>
        <w:drawing>
          <wp:inline distT="0" distB="0" distL="0" distR="0" wp14:anchorId="05C85ACB" wp14:editId="724FDC75">
            <wp:extent cx="1619476" cy="1247949"/>
            <wp:effectExtent l="0" t="0" r="0" b="9525"/>
            <wp:docPr id="109" name="Immagine 109"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magine 109" descr="Immagine che contiene testo&#10;&#10;Descrizione generata automaticamente"/>
                    <pic:cNvPicPr/>
                  </pic:nvPicPr>
                  <pic:blipFill>
                    <a:blip r:embed="rId39"/>
                    <a:stretch>
                      <a:fillRect/>
                    </a:stretch>
                  </pic:blipFill>
                  <pic:spPr>
                    <a:xfrm>
                      <a:off x="0" y="0"/>
                      <a:ext cx="1619476" cy="1247949"/>
                    </a:xfrm>
                    <a:prstGeom prst="rect">
                      <a:avLst/>
                    </a:prstGeom>
                  </pic:spPr>
                </pic:pic>
              </a:graphicData>
            </a:graphic>
          </wp:inline>
        </w:drawing>
      </w:r>
    </w:p>
    <w:p w14:paraId="2C70D7B6" w14:textId="3C30669A" w:rsidR="003A5069" w:rsidRPr="00965EDA" w:rsidRDefault="003A5069" w:rsidP="00093B0E">
      <w:pPr>
        <w:spacing w:after="120" w:line="240" w:lineRule="auto"/>
        <w:ind w:right="-1"/>
        <w:jc w:val="both"/>
        <w:rPr>
          <w:rFonts w:cstheme="minorHAnsi"/>
          <w:lang w:val="en-GB"/>
        </w:rPr>
      </w:pPr>
      <w:r w:rsidRPr="00965EDA">
        <w:rPr>
          <w:rFonts w:cstheme="minorHAnsi"/>
          <w:lang w:val="en-GB"/>
        </w:rPr>
        <w:t>Start filling</w:t>
      </w:r>
      <w:r w:rsidR="00BB4E17">
        <w:rPr>
          <w:rFonts w:cstheme="minorHAnsi"/>
          <w:lang w:val="en-GB"/>
        </w:rPr>
        <w:t>-</w:t>
      </w:r>
      <w:r w:rsidRPr="00965EDA">
        <w:rPr>
          <w:rFonts w:cstheme="minorHAnsi"/>
          <w:lang w:val="en-GB"/>
        </w:rPr>
        <w:t>in information from the first section “Work Package List”</w:t>
      </w:r>
    </w:p>
    <w:p w14:paraId="0010387D" w14:textId="3E28A72C" w:rsidR="003A5069" w:rsidRDefault="003A5069" w:rsidP="00093B0E">
      <w:pPr>
        <w:spacing w:after="120" w:line="240" w:lineRule="auto"/>
        <w:ind w:right="-1"/>
        <w:jc w:val="both"/>
        <w:rPr>
          <w:rFonts w:cstheme="minorHAnsi"/>
          <w:lang w:val="en-GB"/>
        </w:rPr>
      </w:pPr>
    </w:p>
    <w:p w14:paraId="38A20EF6" w14:textId="3C24D440" w:rsidR="00AE24BD" w:rsidRDefault="00AE24BD" w:rsidP="00093B0E">
      <w:pPr>
        <w:spacing w:after="120" w:line="240" w:lineRule="auto"/>
        <w:ind w:right="-1"/>
        <w:jc w:val="both"/>
        <w:rPr>
          <w:rFonts w:cstheme="minorHAnsi"/>
          <w:lang w:val="en-GB"/>
        </w:rPr>
      </w:pPr>
    </w:p>
    <w:p w14:paraId="6BEF6FC4" w14:textId="77777777" w:rsidR="00AE24BD" w:rsidRPr="00965EDA" w:rsidRDefault="00AE24BD" w:rsidP="00093B0E">
      <w:pPr>
        <w:spacing w:after="120" w:line="240" w:lineRule="auto"/>
        <w:ind w:right="-1"/>
        <w:jc w:val="both"/>
        <w:rPr>
          <w:rFonts w:cstheme="minorHAnsi"/>
          <w:lang w:val="en-GB"/>
        </w:rPr>
      </w:pPr>
    </w:p>
    <w:p w14:paraId="6CD111D8" w14:textId="77777777" w:rsidR="003A5069" w:rsidRPr="00965EDA" w:rsidRDefault="003A5069" w:rsidP="00093B0E">
      <w:pPr>
        <w:pStyle w:val="Titolo2"/>
        <w:numPr>
          <w:ilvl w:val="1"/>
          <w:numId w:val="28"/>
        </w:numPr>
        <w:spacing w:before="0" w:after="120"/>
        <w:ind w:left="426" w:hanging="426"/>
        <w:rPr>
          <w:rFonts w:asciiTheme="minorHAnsi" w:hAnsiTheme="minorHAnsi" w:cstheme="minorHAnsi"/>
          <w:sz w:val="22"/>
          <w:szCs w:val="22"/>
          <w:lang w:val="en-GB"/>
        </w:rPr>
      </w:pPr>
      <w:bookmarkStart w:id="28" w:name="bookmark14"/>
      <w:bookmarkStart w:id="29" w:name="_Toc105407026"/>
      <w:bookmarkEnd w:id="28"/>
      <w:r w:rsidRPr="00965EDA">
        <w:rPr>
          <w:rFonts w:asciiTheme="minorHAnsi" w:hAnsiTheme="minorHAnsi" w:cstheme="minorHAnsi"/>
          <w:sz w:val="22"/>
          <w:szCs w:val="22"/>
          <w:lang w:val="en-GB"/>
        </w:rPr>
        <w:lastRenderedPageBreak/>
        <w:t>Work package list</w:t>
      </w:r>
      <w:bookmarkEnd w:id="29"/>
    </w:p>
    <w:p w14:paraId="69684DD2" w14:textId="27DCFF62" w:rsidR="006B3540" w:rsidRDefault="003A5069" w:rsidP="00093B0E">
      <w:pPr>
        <w:spacing w:after="120" w:line="240" w:lineRule="auto"/>
        <w:ind w:right="-1"/>
        <w:jc w:val="both"/>
        <w:rPr>
          <w:rFonts w:cstheme="minorHAnsi"/>
          <w:lang w:val="en-GB"/>
        </w:rPr>
      </w:pPr>
      <w:r w:rsidRPr="00965EDA">
        <w:rPr>
          <w:rFonts w:cstheme="minorHAnsi"/>
          <w:lang w:val="en-GB"/>
        </w:rPr>
        <w:t xml:space="preserve">In this sub-section the Lead Applicant </w:t>
      </w:r>
      <w:r w:rsidR="006B3540">
        <w:rPr>
          <w:rFonts w:cstheme="minorHAnsi"/>
          <w:lang w:val="en-GB"/>
        </w:rPr>
        <w:t>is required</w:t>
      </w:r>
      <w:r w:rsidR="006B3540" w:rsidRPr="00965EDA">
        <w:rPr>
          <w:rFonts w:cstheme="minorHAnsi"/>
          <w:lang w:val="en-GB"/>
        </w:rPr>
        <w:t xml:space="preserve"> </w:t>
      </w:r>
      <w:r w:rsidRPr="00965EDA">
        <w:rPr>
          <w:rFonts w:cstheme="minorHAnsi"/>
          <w:lang w:val="en-GB"/>
        </w:rPr>
        <w:t xml:space="preserve">to define the foreseen work packages (WP): </w:t>
      </w:r>
    </w:p>
    <w:p w14:paraId="5D421131" w14:textId="7B9AFF3C" w:rsidR="009260B1" w:rsidRPr="004A44AF" w:rsidRDefault="009260B1" w:rsidP="009260B1">
      <w:pPr>
        <w:pStyle w:val="Paragrafoelenco"/>
        <w:numPr>
          <w:ilvl w:val="0"/>
          <w:numId w:val="35"/>
        </w:numPr>
        <w:spacing w:after="120"/>
        <w:ind w:right="-1"/>
        <w:jc w:val="both"/>
        <w:rPr>
          <w:rFonts w:asciiTheme="minorHAnsi" w:hAnsiTheme="minorHAnsi" w:cstheme="minorHAnsi"/>
          <w:sz w:val="22"/>
          <w:szCs w:val="22"/>
          <w:lang w:val="en-GB"/>
        </w:rPr>
      </w:pPr>
      <w:r w:rsidRPr="004A44AF">
        <w:rPr>
          <w:rFonts w:asciiTheme="minorHAnsi" w:hAnsiTheme="minorHAnsi" w:cstheme="minorHAnsi"/>
          <w:sz w:val="22"/>
          <w:szCs w:val="22"/>
          <w:lang w:val="en-GB"/>
        </w:rPr>
        <w:t xml:space="preserve">WP P, related to project preparation, which is not mandatory but, in case it is opened, information on partners involved and budget needs to be provided; </w:t>
      </w:r>
    </w:p>
    <w:p w14:paraId="679146F5" w14:textId="77777777" w:rsidR="006B3540" w:rsidRPr="004A44AF" w:rsidRDefault="006B3540" w:rsidP="006B3540">
      <w:pPr>
        <w:pStyle w:val="Paragrafoelenco"/>
        <w:numPr>
          <w:ilvl w:val="0"/>
          <w:numId w:val="35"/>
        </w:numPr>
        <w:spacing w:after="120"/>
        <w:ind w:right="-1"/>
        <w:jc w:val="both"/>
        <w:rPr>
          <w:rFonts w:asciiTheme="minorHAnsi" w:hAnsiTheme="minorHAnsi" w:cstheme="minorHAnsi"/>
          <w:sz w:val="22"/>
          <w:szCs w:val="22"/>
          <w:lang w:val="en-GB"/>
        </w:rPr>
      </w:pPr>
      <w:r w:rsidRPr="004A44AF">
        <w:rPr>
          <w:rFonts w:asciiTheme="minorHAnsi" w:hAnsiTheme="minorHAnsi" w:cstheme="minorHAnsi"/>
          <w:sz w:val="22"/>
          <w:szCs w:val="22"/>
          <w:lang w:val="en-GB"/>
        </w:rPr>
        <w:t xml:space="preserve">WPM for management activities including communication ones; </w:t>
      </w:r>
      <w:r w:rsidR="003A5069" w:rsidRPr="004A44AF">
        <w:rPr>
          <w:rFonts w:asciiTheme="minorHAnsi" w:hAnsiTheme="minorHAnsi" w:cstheme="minorHAnsi"/>
          <w:sz w:val="22"/>
          <w:szCs w:val="22"/>
          <w:lang w:val="en-GB"/>
        </w:rPr>
        <w:t>those aimed at</w:t>
      </w:r>
      <w:r w:rsidRPr="004A44AF">
        <w:rPr>
          <w:rFonts w:asciiTheme="minorHAnsi" w:hAnsiTheme="minorHAnsi" w:cstheme="minorHAnsi"/>
          <w:sz w:val="22"/>
          <w:szCs w:val="22"/>
          <w:lang w:val="en-GB"/>
        </w:rPr>
        <w:t xml:space="preserve">- </w:t>
      </w:r>
    </w:p>
    <w:p w14:paraId="622F5366" w14:textId="2DDF4168" w:rsidR="009260B1" w:rsidRPr="004A44AF" w:rsidRDefault="006B3540" w:rsidP="006B3540">
      <w:pPr>
        <w:pStyle w:val="Paragrafoelenco"/>
        <w:numPr>
          <w:ilvl w:val="0"/>
          <w:numId w:val="35"/>
        </w:numPr>
        <w:spacing w:after="120"/>
        <w:ind w:right="-1"/>
        <w:jc w:val="both"/>
        <w:rPr>
          <w:rFonts w:asciiTheme="minorHAnsi" w:hAnsiTheme="minorHAnsi" w:cstheme="minorHAnsi"/>
          <w:sz w:val="22"/>
          <w:szCs w:val="22"/>
          <w:lang w:val="en-GB"/>
        </w:rPr>
      </w:pPr>
      <w:r w:rsidRPr="004A44AF">
        <w:rPr>
          <w:rFonts w:asciiTheme="minorHAnsi" w:hAnsiTheme="minorHAnsi" w:cstheme="minorHAnsi"/>
          <w:sz w:val="22"/>
          <w:szCs w:val="22"/>
          <w:lang w:val="en-GB"/>
        </w:rPr>
        <w:t xml:space="preserve">2 </w:t>
      </w:r>
      <w:r w:rsidR="00CD2660" w:rsidRPr="004A44AF">
        <w:rPr>
          <w:rFonts w:asciiTheme="minorHAnsi" w:hAnsiTheme="minorHAnsi" w:cstheme="minorHAnsi"/>
          <w:sz w:val="22"/>
          <w:szCs w:val="22"/>
          <w:lang w:val="en-GB"/>
        </w:rPr>
        <w:t xml:space="preserve">compulsory </w:t>
      </w:r>
      <w:r w:rsidRPr="004A44AF">
        <w:rPr>
          <w:rFonts w:asciiTheme="minorHAnsi" w:hAnsiTheme="minorHAnsi" w:cstheme="minorHAnsi"/>
          <w:sz w:val="22"/>
          <w:szCs w:val="22"/>
          <w:lang w:val="en-GB"/>
        </w:rPr>
        <w:t xml:space="preserve">Implementation WPs </w:t>
      </w:r>
      <w:r w:rsidR="002E66E0" w:rsidRPr="004A44AF">
        <w:rPr>
          <w:rFonts w:asciiTheme="minorHAnsi" w:hAnsiTheme="minorHAnsi" w:cstheme="minorHAnsi"/>
          <w:sz w:val="22"/>
          <w:szCs w:val="22"/>
          <w:lang w:val="en-GB"/>
        </w:rPr>
        <w:t>(</w:t>
      </w:r>
      <w:r w:rsidRPr="004A44AF">
        <w:rPr>
          <w:rFonts w:asciiTheme="minorHAnsi" w:hAnsiTheme="minorHAnsi" w:cstheme="minorHAnsi"/>
          <w:sz w:val="22"/>
          <w:szCs w:val="22"/>
          <w:lang w:val="en-GB"/>
        </w:rPr>
        <w:t>WPT1 and WPT2</w:t>
      </w:r>
      <w:r w:rsidR="002E66E0" w:rsidRPr="004A44AF">
        <w:rPr>
          <w:rFonts w:asciiTheme="minorHAnsi" w:hAnsiTheme="minorHAnsi" w:cstheme="minorHAnsi"/>
          <w:sz w:val="22"/>
          <w:szCs w:val="22"/>
          <w:lang w:val="en-GB"/>
        </w:rPr>
        <w:t>)</w:t>
      </w:r>
      <w:r w:rsidR="00CD2660" w:rsidRPr="004A44AF">
        <w:rPr>
          <w:rFonts w:asciiTheme="minorHAnsi" w:hAnsiTheme="minorHAnsi" w:cstheme="minorHAnsi"/>
          <w:sz w:val="22"/>
          <w:szCs w:val="22"/>
          <w:lang w:val="en-GB"/>
        </w:rPr>
        <w:t>. Please</w:t>
      </w:r>
      <w:r w:rsidR="009260B1" w:rsidRPr="004A44AF">
        <w:rPr>
          <w:rFonts w:asciiTheme="minorHAnsi" w:hAnsiTheme="minorHAnsi" w:cstheme="minorHAnsi"/>
          <w:sz w:val="22"/>
          <w:szCs w:val="22"/>
          <w:lang w:val="en-GB"/>
        </w:rPr>
        <w:t xml:space="preserve"> </w:t>
      </w:r>
      <w:r w:rsidR="00CD2660" w:rsidRPr="004A44AF">
        <w:rPr>
          <w:rStyle w:val="ems-label"/>
          <w:rFonts w:asciiTheme="minorHAnsi" w:hAnsiTheme="minorHAnsi" w:cstheme="minorHAnsi"/>
          <w:sz w:val="22"/>
          <w:szCs w:val="22"/>
          <w:lang w:val="en-US"/>
        </w:rPr>
        <w:t xml:space="preserve">note that Implementation WPs must comply with the requirements set forth in the 5th call announcement. Please refer to content of WPT1 – Networking and implementation of Education and Training </w:t>
      </w:r>
      <w:proofErr w:type="spellStart"/>
      <w:r w:rsidR="00CD2660" w:rsidRPr="004A44AF">
        <w:rPr>
          <w:rStyle w:val="ems-label"/>
          <w:rFonts w:asciiTheme="minorHAnsi" w:hAnsiTheme="minorHAnsi" w:cstheme="minorHAnsi"/>
          <w:sz w:val="22"/>
          <w:szCs w:val="22"/>
          <w:lang w:val="en-US"/>
        </w:rPr>
        <w:t>Programme</w:t>
      </w:r>
      <w:proofErr w:type="spellEnd"/>
      <w:r w:rsidR="00CD2660" w:rsidRPr="004A44AF">
        <w:rPr>
          <w:rStyle w:val="ems-label"/>
          <w:rFonts w:asciiTheme="minorHAnsi" w:hAnsiTheme="minorHAnsi" w:cstheme="minorHAnsi"/>
          <w:sz w:val="22"/>
          <w:szCs w:val="22"/>
          <w:lang w:val="en-US"/>
        </w:rPr>
        <w:t xml:space="preserve"> concept and WPT2 – Definition of a joint </w:t>
      </w:r>
      <w:proofErr w:type="gramStart"/>
      <w:r w:rsidR="00CD2660" w:rsidRPr="004A44AF">
        <w:rPr>
          <w:rStyle w:val="ems-label"/>
          <w:rFonts w:asciiTheme="minorHAnsi" w:hAnsiTheme="minorHAnsi" w:cstheme="minorHAnsi"/>
          <w:sz w:val="22"/>
          <w:szCs w:val="22"/>
          <w:lang w:val="en-US"/>
        </w:rPr>
        <w:t>master</w:t>
      </w:r>
      <w:proofErr w:type="gramEnd"/>
      <w:r w:rsidR="00CD2660" w:rsidRPr="004A44AF">
        <w:rPr>
          <w:rStyle w:val="ems-label"/>
          <w:rFonts w:asciiTheme="minorHAnsi" w:hAnsiTheme="minorHAnsi" w:cstheme="minorHAnsi"/>
          <w:sz w:val="22"/>
          <w:szCs w:val="22"/>
          <w:lang w:val="en-US"/>
        </w:rPr>
        <w:t xml:space="preserve"> degree on the thematic domain selected, as indicated in 5th call announcement. Certificate of attendance for training courses/summer schools etc. must be a compulsory deliverable under WPT1.</w:t>
      </w:r>
      <w:r w:rsidR="002E66E0" w:rsidRPr="004A44AF">
        <w:rPr>
          <w:rFonts w:asciiTheme="minorHAnsi" w:hAnsiTheme="minorHAnsi" w:cstheme="minorHAnsi"/>
          <w:sz w:val="22"/>
          <w:szCs w:val="22"/>
          <w:lang w:val="en-GB"/>
        </w:rPr>
        <w:t xml:space="preserve"> </w:t>
      </w:r>
    </w:p>
    <w:p w14:paraId="6695EF6B" w14:textId="06415068" w:rsidR="00F9644D" w:rsidRPr="00965EDA" w:rsidRDefault="00F9644D" w:rsidP="00093B0E">
      <w:pPr>
        <w:spacing w:after="120" w:line="240" w:lineRule="auto"/>
        <w:ind w:right="-1"/>
        <w:jc w:val="both"/>
        <w:rPr>
          <w:rFonts w:cstheme="minorHAnsi"/>
          <w:lang w:val="en-GB"/>
        </w:rPr>
      </w:pPr>
      <w:r>
        <w:rPr>
          <w:rFonts w:cstheme="minorHAnsi"/>
          <w:lang w:val="en-GB"/>
        </w:rPr>
        <w:t>Work package related to communication is not envisaged for this call.</w:t>
      </w:r>
      <w:r w:rsidR="009260B1">
        <w:rPr>
          <w:rFonts w:cstheme="minorHAnsi"/>
          <w:lang w:val="en-GB"/>
        </w:rPr>
        <w:t xml:space="preserve"> Communication activities must be included within WP Management.</w:t>
      </w:r>
    </w:p>
    <w:p w14:paraId="2DBD211A"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Please note that for the WP Preparation, it is possible to change the duration of the WP by clicking on the calendar. For all other WPs, the Lead Applicant has to define the</w:t>
      </w:r>
      <w:r w:rsidR="007B4D3A" w:rsidRPr="00965EDA">
        <w:rPr>
          <w:rFonts w:cstheme="minorHAnsi"/>
          <w:lang w:val="en-GB"/>
        </w:rPr>
        <w:t xml:space="preserve"> duration of each activity. </w:t>
      </w:r>
      <w:proofErr w:type="spellStart"/>
      <w:r w:rsidRPr="00965EDA">
        <w:rPr>
          <w:rFonts w:cstheme="minorHAnsi"/>
          <w:lang w:val="en-GB"/>
        </w:rPr>
        <w:t>eMS</w:t>
      </w:r>
      <w:proofErr w:type="spellEnd"/>
      <w:r w:rsidRPr="00965EDA">
        <w:rPr>
          <w:rFonts w:cstheme="minorHAnsi"/>
          <w:lang w:val="en-GB"/>
        </w:rPr>
        <w:t xml:space="preserve"> system will then automatically calculate the duration of the WP concerned.</w:t>
      </w:r>
    </w:p>
    <w:p w14:paraId="4BABC041" w14:textId="77777777" w:rsidR="003A5069" w:rsidRPr="00965EDA" w:rsidRDefault="003A5069" w:rsidP="00093B0E">
      <w:pPr>
        <w:spacing w:after="120" w:line="240" w:lineRule="auto"/>
        <w:ind w:right="-1"/>
        <w:jc w:val="both"/>
        <w:rPr>
          <w:rFonts w:cstheme="minorHAnsi"/>
          <w:lang w:val="en-GB"/>
        </w:rPr>
      </w:pPr>
    </w:p>
    <w:p w14:paraId="4363E076" w14:textId="4FF3B339" w:rsidR="00F9644D" w:rsidRPr="00965EDA" w:rsidRDefault="00F9644D" w:rsidP="00093B0E">
      <w:pPr>
        <w:spacing w:after="120" w:line="240" w:lineRule="auto"/>
        <w:ind w:right="-1"/>
        <w:jc w:val="both"/>
        <w:rPr>
          <w:rFonts w:cstheme="minorHAnsi"/>
          <w:lang w:val="en-GB"/>
        </w:rPr>
      </w:pPr>
      <w:r w:rsidRPr="00F9644D">
        <w:rPr>
          <w:rFonts w:cstheme="minorHAnsi"/>
          <w:noProof/>
          <w:lang w:val="en-GB"/>
        </w:rPr>
        <w:drawing>
          <wp:inline distT="0" distB="0" distL="0" distR="0" wp14:anchorId="532F80C0" wp14:editId="7268B269">
            <wp:extent cx="6581553" cy="1879956"/>
            <wp:effectExtent l="0" t="0" r="0" b="6350"/>
            <wp:docPr id="87" name="Immagin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45905" cy="1898337"/>
                    </a:xfrm>
                    <a:prstGeom prst="rect">
                      <a:avLst/>
                    </a:prstGeom>
                  </pic:spPr>
                </pic:pic>
              </a:graphicData>
            </a:graphic>
          </wp:inline>
        </w:drawing>
      </w:r>
    </w:p>
    <w:p w14:paraId="45B83365" w14:textId="77777777" w:rsidR="003A5069" w:rsidRPr="00965EDA" w:rsidRDefault="003A5069" w:rsidP="00093B0E">
      <w:pPr>
        <w:spacing w:after="120" w:line="240" w:lineRule="auto"/>
        <w:ind w:right="-1"/>
        <w:jc w:val="both"/>
        <w:rPr>
          <w:rFonts w:cstheme="minorHAnsi"/>
          <w:lang w:val="en-GB"/>
        </w:rPr>
      </w:pPr>
    </w:p>
    <w:p w14:paraId="46988BC6" w14:textId="4A0FD889" w:rsidR="003A5069" w:rsidRPr="00965EDA" w:rsidRDefault="003A5069" w:rsidP="00093B0E">
      <w:pPr>
        <w:spacing w:after="120" w:line="240" w:lineRule="auto"/>
        <w:ind w:right="-1"/>
        <w:jc w:val="both"/>
        <w:rPr>
          <w:rFonts w:cstheme="minorHAnsi"/>
          <w:lang w:val="en-GB"/>
        </w:rPr>
      </w:pPr>
      <w:r w:rsidRPr="00965EDA">
        <w:rPr>
          <w:rFonts w:cstheme="minorHAnsi"/>
          <w:lang w:val="en-GB"/>
        </w:rPr>
        <w:t xml:space="preserve">When defining your work plan, the Gantt chart will be </w:t>
      </w:r>
      <w:r w:rsidR="007B4D3A" w:rsidRPr="00965EDA">
        <w:rPr>
          <w:rFonts w:cstheme="minorHAnsi"/>
          <w:lang w:val="en-GB"/>
        </w:rPr>
        <w:t>filled</w:t>
      </w:r>
      <w:r w:rsidR="00F9644D">
        <w:rPr>
          <w:rFonts w:cstheme="minorHAnsi"/>
          <w:lang w:val="en-GB"/>
        </w:rPr>
        <w:t>-</w:t>
      </w:r>
      <w:r w:rsidR="007B4D3A" w:rsidRPr="00965EDA">
        <w:rPr>
          <w:rFonts w:cstheme="minorHAnsi"/>
          <w:lang w:val="en-GB"/>
        </w:rPr>
        <w:t>in</w:t>
      </w:r>
      <w:r w:rsidRPr="00965EDA">
        <w:rPr>
          <w:rFonts w:cstheme="minorHAnsi"/>
          <w:lang w:val="en-GB"/>
        </w:rPr>
        <w:t xml:space="preserve"> automatically.</w:t>
      </w:r>
    </w:p>
    <w:p w14:paraId="6536FBDA" w14:textId="77777777" w:rsidR="003A5069" w:rsidRPr="00965EDA" w:rsidRDefault="003A5069" w:rsidP="00093B0E">
      <w:pPr>
        <w:spacing w:after="120" w:line="240" w:lineRule="auto"/>
        <w:ind w:right="-1"/>
        <w:jc w:val="both"/>
        <w:rPr>
          <w:rFonts w:cstheme="minorHAnsi"/>
          <w:lang w:val="en-GB"/>
        </w:rPr>
      </w:pPr>
    </w:p>
    <w:p w14:paraId="0968BAA2" w14:textId="77777777" w:rsidR="003A5069" w:rsidRPr="00965EDA" w:rsidRDefault="003A5069" w:rsidP="00093B0E">
      <w:pPr>
        <w:spacing w:after="120" w:line="240" w:lineRule="auto"/>
        <w:ind w:right="-1"/>
        <w:jc w:val="both"/>
        <w:rPr>
          <w:rFonts w:cstheme="minorHAnsi"/>
          <w:lang w:val="en-GB"/>
        </w:rPr>
      </w:pPr>
    </w:p>
    <w:p w14:paraId="11CC8390" w14:textId="77777777" w:rsidR="003A5069" w:rsidRPr="00965EDA" w:rsidRDefault="003A5069" w:rsidP="00093B0E">
      <w:pPr>
        <w:pStyle w:val="Titolo1"/>
        <w:numPr>
          <w:ilvl w:val="2"/>
          <w:numId w:val="27"/>
        </w:numPr>
        <w:spacing w:after="120"/>
        <w:ind w:left="0" w:firstLine="0"/>
        <w:rPr>
          <w:rFonts w:asciiTheme="minorHAnsi" w:hAnsiTheme="minorHAnsi" w:cstheme="minorHAnsi"/>
          <w:b w:val="0"/>
          <w:i/>
          <w:sz w:val="22"/>
          <w:szCs w:val="22"/>
          <w:lang w:val="en-GB"/>
        </w:rPr>
      </w:pPr>
      <w:bookmarkStart w:id="30" w:name="bookmark15"/>
      <w:bookmarkStart w:id="31" w:name="_Toc105407027"/>
      <w:bookmarkEnd w:id="30"/>
      <w:r w:rsidRPr="00965EDA">
        <w:rPr>
          <w:rFonts w:asciiTheme="minorHAnsi" w:hAnsiTheme="minorHAnsi" w:cstheme="minorHAnsi"/>
          <w:b w:val="0"/>
          <w:i/>
          <w:sz w:val="22"/>
          <w:szCs w:val="22"/>
          <w:lang w:val="en-GB"/>
        </w:rPr>
        <w:t>WP Preparation</w:t>
      </w:r>
      <w:bookmarkEnd w:id="31"/>
    </w:p>
    <w:p w14:paraId="60F2674A" w14:textId="0F1201C1" w:rsidR="001C079E" w:rsidRPr="00965EDA" w:rsidRDefault="003A5069" w:rsidP="00093B0E">
      <w:pPr>
        <w:spacing w:after="120" w:line="240" w:lineRule="auto"/>
        <w:ind w:right="-1"/>
        <w:jc w:val="both"/>
        <w:rPr>
          <w:rFonts w:cstheme="minorHAnsi"/>
          <w:lang w:val="en-GB"/>
        </w:rPr>
      </w:pPr>
      <w:r w:rsidRPr="00965EDA">
        <w:rPr>
          <w:rFonts w:cstheme="minorHAnsi"/>
          <w:lang w:val="en-GB"/>
        </w:rPr>
        <w:t xml:space="preserve">If the </w:t>
      </w:r>
      <w:r w:rsidR="00E30037" w:rsidRPr="00965EDA">
        <w:rPr>
          <w:rFonts w:cstheme="minorHAnsi"/>
          <w:lang w:val="en-GB"/>
        </w:rPr>
        <w:t>p</w:t>
      </w:r>
      <w:r w:rsidRPr="00965EDA">
        <w:rPr>
          <w:rFonts w:cstheme="minorHAnsi"/>
          <w:lang w:val="en-GB"/>
        </w:rPr>
        <w:t xml:space="preserve">artnership has envisaged preparation costs and would like to ask for their reimbursement, the Lead Applicant has to provide information about in </w:t>
      </w:r>
      <w:r w:rsidR="007B4D3A" w:rsidRPr="00965EDA">
        <w:rPr>
          <w:rFonts w:cstheme="minorHAnsi"/>
          <w:lang w:val="en-GB"/>
        </w:rPr>
        <w:t>the specific</w:t>
      </w:r>
      <w:r w:rsidRPr="00965EDA">
        <w:rPr>
          <w:rFonts w:cstheme="minorHAnsi"/>
          <w:lang w:val="en-GB"/>
        </w:rPr>
        <w:t xml:space="preserve"> WP.</w:t>
      </w:r>
      <w:r w:rsidR="001C079E" w:rsidRPr="00965EDA">
        <w:rPr>
          <w:rFonts w:cstheme="minorHAnsi"/>
          <w:lang w:val="en-GB"/>
        </w:rPr>
        <w:t xml:space="preserve"> To create the preparation WP, click on the “+” button next to the “Create Preparation” label.</w:t>
      </w:r>
    </w:p>
    <w:p w14:paraId="2B3B7590" w14:textId="5CF2DDCE" w:rsidR="001C079E" w:rsidRDefault="001C079E" w:rsidP="00093B0E">
      <w:pPr>
        <w:spacing w:after="120" w:line="240" w:lineRule="auto"/>
        <w:ind w:right="-1"/>
        <w:jc w:val="both"/>
        <w:rPr>
          <w:rFonts w:cstheme="minorHAnsi"/>
          <w:lang w:val="en-GB"/>
        </w:rPr>
      </w:pPr>
    </w:p>
    <w:p w14:paraId="5389DFED" w14:textId="41A80A2D" w:rsidR="00F9644D" w:rsidRPr="00965EDA" w:rsidRDefault="00F9644D" w:rsidP="00093B0E">
      <w:pPr>
        <w:spacing w:after="120" w:line="240" w:lineRule="auto"/>
        <w:ind w:right="-1"/>
        <w:jc w:val="both"/>
        <w:rPr>
          <w:rFonts w:cstheme="minorHAnsi"/>
          <w:lang w:val="en-GB"/>
        </w:rPr>
      </w:pPr>
      <w:r w:rsidRPr="00F9644D">
        <w:rPr>
          <w:rFonts w:cstheme="minorHAnsi"/>
          <w:noProof/>
          <w:lang w:val="en-GB"/>
        </w:rPr>
        <w:drawing>
          <wp:inline distT="0" distB="0" distL="0" distR="0" wp14:anchorId="669B41E7" wp14:editId="1E13D694">
            <wp:extent cx="6134426" cy="594833"/>
            <wp:effectExtent l="0" t="0" r="0" b="0"/>
            <wp:docPr id="93" name="Immagin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489667" cy="629279"/>
                    </a:xfrm>
                    <a:prstGeom prst="rect">
                      <a:avLst/>
                    </a:prstGeom>
                  </pic:spPr>
                </pic:pic>
              </a:graphicData>
            </a:graphic>
          </wp:inline>
        </w:drawing>
      </w:r>
    </w:p>
    <w:p w14:paraId="6DDFF351" w14:textId="4B43630F" w:rsidR="003A5069" w:rsidRPr="00965EDA" w:rsidRDefault="001C079E" w:rsidP="00093B0E">
      <w:pPr>
        <w:spacing w:after="120" w:line="240" w:lineRule="auto"/>
        <w:ind w:right="-1"/>
        <w:jc w:val="both"/>
        <w:rPr>
          <w:rFonts w:cstheme="minorHAnsi"/>
          <w:lang w:val="en-GB"/>
        </w:rPr>
      </w:pPr>
      <w:r w:rsidRPr="00965EDA">
        <w:rPr>
          <w:rFonts w:cstheme="minorHAnsi"/>
          <w:lang w:val="en-GB"/>
        </w:rPr>
        <w:t>The Preparation WP will</w:t>
      </w:r>
      <w:r w:rsidR="0059330B">
        <w:rPr>
          <w:rFonts w:cstheme="minorHAnsi"/>
          <w:lang w:val="en-GB"/>
        </w:rPr>
        <w:t xml:space="preserve"> be</w:t>
      </w:r>
      <w:r w:rsidRPr="00965EDA">
        <w:rPr>
          <w:rFonts w:cstheme="minorHAnsi"/>
          <w:lang w:val="en-GB"/>
        </w:rPr>
        <w:t xml:space="preserve"> </w:t>
      </w:r>
      <w:proofErr w:type="gramStart"/>
      <w:r w:rsidRPr="00965EDA">
        <w:rPr>
          <w:rFonts w:cstheme="minorHAnsi"/>
          <w:lang w:val="en-GB"/>
        </w:rPr>
        <w:t>open</w:t>
      </w:r>
      <w:r w:rsidR="0059330B">
        <w:rPr>
          <w:rFonts w:cstheme="minorHAnsi"/>
          <w:lang w:val="en-GB"/>
        </w:rPr>
        <w:t>ed</w:t>
      </w:r>
      <w:proofErr w:type="gramEnd"/>
      <w:r w:rsidRPr="00965EDA">
        <w:rPr>
          <w:rFonts w:cstheme="minorHAnsi"/>
          <w:lang w:val="en-GB"/>
        </w:rPr>
        <w:t xml:space="preserve"> and you can fill</w:t>
      </w:r>
      <w:r w:rsidR="00F9644D">
        <w:rPr>
          <w:rFonts w:cstheme="minorHAnsi"/>
          <w:lang w:val="en-GB"/>
        </w:rPr>
        <w:t>-</w:t>
      </w:r>
      <w:r w:rsidRPr="00965EDA">
        <w:rPr>
          <w:rFonts w:cstheme="minorHAnsi"/>
          <w:lang w:val="en-GB"/>
        </w:rPr>
        <w:t>in the related information. If you want to reopen it later,</w:t>
      </w:r>
      <w:r w:rsidR="003A5069" w:rsidRPr="00965EDA">
        <w:rPr>
          <w:rFonts w:cstheme="minorHAnsi"/>
          <w:lang w:val="en-GB"/>
        </w:rPr>
        <w:t xml:space="preserve"> click on the lens button </w:t>
      </w:r>
      <w:r w:rsidR="00DE2BDF" w:rsidRPr="00965EDA">
        <w:rPr>
          <w:rFonts w:cstheme="minorHAnsi"/>
          <w:lang w:val="en-GB"/>
        </w:rPr>
        <w:t xml:space="preserve">next to the </w:t>
      </w:r>
      <w:r w:rsidR="003A5069" w:rsidRPr="00965EDA">
        <w:rPr>
          <w:rFonts w:cstheme="minorHAnsi"/>
          <w:lang w:val="en-GB"/>
        </w:rPr>
        <w:t xml:space="preserve">Preparation </w:t>
      </w:r>
      <w:r w:rsidR="00DE2BDF" w:rsidRPr="00965EDA">
        <w:rPr>
          <w:rFonts w:cstheme="minorHAnsi"/>
          <w:lang w:val="en-GB"/>
        </w:rPr>
        <w:t>WP</w:t>
      </w:r>
      <w:r w:rsidR="003A5069" w:rsidRPr="00965EDA">
        <w:rPr>
          <w:rFonts w:cstheme="minorHAnsi"/>
          <w:lang w:val="en-GB"/>
        </w:rPr>
        <w:t>.</w:t>
      </w:r>
    </w:p>
    <w:p w14:paraId="5EBE2EE4" w14:textId="733C0AAA" w:rsidR="001C079E" w:rsidRDefault="001C079E" w:rsidP="00093B0E">
      <w:pPr>
        <w:spacing w:after="120" w:line="240" w:lineRule="auto"/>
        <w:ind w:right="-1"/>
        <w:jc w:val="both"/>
        <w:rPr>
          <w:rFonts w:cstheme="minorHAnsi"/>
          <w:lang w:val="en-GB"/>
        </w:rPr>
      </w:pPr>
    </w:p>
    <w:p w14:paraId="5585AF90" w14:textId="5600EDBD" w:rsidR="00257F78" w:rsidRPr="00965EDA" w:rsidRDefault="00257F78" w:rsidP="004A44AF">
      <w:pPr>
        <w:spacing w:after="120" w:line="240" w:lineRule="auto"/>
        <w:ind w:right="-1"/>
        <w:jc w:val="center"/>
        <w:rPr>
          <w:rFonts w:cstheme="minorHAnsi"/>
          <w:lang w:val="en-GB"/>
        </w:rPr>
      </w:pPr>
      <w:r w:rsidRPr="00257F78">
        <w:rPr>
          <w:rFonts w:cstheme="minorHAnsi"/>
          <w:noProof/>
          <w:lang w:val="en-GB"/>
        </w:rPr>
        <w:lastRenderedPageBreak/>
        <w:drawing>
          <wp:inline distT="0" distB="0" distL="0" distR="0" wp14:anchorId="7CAD413A" wp14:editId="2A86DFA9">
            <wp:extent cx="6247721" cy="324767"/>
            <wp:effectExtent l="0" t="0" r="1270" b="0"/>
            <wp:docPr id="94" name="Immagin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316401" cy="328337"/>
                    </a:xfrm>
                    <a:prstGeom prst="rect">
                      <a:avLst/>
                    </a:prstGeom>
                  </pic:spPr>
                </pic:pic>
              </a:graphicData>
            </a:graphic>
          </wp:inline>
        </w:drawing>
      </w:r>
    </w:p>
    <w:p w14:paraId="4386599F" w14:textId="77777777" w:rsidR="00F45ADA" w:rsidRPr="00965EDA" w:rsidRDefault="00F45ADA" w:rsidP="00093B0E">
      <w:pPr>
        <w:spacing w:after="120" w:line="240" w:lineRule="auto"/>
        <w:ind w:right="-1"/>
        <w:jc w:val="both"/>
        <w:rPr>
          <w:rFonts w:cstheme="minorHAnsi"/>
          <w:lang w:val="en-GB"/>
        </w:rPr>
      </w:pPr>
    </w:p>
    <w:p w14:paraId="1428F185" w14:textId="77777777" w:rsidR="00F45ADA" w:rsidRPr="00965EDA" w:rsidRDefault="00F45ADA" w:rsidP="00093B0E">
      <w:pPr>
        <w:spacing w:after="120" w:line="240" w:lineRule="auto"/>
        <w:ind w:right="-1"/>
        <w:jc w:val="both"/>
        <w:rPr>
          <w:rFonts w:cstheme="minorHAnsi"/>
          <w:lang w:val="en-GB"/>
        </w:rPr>
      </w:pPr>
      <w:r w:rsidRPr="00965EDA">
        <w:rPr>
          <w:rFonts w:cstheme="minorHAnsi"/>
          <w:noProof/>
          <w:lang w:val="en-GB" w:eastAsia="it-IT"/>
        </w:rPr>
        <w:drawing>
          <wp:inline distT="0" distB="0" distL="0" distR="0" wp14:anchorId="13AAF640" wp14:editId="20B5A98D">
            <wp:extent cx="6330959" cy="2354239"/>
            <wp:effectExtent l="0" t="0" r="0" b="8255"/>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WP0.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334254" cy="2355464"/>
                    </a:xfrm>
                    <a:prstGeom prst="rect">
                      <a:avLst/>
                    </a:prstGeom>
                  </pic:spPr>
                </pic:pic>
              </a:graphicData>
            </a:graphic>
          </wp:inline>
        </w:drawing>
      </w:r>
    </w:p>
    <w:p w14:paraId="01C63D1C" w14:textId="77777777" w:rsidR="003A5069" w:rsidRPr="00965EDA" w:rsidRDefault="003A5069" w:rsidP="00093B0E">
      <w:pPr>
        <w:spacing w:after="120" w:line="240" w:lineRule="auto"/>
        <w:ind w:right="-1"/>
        <w:jc w:val="both"/>
        <w:rPr>
          <w:rFonts w:cstheme="minorHAnsi"/>
          <w:lang w:val="en-GB"/>
        </w:rPr>
      </w:pPr>
    </w:p>
    <w:p w14:paraId="2D22FAB8" w14:textId="77777777" w:rsidR="005B09A3" w:rsidRPr="00965EDA" w:rsidRDefault="003A5069" w:rsidP="00093B0E">
      <w:pPr>
        <w:spacing w:after="120" w:line="240" w:lineRule="auto"/>
        <w:ind w:right="-1"/>
        <w:jc w:val="both"/>
        <w:rPr>
          <w:rFonts w:cstheme="minorHAnsi"/>
          <w:lang w:val="en-GB"/>
        </w:rPr>
      </w:pPr>
      <w:r w:rsidRPr="00965EDA">
        <w:rPr>
          <w:rFonts w:cstheme="minorHAnsi"/>
          <w:lang w:val="en-GB"/>
        </w:rPr>
        <w:t xml:space="preserve">Define the time period of the WP by including the start and end date in the “WP Details” fields. Describe which </w:t>
      </w:r>
      <w:r w:rsidR="00E30037" w:rsidRPr="00965EDA">
        <w:rPr>
          <w:rFonts w:cstheme="minorHAnsi"/>
          <w:lang w:val="en-GB"/>
        </w:rPr>
        <w:t>p</w:t>
      </w:r>
      <w:r w:rsidRPr="00965EDA">
        <w:rPr>
          <w:rFonts w:cstheme="minorHAnsi"/>
          <w:lang w:val="en-GB"/>
        </w:rPr>
        <w:t>artners are involved and how in preparation activities. To go back, select “</w:t>
      </w:r>
      <w:r w:rsidR="003B11C8" w:rsidRPr="00965EDA">
        <w:rPr>
          <w:rFonts w:cstheme="minorHAnsi"/>
          <w:lang w:val="en-GB"/>
        </w:rPr>
        <w:t>W</w:t>
      </w:r>
      <w:r w:rsidRPr="00965EDA">
        <w:rPr>
          <w:rFonts w:cstheme="minorHAnsi"/>
          <w:lang w:val="en-GB"/>
        </w:rPr>
        <w:t xml:space="preserve">ork </w:t>
      </w:r>
      <w:r w:rsidR="003B11C8" w:rsidRPr="00965EDA">
        <w:rPr>
          <w:rFonts w:cstheme="minorHAnsi"/>
          <w:lang w:val="en-GB"/>
        </w:rPr>
        <w:t>P</w:t>
      </w:r>
      <w:r w:rsidRPr="00965EDA">
        <w:rPr>
          <w:rFonts w:cstheme="minorHAnsi"/>
          <w:lang w:val="en-GB"/>
        </w:rPr>
        <w:t>lan” and then click on “</w:t>
      </w:r>
      <w:r w:rsidR="003B11C8" w:rsidRPr="00965EDA">
        <w:rPr>
          <w:rFonts w:cstheme="minorHAnsi"/>
          <w:lang w:val="en-GB"/>
        </w:rPr>
        <w:t>W</w:t>
      </w:r>
      <w:r w:rsidRPr="00965EDA">
        <w:rPr>
          <w:rFonts w:cstheme="minorHAnsi"/>
          <w:lang w:val="en-GB"/>
        </w:rPr>
        <w:t xml:space="preserve">ork </w:t>
      </w:r>
      <w:r w:rsidR="003B11C8" w:rsidRPr="00965EDA">
        <w:rPr>
          <w:rFonts w:cstheme="minorHAnsi"/>
          <w:lang w:val="en-GB"/>
        </w:rPr>
        <w:t>Package L</w:t>
      </w:r>
      <w:r w:rsidRPr="00965EDA">
        <w:rPr>
          <w:rFonts w:cstheme="minorHAnsi"/>
          <w:lang w:val="en-GB"/>
        </w:rPr>
        <w:t>ist” again.</w:t>
      </w:r>
    </w:p>
    <w:p w14:paraId="31F92A61" w14:textId="5ED865DA" w:rsidR="00AE3AD3" w:rsidRPr="00965EDA" w:rsidRDefault="00AE3AD3" w:rsidP="00093B0E">
      <w:pPr>
        <w:spacing w:after="120" w:line="240" w:lineRule="auto"/>
        <w:ind w:right="-1"/>
        <w:jc w:val="both"/>
        <w:rPr>
          <w:rFonts w:cstheme="minorHAnsi"/>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505"/>
      </w:tblGrid>
      <w:tr w:rsidR="00AE3AD3" w:rsidRPr="00502C87" w14:paraId="3AA915D2" w14:textId="77777777" w:rsidTr="004A44AF">
        <w:trPr>
          <w:trHeight w:val="799"/>
        </w:trPr>
        <w:tc>
          <w:tcPr>
            <w:tcW w:w="1101" w:type="dxa"/>
          </w:tcPr>
          <w:p w14:paraId="3EDBAB4C" w14:textId="2EC85535" w:rsidR="00AE3AD3" w:rsidRPr="00965EDA" w:rsidRDefault="00C75056" w:rsidP="00093B0E">
            <w:pPr>
              <w:spacing w:after="120"/>
              <w:ind w:right="-1"/>
              <w:jc w:val="both"/>
              <w:rPr>
                <w:rFonts w:cstheme="minorHAnsi"/>
                <w:lang w:val="en-GB"/>
              </w:rPr>
            </w:pPr>
            <w:r w:rsidRPr="00965EDA">
              <w:rPr>
                <w:rFonts w:cstheme="minorHAnsi"/>
                <w:noProof/>
                <w:lang w:val="en-GB" w:eastAsia="it-IT"/>
              </w:rPr>
              <w:drawing>
                <wp:anchor distT="0" distB="0" distL="114300" distR="114300" simplePos="0" relativeHeight="251662336" behindDoc="0" locked="0" layoutInCell="1" allowOverlap="1" wp14:anchorId="4ACB80BF" wp14:editId="0BCD3515">
                  <wp:simplePos x="0" y="0"/>
                  <wp:positionH relativeFrom="column">
                    <wp:posOffset>141620</wp:posOffset>
                  </wp:positionH>
                  <wp:positionV relativeFrom="paragraph">
                    <wp:posOffset>138917</wp:posOffset>
                  </wp:positionV>
                  <wp:extent cx="266065" cy="266065"/>
                  <wp:effectExtent l="0" t="0" r="635" b="635"/>
                  <wp:wrapNone/>
                  <wp:docPr id="102" name="Immagin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065" cy="26606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5" w:type="dxa"/>
          </w:tcPr>
          <w:p w14:paraId="27E94281" w14:textId="54090AEF" w:rsidR="00AE3AD3" w:rsidRPr="00965EDA" w:rsidRDefault="00AE3AD3" w:rsidP="004A44AF">
            <w:pPr>
              <w:ind w:right="-1"/>
              <w:jc w:val="both"/>
              <w:rPr>
                <w:rFonts w:cstheme="minorHAnsi"/>
                <w:lang w:val="en-GB"/>
              </w:rPr>
            </w:pPr>
            <w:r w:rsidRPr="00965EDA">
              <w:rPr>
                <w:rFonts w:cstheme="minorHAnsi"/>
                <w:lang w:val="en-GB"/>
              </w:rPr>
              <w:t xml:space="preserve">Under the Work Package Preparation costs all budget lines </w:t>
            </w:r>
            <w:r w:rsidR="0059330B">
              <w:rPr>
                <w:rFonts w:cstheme="minorHAnsi"/>
                <w:lang w:val="en-GB"/>
              </w:rPr>
              <w:t>except for</w:t>
            </w:r>
            <w:r w:rsidR="0059330B" w:rsidRPr="00965EDA">
              <w:rPr>
                <w:rFonts w:cstheme="minorHAnsi"/>
                <w:lang w:val="en-GB"/>
              </w:rPr>
              <w:t xml:space="preserve"> </w:t>
            </w:r>
            <w:r w:rsidRPr="00965EDA">
              <w:rPr>
                <w:rFonts w:cstheme="minorHAnsi"/>
                <w:lang w:val="en-GB"/>
              </w:rPr>
              <w:t>equipment can be included.</w:t>
            </w:r>
          </w:p>
        </w:tc>
      </w:tr>
    </w:tbl>
    <w:p w14:paraId="203641A5" w14:textId="77777777" w:rsidR="00C75056" w:rsidRPr="00965EDA" w:rsidRDefault="00C75056" w:rsidP="00093B0E">
      <w:pPr>
        <w:spacing w:after="120" w:line="240" w:lineRule="auto"/>
        <w:ind w:right="-1"/>
        <w:jc w:val="both"/>
        <w:rPr>
          <w:rFonts w:cstheme="minorHAnsi"/>
          <w:lang w:val="en-GB"/>
        </w:rPr>
      </w:pPr>
    </w:p>
    <w:p w14:paraId="318CF776" w14:textId="11F1E8E5" w:rsidR="00B575C5" w:rsidRPr="00965EDA" w:rsidRDefault="00CD4092" w:rsidP="00093B0E">
      <w:pPr>
        <w:spacing w:after="120" w:line="240" w:lineRule="auto"/>
        <w:ind w:right="-1"/>
        <w:jc w:val="both"/>
        <w:rPr>
          <w:rFonts w:cstheme="minorHAnsi"/>
          <w:lang w:val="en-GB"/>
        </w:rPr>
      </w:pPr>
      <w:r w:rsidRPr="00965EDA">
        <w:rPr>
          <w:rFonts w:cstheme="minorHAnsi"/>
          <w:lang w:val="en-GB"/>
        </w:rPr>
        <w:t xml:space="preserve">If </w:t>
      </w:r>
      <w:r w:rsidR="008F448E" w:rsidRPr="00965EDA">
        <w:rPr>
          <w:rFonts w:cstheme="minorHAnsi"/>
          <w:lang w:val="en-GB"/>
        </w:rPr>
        <w:t>the WP Preparation was created, w</w:t>
      </w:r>
      <w:r w:rsidR="00B575C5" w:rsidRPr="00965EDA">
        <w:rPr>
          <w:rFonts w:cstheme="minorHAnsi"/>
          <w:lang w:val="en-GB"/>
        </w:rPr>
        <w:t>hen clicking on the button “</w:t>
      </w:r>
      <w:r w:rsidR="00B575C5" w:rsidRPr="00965EDA">
        <w:rPr>
          <w:rFonts w:cstheme="minorHAnsi"/>
          <w:color w:val="1F282D"/>
          <w:shd w:val="clear" w:color="auto" w:fill="FFFFFF"/>
          <w:lang w:val="en-GB"/>
        </w:rPr>
        <w:t xml:space="preserve">Check Saved Project”, </w:t>
      </w:r>
      <w:r w:rsidR="00B575C5" w:rsidRPr="00965EDA">
        <w:rPr>
          <w:rFonts w:cstheme="minorHAnsi"/>
          <w:lang w:val="en-GB"/>
        </w:rPr>
        <w:t>the following checks on the data entered in this section will be performed:</w:t>
      </w:r>
    </w:p>
    <w:p w14:paraId="0E0D613C" w14:textId="75992554" w:rsidR="000E19F5" w:rsidRPr="004A44AF" w:rsidRDefault="00257F78" w:rsidP="002472ED">
      <w:pPr>
        <w:pStyle w:val="Paragrafoelenco"/>
        <w:numPr>
          <w:ilvl w:val="0"/>
          <w:numId w:val="31"/>
        </w:numPr>
        <w:spacing w:after="120"/>
        <w:ind w:right="-1"/>
        <w:jc w:val="both"/>
        <w:rPr>
          <w:rFonts w:asciiTheme="minorHAnsi" w:hAnsiTheme="minorHAnsi" w:cstheme="minorHAnsi"/>
          <w:sz w:val="22"/>
          <w:szCs w:val="22"/>
          <w:lang w:val="en-GB"/>
        </w:rPr>
      </w:pPr>
      <w:r>
        <w:rPr>
          <w:rFonts w:asciiTheme="minorHAnsi" w:hAnsiTheme="minorHAnsi" w:cstheme="minorHAnsi"/>
          <w:color w:val="000000"/>
          <w:sz w:val="22"/>
          <w:szCs w:val="22"/>
          <w:shd w:val="clear" w:color="auto" w:fill="FFFFFF"/>
          <w:lang w:val="en-GB"/>
        </w:rPr>
        <w:t xml:space="preserve">At least 1 </w:t>
      </w:r>
      <w:r w:rsidR="000E19F5">
        <w:rPr>
          <w:rFonts w:asciiTheme="minorHAnsi" w:hAnsiTheme="minorHAnsi" w:cstheme="minorHAnsi"/>
          <w:color w:val="000000"/>
          <w:sz w:val="22"/>
          <w:szCs w:val="22"/>
          <w:shd w:val="clear" w:color="auto" w:fill="FFFFFF"/>
          <w:lang w:val="en-GB"/>
        </w:rPr>
        <w:t>project partner (LP, PP) must be involved</w:t>
      </w:r>
      <w:r w:rsidR="000E19F5" w:rsidRPr="004A44AF">
        <w:rPr>
          <w:rFonts w:cstheme="minorHAnsi"/>
          <w:color w:val="000000"/>
          <w:shd w:val="clear" w:color="auto" w:fill="FFFFFF"/>
          <w:lang w:val="en-GB"/>
        </w:rPr>
        <w:t>.</w:t>
      </w:r>
    </w:p>
    <w:p w14:paraId="55E683F2" w14:textId="77777777" w:rsidR="00B575C5" w:rsidRPr="00965EDA" w:rsidRDefault="00B575C5" w:rsidP="00093B0E">
      <w:pPr>
        <w:spacing w:after="120" w:line="240" w:lineRule="auto"/>
        <w:ind w:right="-1"/>
        <w:jc w:val="both"/>
        <w:rPr>
          <w:rFonts w:cstheme="minorHAnsi"/>
          <w:lang w:val="en-GB"/>
        </w:rPr>
      </w:pPr>
      <w:r w:rsidRPr="00965EDA">
        <w:rPr>
          <w:rFonts w:cstheme="minorHAnsi"/>
          <w:lang w:val="en-GB"/>
        </w:rPr>
        <w:t xml:space="preserve">The </w:t>
      </w:r>
      <w:proofErr w:type="spellStart"/>
      <w:r w:rsidRPr="00965EDA">
        <w:rPr>
          <w:rFonts w:cstheme="minorHAnsi"/>
          <w:lang w:val="en-GB"/>
        </w:rPr>
        <w:t>eMS</w:t>
      </w:r>
      <w:proofErr w:type="spellEnd"/>
      <w:r w:rsidRPr="00965EDA">
        <w:rPr>
          <w:rFonts w:cstheme="minorHAnsi"/>
          <w:lang w:val="en-GB"/>
        </w:rPr>
        <w:t xml:space="preserve"> will not allow the submission of the Application Form if all the checked conditions are not satisfied.</w:t>
      </w:r>
    </w:p>
    <w:p w14:paraId="1CAE29C2" w14:textId="77777777" w:rsidR="00AE3AD3" w:rsidRPr="00965EDA" w:rsidRDefault="00AE3AD3" w:rsidP="00093B0E">
      <w:pPr>
        <w:spacing w:after="120" w:line="240" w:lineRule="auto"/>
        <w:ind w:right="-1"/>
        <w:jc w:val="both"/>
        <w:rPr>
          <w:rFonts w:cstheme="minorHAnsi"/>
          <w:lang w:val="en-GB"/>
        </w:rPr>
      </w:pPr>
    </w:p>
    <w:p w14:paraId="6084B404" w14:textId="77777777" w:rsidR="00F45ADA" w:rsidRPr="00965EDA" w:rsidRDefault="00F45ADA" w:rsidP="00093B0E">
      <w:pPr>
        <w:spacing w:after="120" w:line="240" w:lineRule="auto"/>
        <w:ind w:right="-1"/>
        <w:jc w:val="both"/>
        <w:rPr>
          <w:rFonts w:cstheme="minorHAnsi"/>
          <w:lang w:val="en-GB"/>
        </w:rPr>
      </w:pPr>
    </w:p>
    <w:p w14:paraId="5DFAF4AA" w14:textId="77777777" w:rsidR="003A5069" w:rsidRPr="00965EDA" w:rsidRDefault="003A5069" w:rsidP="00093B0E">
      <w:pPr>
        <w:pStyle w:val="Titolo1"/>
        <w:numPr>
          <w:ilvl w:val="2"/>
          <w:numId w:val="27"/>
        </w:numPr>
        <w:spacing w:after="120"/>
        <w:ind w:left="0" w:firstLine="0"/>
        <w:rPr>
          <w:rFonts w:asciiTheme="minorHAnsi" w:hAnsiTheme="minorHAnsi" w:cstheme="minorHAnsi"/>
          <w:b w:val="0"/>
          <w:i/>
          <w:sz w:val="22"/>
          <w:szCs w:val="22"/>
          <w:lang w:val="en-GB"/>
        </w:rPr>
      </w:pPr>
      <w:bookmarkStart w:id="32" w:name="bookmark16"/>
      <w:bookmarkStart w:id="33" w:name="_Toc105407028"/>
      <w:bookmarkEnd w:id="32"/>
      <w:r w:rsidRPr="00965EDA">
        <w:rPr>
          <w:rFonts w:asciiTheme="minorHAnsi" w:hAnsiTheme="minorHAnsi" w:cstheme="minorHAnsi"/>
          <w:b w:val="0"/>
          <w:i/>
          <w:sz w:val="22"/>
          <w:szCs w:val="22"/>
          <w:lang w:val="en-GB"/>
        </w:rPr>
        <w:t>WP Management</w:t>
      </w:r>
      <w:bookmarkEnd w:id="33"/>
    </w:p>
    <w:p w14:paraId="7F88F738"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In this WP the Lead Applicant has to describe how the management on the strategic and operational level will be carried out. To move to this WP, click on the “lens” button.</w:t>
      </w:r>
    </w:p>
    <w:p w14:paraId="6EFDEFFF" w14:textId="789A3C05" w:rsidR="001C079E" w:rsidRDefault="001C079E" w:rsidP="00093B0E">
      <w:pPr>
        <w:spacing w:after="120" w:line="240" w:lineRule="auto"/>
        <w:ind w:right="-1"/>
        <w:jc w:val="both"/>
        <w:rPr>
          <w:rFonts w:cstheme="minorHAnsi"/>
          <w:lang w:val="en-GB"/>
        </w:rPr>
      </w:pPr>
    </w:p>
    <w:p w14:paraId="4A6F104A" w14:textId="3B416CB7" w:rsidR="00166110" w:rsidRPr="00965EDA" w:rsidRDefault="00166110" w:rsidP="004A44AF">
      <w:pPr>
        <w:spacing w:after="120" w:line="240" w:lineRule="auto"/>
        <w:ind w:right="-1"/>
        <w:jc w:val="center"/>
        <w:rPr>
          <w:rFonts w:cstheme="minorHAnsi"/>
          <w:lang w:val="en-GB"/>
        </w:rPr>
      </w:pPr>
      <w:r w:rsidRPr="00166110">
        <w:rPr>
          <w:rFonts w:cstheme="minorHAnsi"/>
          <w:noProof/>
          <w:lang w:val="en-GB"/>
        </w:rPr>
        <w:drawing>
          <wp:inline distT="0" distB="0" distL="0" distR="0" wp14:anchorId="57F46BB1" wp14:editId="56D43C84">
            <wp:extent cx="5268060" cy="724001"/>
            <wp:effectExtent l="0" t="0" r="8890" b="0"/>
            <wp:docPr id="95" name="Immagin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68060" cy="724001"/>
                    </a:xfrm>
                    <a:prstGeom prst="rect">
                      <a:avLst/>
                    </a:prstGeom>
                  </pic:spPr>
                </pic:pic>
              </a:graphicData>
            </a:graphic>
          </wp:inline>
        </w:drawing>
      </w:r>
    </w:p>
    <w:p w14:paraId="45ACC5FD" w14:textId="77777777" w:rsidR="00166110" w:rsidRDefault="00166110" w:rsidP="00093B0E">
      <w:pPr>
        <w:spacing w:after="120" w:line="240" w:lineRule="auto"/>
        <w:ind w:right="-1"/>
        <w:jc w:val="both"/>
        <w:rPr>
          <w:rFonts w:cstheme="minorHAnsi"/>
          <w:noProof/>
          <w:lang w:val="en-GB" w:eastAsia="it-IT"/>
        </w:rPr>
      </w:pPr>
    </w:p>
    <w:p w14:paraId="44811AE7" w14:textId="6FFFDC21" w:rsidR="00F45ADA" w:rsidRPr="00965EDA" w:rsidRDefault="00F45ADA" w:rsidP="00093B0E">
      <w:pPr>
        <w:spacing w:after="120" w:line="240" w:lineRule="auto"/>
        <w:ind w:right="-1"/>
        <w:jc w:val="both"/>
        <w:rPr>
          <w:rFonts w:cstheme="minorHAnsi"/>
          <w:lang w:val="en-GB"/>
        </w:rPr>
      </w:pPr>
      <w:r w:rsidRPr="00965EDA">
        <w:rPr>
          <w:rFonts w:cstheme="minorHAnsi"/>
          <w:noProof/>
          <w:lang w:val="en-GB" w:eastAsia="it-IT"/>
        </w:rPr>
        <w:lastRenderedPageBreak/>
        <w:drawing>
          <wp:inline distT="0" distB="0" distL="0" distR="0" wp14:anchorId="743657D1" wp14:editId="4C6A54CF">
            <wp:extent cx="6317118" cy="2222204"/>
            <wp:effectExtent l="0" t="0" r="7620" b="6985"/>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Pmana.PNG"/>
                    <pic:cNvPicPr/>
                  </pic:nvPicPr>
                  <pic:blipFill rotWithShape="1">
                    <a:blip r:embed="rId45">
                      <a:extLst>
                        <a:ext uri="{28A0092B-C50C-407E-A947-70E740481C1C}">
                          <a14:useLocalDpi xmlns:a14="http://schemas.microsoft.com/office/drawing/2010/main" val="0"/>
                        </a:ext>
                      </a:extLst>
                    </a:blip>
                    <a:srcRect b="16697"/>
                    <a:stretch/>
                  </pic:blipFill>
                  <pic:spPr bwMode="auto">
                    <a:xfrm>
                      <a:off x="0" y="0"/>
                      <a:ext cx="6322048" cy="2223938"/>
                    </a:xfrm>
                    <a:prstGeom prst="rect">
                      <a:avLst/>
                    </a:prstGeom>
                    <a:ln>
                      <a:noFill/>
                    </a:ln>
                    <a:extLst>
                      <a:ext uri="{53640926-AAD7-44D8-BBD7-CCE9431645EC}">
                        <a14:shadowObscured xmlns:a14="http://schemas.microsoft.com/office/drawing/2010/main"/>
                      </a:ext>
                    </a:extLst>
                  </pic:spPr>
                </pic:pic>
              </a:graphicData>
            </a:graphic>
          </wp:inline>
        </w:drawing>
      </w:r>
    </w:p>
    <w:p w14:paraId="27F1D7A0" w14:textId="77777777" w:rsidR="00186F4F" w:rsidRPr="00965EDA" w:rsidRDefault="00186F4F" w:rsidP="00093B0E">
      <w:pPr>
        <w:spacing w:after="120" w:line="240" w:lineRule="auto"/>
        <w:ind w:right="-1"/>
        <w:jc w:val="both"/>
        <w:rPr>
          <w:rFonts w:cstheme="minorHAnsi"/>
          <w:lang w:val="en-GB"/>
        </w:rPr>
      </w:pPr>
    </w:p>
    <w:p w14:paraId="03E9E873" w14:textId="61BADF47" w:rsidR="003A5069" w:rsidRPr="00965EDA" w:rsidRDefault="003A5069" w:rsidP="00093B0E">
      <w:pPr>
        <w:spacing w:after="120" w:line="240" w:lineRule="auto"/>
        <w:ind w:right="-1"/>
        <w:jc w:val="both"/>
        <w:rPr>
          <w:rFonts w:cstheme="minorHAnsi"/>
          <w:lang w:val="en-GB"/>
        </w:rPr>
      </w:pPr>
      <w:r w:rsidRPr="00965EDA">
        <w:rPr>
          <w:rFonts w:cstheme="minorHAnsi"/>
          <w:lang w:val="en-GB"/>
        </w:rPr>
        <w:t xml:space="preserve">In the WP </w:t>
      </w:r>
      <w:r w:rsidR="00CA6E9A" w:rsidRPr="00965EDA">
        <w:rPr>
          <w:rFonts w:cstheme="minorHAnsi"/>
          <w:lang w:val="en-GB"/>
        </w:rPr>
        <w:t>M</w:t>
      </w:r>
      <w:r w:rsidRPr="00965EDA">
        <w:rPr>
          <w:rFonts w:cstheme="minorHAnsi"/>
          <w:lang w:val="en-GB"/>
        </w:rPr>
        <w:t>anagement sub-section the Lead Applicant is automatically id</w:t>
      </w:r>
      <w:r w:rsidR="00E30037" w:rsidRPr="00965EDA">
        <w:rPr>
          <w:rFonts w:cstheme="minorHAnsi"/>
          <w:lang w:val="en-GB"/>
        </w:rPr>
        <w:t xml:space="preserve">entified by </w:t>
      </w:r>
      <w:proofErr w:type="spellStart"/>
      <w:r w:rsidR="00E30037" w:rsidRPr="00965EDA">
        <w:rPr>
          <w:rFonts w:cstheme="minorHAnsi"/>
          <w:lang w:val="en-GB"/>
        </w:rPr>
        <w:t>eMS</w:t>
      </w:r>
      <w:proofErr w:type="spellEnd"/>
      <w:r w:rsidR="00E30037" w:rsidRPr="00965EDA">
        <w:rPr>
          <w:rFonts w:cstheme="minorHAnsi"/>
          <w:lang w:val="en-GB"/>
        </w:rPr>
        <w:t xml:space="preserve"> as responsible p</w:t>
      </w:r>
      <w:r w:rsidRPr="00965EDA">
        <w:rPr>
          <w:rFonts w:cstheme="minorHAnsi"/>
          <w:lang w:val="en-GB"/>
        </w:rPr>
        <w:t>artner. Since the WP management lasts the entire project duration, it is not possible to modify its duration which appears on the blue bar on top of the page. Indeed, the Lead Applican</w:t>
      </w:r>
      <w:r w:rsidR="00E30037" w:rsidRPr="00965EDA">
        <w:rPr>
          <w:rFonts w:cstheme="minorHAnsi"/>
          <w:lang w:val="en-GB"/>
        </w:rPr>
        <w:t xml:space="preserve">t has to describe the roles of </w:t>
      </w:r>
      <w:r w:rsidR="00CA6E9A" w:rsidRPr="00965EDA">
        <w:rPr>
          <w:rFonts w:cstheme="minorHAnsi"/>
          <w:lang w:val="en-GB"/>
        </w:rPr>
        <w:t xml:space="preserve">project </w:t>
      </w:r>
      <w:r w:rsidR="00E30037" w:rsidRPr="00965EDA">
        <w:rPr>
          <w:rFonts w:cstheme="minorHAnsi"/>
          <w:lang w:val="en-GB"/>
        </w:rPr>
        <w:t>p</w:t>
      </w:r>
      <w:r w:rsidRPr="00965EDA">
        <w:rPr>
          <w:rFonts w:cstheme="minorHAnsi"/>
          <w:lang w:val="en-GB"/>
        </w:rPr>
        <w:t xml:space="preserve">artners involved, define activities, their </w:t>
      </w:r>
      <w:proofErr w:type="gramStart"/>
      <w:r w:rsidRPr="00965EDA">
        <w:rPr>
          <w:rFonts w:cstheme="minorHAnsi"/>
          <w:lang w:val="en-GB"/>
        </w:rPr>
        <w:t>duration</w:t>
      </w:r>
      <w:proofErr w:type="gramEnd"/>
      <w:r w:rsidRPr="00965EDA">
        <w:rPr>
          <w:rFonts w:cstheme="minorHAnsi"/>
          <w:lang w:val="en-GB"/>
        </w:rPr>
        <w:t xml:space="preserve"> and related deliverables.</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93"/>
        <w:gridCol w:w="8438"/>
        <w:gridCol w:w="107"/>
      </w:tblGrid>
      <w:tr w:rsidR="00172FCB" w:rsidRPr="00502C87" w14:paraId="6E6E794D" w14:textId="77777777" w:rsidTr="00166110">
        <w:tc>
          <w:tcPr>
            <w:tcW w:w="1101" w:type="dxa"/>
          </w:tcPr>
          <w:p w14:paraId="581BDC98" w14:textId="77777777" w:rsidR="00166110" w:rsidRPr="00965EDA" w:rsidRDefault="00166110" w:rsidP="000E4AD6">
            <w:pPr>
              <w:spacing w:after="120"/>
              <w:ind w:right="-1"/>
              <w:jc w:val="both"/>
              <w:rPr>
                <w:rFonts w:cstheme="minorHAnsi"/>
                <w:lang w:val="en-GB"/>
              </w:rPr>
            </w:pPr>
            <w:r w:rsidRPr="00965EDA">
              <w:rPr>
                <w:rFonts w:cstheme="minorHAnsi"/>
                <w:noProof/>
                <w:lang w:val="en-GB" w:eastAsia="it-IT"/>
              </w:rPr>
              <w:drawing>
                <wp:anchor distT="0" distB="0" distL="114300" distR="114300" simplePos="0" relativeHeight="251668480" behindDoc="0" locked="0" layoutInCell="1" allowOverlap="1" wp14:anchorId="2DD7037A" wp14:editId="2CAD39D6">
                  <wp:simplePos x="0" y="0"/>
                  <wp:positionH relativeFrom="column">
                    <wp:posOffset>117475</wp:posOffset>
                  </wp:positionH>
                  <wp:positionV relativeFrom="paragraph">
                    <wp:posOffset>66040</wp:posOffset>
                  </wp:positionV>
                  <wp:extent cx="266065" cy="266065"/>
                  <wp:effectExtent l="0" t="0" r="635" b="635"/>
                  <wp:wrapNone/>
                  <wp:docPr id="96" name="Immagine 96" descr="Immagine che contiene ingranaggi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magine 96" descr="Immagine che contiene ingranaggio&#10;&#10;Descrizione generata automaticament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065" cy="26606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5" w:type="dxa"/>
            <w:gridSpan w:val="2"/>
          </w:tcPr>
          <w:p w14:paraId="3FEAA689" w14:textId="47B28614" w:rsidR="00166110" w:rsidRPr="00965EDA" w:rsidRDefault="00166110" w:rsidP="000E4AD6">
            <w:pPr>
              <w:spacing w:after="120"/>
              <w:ind w:right="-1"/>
              <w:jc w:val="both"/>
              <w:rPr>
                <w:rFonts w:cstheme="minorHAnsi"/>
                <w:lang w:val="en-GB"/>
              </w:rPr>
            </w:pPr>
            <w:r>
              <w:rPr>
                <w:rFonts w:cstheme="minorHAnsi"/>
                <w:lang w:val="en-GB"/>
              </w:rPr>
              <w:t>According to 5</w:t>
            </w:r>
            <w:r w:rsidRPr="004A44AF">
              <w:rPr>
                <w:rFonts w:cstheme="minorHAnsi"/>
                <w:vertAlign w:val="superscript"/>
                <w:lang w:val="en-GB"/>
              </w:rPr>
              <w:t>th</w:t>
            </w:r>
            <w:r>
              <w:rPr>
                <w:rFonts w:cstheme="minorHAnsi"/>
                <w:lang w:val="en-GB"/>
              </w:rPr>
              <w:t xml:space="preserve"> Call for proposals announcement, work package management must also include communication activities.</w:t>
            </w:r>
          </w:p>
        </w:tc>
      </w:tr>
      <w:tr w:rsidR="00AE3AD3" w:rsidRPr="00502C87" w14:paraId="332C9640" w14:textId="77777777" w:rsidTr="002564CF">
        <w:trPr>
          <w:gridAfter w:val="1"/>
          <w:wAfter w:w="108" w:type="dxa"/>
        </w:trPr>
        <w:tc>
          <w:tcPr>
            <w:tcW w:w="1101" w:type="dxa"/>
          </w:tcPr>
          <w:p w14:paraId="41488B52" w14:textId="77777777" w:rsidR="00AE3AD3" w:rsidRPr="00965EDA" w:rsidRDefault="00AE3AD3" w:rsidP="00093B0E">
            <w:pPr>
              <w:spacing w:after="120"/>
              <w:ind w:right="-1"/>
              <w:jc w:val="both"/>
              <w:rPr>
                <w:rFonts w:cstheme="minorHAnsi"/>
                <w:lang w:val="en-GB"/>
              </w:rPr>
            </w:pPr>
            <w:r w:rsidRPr="00965EDA">
              <w:rPr>
                <w:rFonts w:cstheme="minorHAnsi"/>
                <w:noProof/>
                <w:lang w:val="en-GB" w:eastAsia="it-IT"/>
              </w:rPr>
              <w:drawing>
                <wp:anchor distT="0" distB="0" distL="114300" distR="114300" simplePos="0" relativeHeight="251667456" behindDoc="0" locked="0" layoutInCell="1" allowOverlap="1" wp14:anchorId="42254F56" wp14:editId="2C6177E0">
                  <wp:simplePos x="0" y="0"/>
                  <wp:positionH relativeFrom="column">
                    <wp:posOffset>117475</wp:posOffset>
                  </wp:positionH>
                  <wp:positionV relativeFrom="paragraph">
                    <wp:posOffset>66040</wp:posOffset>
                  </wp:positionV>
                  <wp:extent cx="266065" cy="266065"/>
                  <wp:effectExtent l="0" t="0" r="635" b="635"/>
                  <wp:wrapNone/>
                  <wp:docPr id="103" name="Immagin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065" cy="26606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5" w:type="dxa"/>
          </w:tcPr>
          <w:p w14:paraId="17159CC9" w14:textId="78AC443B" w:rsidR="00AE3AD3" w:rsidRPr="00965EDA" w:rsidRDefault="00AE3AD3" w:rsidP="00093B0E">
            <w:pPr>
              <w:spacing w:after="120"/>
              <w:ind w:right="-1"/>
              <w:jc w:val="both"/>
              <w:rPr>
                <w:rFonts w:cstheme="minorHAnsi"/>
                <w:lang w:val="en-GB"/>
              </w:rPr>
            </w:pPr>
            <w:r w:rsidRPr="00965EDA">
              <w:rPr>
                <w:rFonts w:cstheme="minorHAnsi"/>
                <w:lang w:val="en-GB"/>
              </w:rPr>
              <w:t xml:space="preserve">Please note that </w:t>
            </w:r>
            <w:r w:rsidR="00E30037" w:rsidRPr="00965EDA">
              <w:rPr>
                <w:rFonts w:cstheme="minorHAnsi"/>
                <w:lang w:val="en-GB"/>
              </w:rPr>
              <w:t>that the Lead A</w:t>
            </w:r>
            <w:r w:rsidRPr="00965EDA">
              <w:rPr>
                <w:rFonts w:cstheme="minorHAnsi"/>
                <w:lang w:val="en-GB"/>
              </w:rPr>
              <w:t xml:space="preserve">pplicant </w:t>
            </w:r>
            <w:r w:rsidR="007B4D3A" w:rsidRPr="00965EDA">
              <w:rPr>
                <w:rFonts w:cstheme="minorHAnsi"/>
                <w:lang w:val="en-GB"/>
              </w:rPr>
              <w:t>has to</w:t>
            </w:r>
            <w:r w:rsidRPr="00965EDA">
              <w:rPr>
                <w:rFonts w:cstheme="minorHAnsi"/>
                <w:lang w:val="en-GB"/>
              </w:rPr>
              <w:t xml:space="preserve"> estimate the budget of each activity; </w:t>
            </w:r>
            <w:r w:rsidR="00904664" w:rsidRPr="00965EDA">
              <w:rPr>
                <w:rFonts w:cstheme="minorHAnsi"/>
                <w:lang w:val="en-GB"/>
              </w:rPr>
              <w:t>e</w:t>
            </w:r>
            <w:r w:rsidRPr="00965EDA">
              <w:rPr>
                <w:rFonts w:cstheme="minorHAnsi"/>
                <w:lang w:val="en-GB"/>
              </w:rPr>
              <w:t>nsure consistency with all the figures.</w:t>
            </w:r>
          </w:p>
        </w:tc>
      </w:tr>
    </w:tbl>
    <w:p w14:paraId="508CD6D0" w14:textId="77777777" w:rsidR="00AE3AD3" w:rsidRPr="00965EDA" w:rsidRDefault="00AE3AD3" w:rsidP="00093B0E">
      <w:pPr>
        <w:spacing w:after="120" w:line="240" w:lineRule="auto"/>
        <w:ind w:right="-1"/>
        <w:jc w:val="both"/>
        <w:rPr>
          <w:rFonts w:cstheme="minorHAnsi"/>
          <w:lang w:val="en-GB"/>
        </w:rPr>
      </w:pPr>
    </w:p>
    <w:p w14:paraId="6F2C3DB3" w14:textId="77777777" w:rsidR="006F77EF" w:rsidRPr="00965EDA" w:rsidRDefault="006F77EF" w:rsidP="00093B0E">
      <w:pPr>
        <w:spacing w:after="120" w:line="240" w:lineRule="auto"/>
        <w:ind w:right="-1"/>
        <w:jc w:val="both"/>
        <w:rPr>
          <w:rFonts w:cstheme="minorHAnsi"/>
          <w:lang w:val="en-GB"/>
        </w:rPr>
      </w:pPr>
      <w:bookmarkStart w:id="34" w:name="bookmark17"/>
      <w:bookmarkEnd w:id="34"/>
      <w:r w:rsidRPr="00965EDA">
        <w:rPr>
          <w:rFonts w:cstheme="minorHAnsi"/>
          <w:lang w:val="en-GB"/>
        </w:rPr>
        <w:t>When clicking on the button “</w:t>
      </w:r>
      <w:r w:rsidRPr="00965EDA">
        <w:rPr>
          <w:rFonts w:cstheme="minorHAnsi"/>
          <w:color w:val="1F282D"/>
          <w:shd w:val="clear" w:color="auto" w:fill="FFFFFF"/>
          <w:lang w:val="en-GB"/>
        </w:rPr>
        <w:t xml:space="preserve">Check Saved Project”, </w:t>
      </w:r>
      <w:r w:rsidRPr="00965EDA">
        <w:rPr>
          <w:rFonts w:cstheme="minorHAnsi"/>
          <w:lang w:val="en-GB"/>
        </w:rPr>
        <w:t>the following checks on the data entered in this section will be performed:</w:t>
      </w:r>
    </w:p>
    <w:p w14:paraId="0F47F9D6" w14:textId="44F2D66D" w:rsidR="006F77EF" w:rsidRPr="00965EDA" w:rsidRDefault="006F77EF" w:rsidP="00093B0E">
      <w:pPr>
        <w:pStyle w:val="Paragrafoelenco"/>
        <w:numPr>
          <w:ilvl w:val="0"/>
          <w:numId w:val="31"/>
        </w:numPr>
        <w:spacing w:after="120"/>
        <w:ind w:right="-1"/>
        <w:jc w:val="both"/>
        <w:rPr>
          <w:rFonts w:asciiTheme="minorHAnsi" w:hAnsiTheme="minorHAnsi" w:cstheme="minorHAnsi"/>
          <w:sz w:val="22"/>
          <w:szCs w:val="22"/>
          <w:lang w:val="en-GB"/>
        </w:rPr>
      </w:pPr>
      <w:r w:rsidRPr="00965EDA">
        <w:rPr>
          <w:rFonts w:asciiTheme="minorHAnsi" w:hAnsiTheme="minorHAnsi" w:cstheme="minorHAnsi"/>
          <w:color w:val="000000"/>
          <w:sz w:val="22"/>
          <w:szCs w:val="22"/>
          <w:shd w:val="clear" w:color="auto" w:fill="FFFFFF"/>
          <w:lang w:val="en-GB"/>
        </w:rPr>
        <w:t>All the free form fields must be filled in</w:t>
      </w:r>
      <w:r w:rsidR="00166110">
        <w:rPr>
          <w:rFonts w:asciiTheme="minorHAnsi" w:hAnsiTheme="minorHAnsi" w:cstheme="minorHAnsi"/>
          <w:color w:val="000000"/>
          <w:sz w:val="22"/>
          <w:szCs w:val="22"/>
          <w:shd w:val="clear" w:color="auto" w:fill="FFFFFF"/>
          <w:lang w:val="en-GB"/>
        </w:rPr>
        <w:t>;</w:t>
      </w:r>
    </w:p>
    <w:p w14:paraId="58B63391" w14:textId="3318F90D" w:rsidR="002A4BD5" w:rsidRPr="004A44AF" w:rsidRDefault="006F77EF" w:rsidP="00093B0E">
      <w:pPr>
        <w:pStyle w:val="Paragrafoelenco"/>
        <w:numPr>
          <w:ilvl w:val="0"/>
          <w:numId w:val="31"/>
        </w:numPr>
        <w:spacing w:after="120"/>
        <w:ind w:right="-1"/>
        <w:jc w:val="both"/>
        <w:rPr>
          <w:rFonts w:asciiTheme="minorHAnsi" w:hAnsiTheme="minorHAnsi" w:cstheme="minorHAnsi"/>
          <w:sz w:val="22"/>
          <w:szCs w:val="22"/>
          <w:lang w:val="en-GB"/>
        </w:rPr>
      </w:pPr>
      <w:r w:rsidRPr="00965EDA">
        <w:rPr>
          <w:rFonts w:asciiTheme="minorHAnsi" w:hAnsiTheme="minorHAnsi" w:cstheme="minorHAnsi"/>
          <w:color w:val="000000"/>
          <w:sz w:val="22"/>
          <w:szCs w:val="22"/>
          <w:shd w:val="clear" w:color="auto" w:fill="FFFFFF"/>
          <w:lang w:val="en-GB"/>
        </w:rPr>
        <w:t xml:space="preserve">As an exception to the </w:t>
      </w:r>
      <w:r w:rsidR="009657C4" w:rsidRPr="00965EDA">
        <w:rPr>
          <w:rFonts w:asciiTheme="minorHAnsi" w:hAnsiTheme="minorHAnsi" w:cstheme="minorHAnsi"/>
          <w:color w:val="000000"/>
          <w:sz w:val="22"/>
          <w:szCs w:val="22"/>
          <w:shd w:val="clear" w:color="auto" w:fill="FFFFFF"/>
          <w:lang w:val="en-GB"/>
        </w:rPr>
        <w:t>previous</w:t>
      </w:r>
      <w:r w:rsidRPr="00965EDA">
        <w:rPr>
          <w:rFonts w:asciiTheme="minorHAnsi" w:hAnsiTheme="minorHAnsi" w:cstheme="minorHAnsi"/>
          <w:color w:val="000000"/>
          <w:sz w:val="22"/>
          <w:szCs w:val="22"/>
          <w:shd w:val="clear" w:color="auto" w:fill="FFFFFF"/>
          <w:lang w:val="en-GB"/>
        </w:rPr>
        <w:t xml:space="preserve"> rule, the fields ‘Title’, ‘Description’ and ‘Target Value’ of every ‘Deliverable’ section must be either all empty or all filled</w:t>
      </w:r>
      <w:r w:rsidR="00166110">
        <w:rPr>
          <w:rFonts w:asciiTheme="minorHAnsi" w:hAnsiTheme="minorHAnsi" w:cstheme="minorHAnsi"/>
          <w:color w:val="000000"/>
          <w:sz w:val="22"/>
          <w:szCs w:val="22"/>
          <w:shd w:val="clear" w:color="auto" w:fill="FFFFFF"/>
          <w:lang w:val="en-GB"/>
        </w:rPr>
        <w:t>-</w:t>
      </w:r>
      <w:r w:rsidRPr="00965EDA">
        <w:rPr>
          <w:rFonts w:asciiTheme="minorHAnsi" w:hAnsiTheme="minorHAnsi" w:cstheme="minorHAnsi"/>
          <w:color w:val="000000"/>
          <w:sz w:val="22"/>
          <w:szCs w:val="22"/>
          <w:shd w:val="clear" w:color="auto" w:fill="FFFFFF"/>
          <w:lang w:val="en-GB"/>
        </w:rPr>
        <w:t>in</w:t>
      </w:r>
      <w:r w:rsidR="00166110">
        <w:rPr>
          <w:rFonts w:asciiTheme="minorHAnsi" w:hAnsiTheme="minorHAnsi" w:cstheme="minorHAnsi"/>
          <w:color w:val="000000"/>
          <w:sz w:val="22"/>
          <w:szCs w:val="22"/>
          <w:shd w:val="clear" w:color="auto" w:fill="FFFFFF"/>
          <w:lang w:val="en-GB"/>
        </w:rPr>
        <w:t>;</w:t>
      </w:r>
    </w:p>
    <w:p w14:paraId="28002C59" w14:textId="60173F50" w:rsidR="006F77EF" w:rsidRPr="004A44AF" w:rsidRDefault="002A4BD5" w:rsidP="00093B0E">
      <w:pPr>
        <w:pStyle w:val="Paragrafoelenco"/>
        <w:numPr>
          <w:ilvl w:val="0"/>
          <w:numId w:val="31"/>
        </w:numPr>
        <w:spacing w:after="120"/>
        <w:ind w:right="-1"/>
        <w:jc w:val="both"/>
        <w:rPr>
          <w:rFonts w:asciiTheme="minorHAnsi" w:hAnsiTheme="minorHAnsi" w:cstheme="minorHAnsi"/>
          <w:sz w:val="22"/>
          <w:szCs w:val="22"/>
          <w:lang w:val="en-GB"/>
        </w:rPr>
      </w:pPr>
      <w:r>
        <w:rPr>
          <w:rFonts w:asciiTheme="minorHAnsi" w:hAnsiTheme="minorHAnsi" w:cstheme="minorHAnsi"/>
          <w:color w:val="000000"/>
          <w:sz w:val="22"/>
          <w:szCs w:val="22"/>
          <w:shd w:val="clear" w:color="auto" w:fill="FFFFFF"/>
          <w:lang w:val="en-GB"/>
        </w:rPr>
        <w:t>The end date of activities cannot exceed 30/06/2023 (project latest end date);</w:t>
      </w:r>
    </w:p>
    <w:p w14:paraId="2F6B621F" w14:textId="5DA90365" w:rsidR="00517A53" w:rsidRPr="00965EDA" w:rsidRDefault="00517A53" w:rsidP="00093B0E">
      <w:pPr>
        <w:pStyle w:val="Paragrafoelenco"/>
        <w:numPr>
          <w:ilvl w:val="0"/>
          <w:numId w:val="31"/>
        </w:numPr>
        <w:spacing w:after="120"/>
        <w:ind w:right="-1"/>
        <w:jc w:val="both"/>
        <w:rPr>
          <w:rFonts w:asciiTheme="minorHAnsi" w:hAnsiTheme="minorHAnsi" w:cstheme="minorHAnsi"/>
          <w:sz w:val="22"/>
          <w:szCs w:val="22"/>
          <w:lang w:val="en-GB"/>
        </w:rPr>
      </w:pPr>
      <w:r>
        <w:rPr>
          <w:rFonts w:asciiTheme="minorHAnsi" w:hAnsiTheme="minorHAnsi" w:cstheme="minorHAnsi"/>
          <w:color w:val="000000"/>
          <w:sz w:val="22"/>
          <w:szCs w:val="22"/>
          <w:shd w:val="clear" w:color="auto" w:fill="FFFFFF"/>
          <w:lang w:val="en-GB"/>
        </w:rPr>
        <w:t xml:space="preserve">The end date of </w:t>
      </w:r>
      <w:r w:rsidR="005B1153">
        <w:rPr>
          <w:rFonts w:asciiTheme="minorHAnsi" w:hAnsiTheme="minorHAnsi" w:cstheme="minorHAnsi"/>
          <w:color w:val="000000"/>
          <w:sz w:val="22"/>
          <w:szCs w:val="22"/>
          <w:shd w:val="clear" w:color="auto" w:fill="FFFFFF"/>
          <w:lang w:val="en-GB"/>
        </w:rPr>
        <w:t xml:space="preserve">eventual </w:t>
      </w:r>
      <w:r>
        <w:rPr>
          <w:rFonts w:asciiTheme="minorHAnsi" w:hAnsiTheme="minorHAnsi" w:cstheme="minorHAnsi"/>
          <w:color w:val="000000"/>
          <w:sz w:val="22"/>
          <w:szCs w:val="22"/>
          <w:shd w:val="clear" w:color="auto" w:fill="FFFFFF"/>
          <w:lang w:val="en-GB"/>
        </w:rPr>
        <w:t>deliverables cannot exceed 06/2023 (project latest end date);</w:t>
      </w:r>
    </w:p>
    <w:p w14:paraId="12AB727A" w14:textId="56C2167B" w:rsidR="006F77EF" w:rsidRPr="00965EDA" w:rsidRDefault="006F77EF" w:rsidP="00093B0E">
      <w:pPr>
        <w:pStyle w:val="Paragrafoelenco"/>
        <w:numPr>
          <w:ilvl w:val="0"/>
          <w:numId w:val="31"/>
        </w:numPr>
        <w:spacing w:after="120"/>
        <w:ind w:right="-1"/>
        <w:jc w:val="both"/>
        <w:rPr>
          <w:rFonts w:asciiTheme="minorHAnsi" w:hAnsiTheme="minorHAnsi" w:cstheme="minorHAnsi"/>
          <w:sz w:val="22"/>
          <w:szCs w:val="22"/>
          <w:lang w:val="en-GB"/>
        </w:rPr>
      </w:pPr>
      <w:r w:rsidRPr="00965EDA">
        <w:rPr>
          <w:rFonts w:asciiTheme="minorHAnsi" w:hAnsiTheme="minorHAnsi" w:cstheme="minorHAnsi"/>
          <w:color w:val="000000"/>
          <w:sz w:val="22"/>
          <w:szCs w:val="22"/>
          <w:shd w:val="clear" w:color="auto" w:fill="FFFFFF"/>
          <w:lang w:val="en-GB"/>
        </w:rPr>
        <w:t xml:space="preserve">The sum of the activity budgets of the WP must be equal to the total indicated in the row of the table ‘Project Budget Overview </w:t>
      </w:r>
      <w:proofErr w:type="spellStart"/>
      <w:r w:rsidRPr="00965EDA">
        <w:rPr>
          <w:rFonts w:asciiTheme="minorHAnsi" w:hAnsiTheme="minorHAnsi" w:cstheme="minorHAnsi"/>
          <w:color w:val="000000"/>
          <w:sz w:val="22"/>
          <w:szCs w:val="22"/>
          <w:shd w:val="clear" w:color="auto" w:fill="FFFFFF"/>
          <w:lang w:val="en-GB"/>
        </w:rPr>
        <w:t>Wp</w:t>
      </w:r>
      <w:proofErr w:type="spellEnd"/>
      <w:r w:rsidRPr="00965EDA">
        <w:rPr>
          <w:rFonts w:asciiTheme="minorHAnsi" w:hAnsiTheme="minorHAnsi" w:cstheme="minorHAnsi"/>
          <w:color w:val="000000"/>
          <w:sz w:val="22"/>
          <w:szCs w:val="22"/>
          <w:shd w:val="clear" w:color="auto" w:fill="FFFFFF"/>
          <w:lang w:val="en-GB"/>
        </w:rPr>
        <w:t xml:space="preserve"> Period’ of the corresponding WP with a tolerance of +/– 5 euro.</w:t>
      </w:r>
    </w:p>
    <w:p w14:paraId="57483951" w14:textId="77777777" w:rsidR="006F77EF" w:rsidRPr="00965EDA" w:rsidRDefault="006F77EF" w:rsidP="00093B0E">
      <w:pPr>
        <w:spacing w:after="120" w:line="240" w:lineRule="auto"/>
        <w:ind w:right="-1"/>
        <w:jc w:val="both"/>
        <w:rPr>
          <w:rFonts w:cstheme="minorHAnsi"/>
          <w:lang w:val="en-GB"/>
        </w:rPr>
      </w:pPr>
      <w:r w:rsidRPr="00965EDA">
        <w:rPr>
          <w:rFonts w:cstheme="minorHAnsi"/>
          <w:lang w:val="en-GB"/>
        </w:rPr>
        <w:t xml:space="preserve">The </w:t>
      </w:r>
      <w:proofErr w:type="spellStart"/>
      <w:r w:rsidRPr="00965EDA">
        <w:rPr>
          <w:rFonts w:cstheme="minorHAnsi"/>
          <w:lang w:val="en-GB"/>
        </w:rPr>
        <w:t>eMS</w:t>
      </w:r>
      <w:proofErr w:type="spellEnd"/>
      <w:r w:rsidRPr="00965EDA">
        <w:rPr>
          <w:rFonts w:cstheme="minorHAnsi"/>
          <w:lang w:val="en-GB"/>
        </w:rPr>
        <w:t xml:space="preserve"> will not allow the submission of the Application Form if all the checked conditions are not satisfied.</w:t>
      </w:r>
    </w:p>
    <w:p w14:paraId="4619C0EE" w14:textId="2C1908D9" w:rsidR="003A5069" w:rsidRPr="00965EDA" w:rsidRDefault="003A5069" w:rsidP="00093B0E">
      <w:pPr>
        <w:spacing w:after="120" w:line="240" w:lineRule="auto"/>
        <w:ind w:right="-1"/>
        <w:jc w:val="both"/>
        <w:rPr>
          <w:rFonts w:cstheme="minorHAnsi"/>
          <w:lang w:val="en-GB"/>
        </w:rPr>
      </w:pPr>
    </w:p>
    <w:p w14:paraId="57752B52" w14:textId="77777777" w:rsidR="00C75056" w:rsidRPr="00965EDA" w:rsidRDefault="00C75056" w:rsidP="00093B0E">
      <w:pPr>
        <w:spacing w:after="120" w:line="240" w:lineRule="auto"/>
        <w:ind w:right="-1"/>
        <w:jc w:val="both"/>
        <w:rPr>
          <w:rFonts w:cstheme="minorHAnsi"/>
          <w:lang w:val="en-GB"/>
        </w:rPr>
      </w:pPr>
    </w:p>
    <w:p w14:paraId="650B3C5B" w14:textId="77777777" w:rsidR="003A5069" w:rsidRPr="00965EDA" w:rsidRDefault="003A5069" w:rsidP="00093B0E">
      <w:pPr>
        <w:pStyle w:val="Titolo1"/>
        <w:numPr>
          <w:ilvl w:val="2"/>
          <w:numId w:val="27"/>
        </w:numPr>
        <w:spacing w:after="120"/>
        <w:ind w:left="0" w:firstLine="0"/>
        <w:rPr>
          <w:rFonts w:asciiTheme="minorHAnsi" w:hAnsiTheme="minorHAnsi" w:cstheme="minorHAnsi"/>
          <w:b w:val="0"/>
          <w:i/>
          <w:sz w:val="22"/>
          <w:szCs w:val="22"/>
          <w:lang w:val="en-GB"/>
        </w:rPr>
      </w:pPr>
      <w:bookmarkStart w:id="35" w:name="bookmark18"/>
      <w:bookmarkStart w:id="36" w:name="_Toc105407029"/>
      <w:bookmarkEnd w:id="35"/>
      <w:r w:rsidRPr="00965EDA">
        <w:rPr>
          <w:rFonts w:asciiTheme="minorHAnsi" w:hAnsiTheme="minorHAnsi" w:cstheme="minorHAnsi"/>
          <w:b w:val="0"/>
          <w:i/>
          <w:sz w:val="22"/>
          <w:szCs w:val="22"/>
          <w:lang w:val="en-GB"/>
        </w:rPr>
        <w:t>WP Implementation</w:t>
      </w:r>
      <w:bookmarkEnd w:id="36"/>
    </w:p>
    <w:p w14:paraId="0DB4999D" w14:textId="41ADEE37" w:rsidR="00646B4C" w:rsidRPr="00965EDA" w:rsidRDefault="003A5069" w:rsidP="00093B0E">
      <w:pPr>
        <w:spacing w:after="120" w:line="240" w:lineRule="auto"/>
        <w:ind w:right="-1"/>
        <w:jc w:val="both"/>
        <w:rPr>
          <w:rFonts w:cstheme="minorHAnsi"/>
          <w:lang w:val="en-GB"/>
        </w:rPr>
      </w:pPr>
      <w:r w:rsidRPr="00965EDA">
        <w:rPr>
          <w:rFonts w:cstheme="minorHAnsi"/>
          <w:lang w:val="en-GB"/>
        </w:rPr>
        <w:t xml:space="preserve">The project implementation is the heart of the project </w:t>
      </w:r>
      <w:proofErr w:type="gramStart"/>
      <w:r w:rsidRPr="00965EDA">
        <w:rPr>
          <w:rFonts w:cstheme="minorHAnsi"/>
          <w:lang w:val="en-GB"/>
        </w:rPr>
        <w:t>prop</w:t>
      </w:r>
      <w:r w:rsidR="00E30037" w:rsidRPr="00965EDA">
        <w:rPr>
          <w:rFonts w:cstheme="minorHAnsi"/>
          <w:lang w:val="en-GB"/>
        </w:rPr>
        <w:t>osal</w:t>
      </w:r>
      <w:proofErr w:type="gramEnd"/>
      <w:r w:rsidR="00E30037" w:rsidRPr="00965EDA">
        <w:rPr>
          <w:rFonts w:cstheme="minorHAnsi"/>
          <w:lang w:val="en-GB"/>
        </w:rPr>
        <w:t xml:space="preserve"> and it describes what the p</w:t>
      </w:r>
      <w:r w:rsidRPr="00965EDA">
        <w:rPr>
          <w:rFonts w:cstheme="minorHAnsi"/>
          <w:lang w:val="en-GB"/>
        </w:rPr>
        <w:t xml:space="preserve">artnership proposes to achieve in relation to the defined objectives. </w:t>
      </w:r>
      <w:r w:rsidR="002A4BD5">
        <w:rPr>
          <w:rFonts w:cstheme="minorHAnsi"/>
          <w:lang w:val="en-GB"/>
        </w:rPr>
        <w:t>Exactly two</w:t>
      </w:r>
      <w:r w:rsidRPr="00965EDA">
        <w:rPr>
          <w:rFonts w:cstheme="minorHAnsi"/>
          <w:lang w:val="en-GB"/>
        </w:rPr>
        <w:t xml:space="preserve"> WPs </w:t>
      </w:r>
      <w:r w:rsidR="002A4BD5">
        <w:rPr>
          <w:rFonts w:cstheme="minorHAnsi"/>
          <w:lang w:val="en-GB"/>
        </w:rPr>
        <w:t>must</w:t>
      </w:r>
      <w:r w:rsidR="002A4BD5" w:rsidRPr="00965EDA">
        <w:rPr>
          <w:rFonts w:cstheme="minorHAnsi"/>
          <w:lang w:val="en-GB"/>
        </w:rPr>
        <w:t xml:space="preserve"> </w:t>
      </w:r>
      <w:r w:rsidRPr="00965EDA">
        <w:rPr>
          <w:rFonts w:cstheme="minorHAnsi"/>
          <w:lang w:val="en-GB"/>
        </w:rPr>
        <w:t>be created within this sub-section.</w:t>
      </w:r>
      <w:r w:rsidR="00646B4C" w:rsidRPr="00965EDA">
        <w:rPr>
          <w:rFonts w:cstheme="minorHAnsi"/>
          <w:lang w:val="en-GB"/>
        </w:rPr>
        <w:t xml:space="preserve"> To create an implementation WP, click on the “+” button next to the “New Implementation” label.</w:t>
      </w:r>
    </w:p>
    <w:p w14:paraId="7B175D5A" w14:textId="58C4B730" w:rsidR="003A5069" w:rsidRPr="00965EDA" w:rsidRDefault="003A5069" w:rsidP="00093B0E">
      <w:pPr>
        <w:spacing w:after="120" w:line="240" w:lineRule="auto"/>
        <w:ind w:right="-1"/>
        <w:jc w:val="both"/>
        <w:rPr>
          <w:rFonts w:cstheme="minorHAnsi"/>
          <w:lang w:val="en-GB"/>
        </w:rPr>
      </w:pPr>
    </w:p>
    <w:p w14:paraId="7E8F54EF" w14:textId="2A49C3D4" w:rsidR="00646B4C" w:rsidRPr="00965EDA" w:rsidRDefault="00646B4C" w:rsidP="00093B0E">
      <w:pPr>
        <w:spacing w:after="120" w:line="240" w:lineRule="auto"/>
        <w:ind w:right="-1"/>
        <w:jc w:val="both"/>
        <w:rPr>
          <w:rFonts w:cstheme="minorHAnsi"/>
          <w:lang w:val="en-GB"/>
        </w:rPr>
      </w:pPr>
      <w:r w:rsidRPr="00965EDA">
        <w:rPr>
          <w:rFonts w:cstheme="minorHAnsi"/>
          <w:noProof/>
          <w:lang w:val="en-GB" w:eastAsia="it-IT"/>
        </w:rPr>
        <w:lastRenderedPageBreak/>
        <w:drawing>
          <wp:inline distT="0" distB="0" distL="0" distR="0" wp14:anchorId="6AEA6A04" wp14:editId="3DF1F8AA">
            <wp:extent cx="5191125" cy="12192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191125" cy="1219200"/>
                    </a:xfrm>
                    <a:prstGeom prst="rect">
                      <a:avLst/>
                    </a:prstGeom>
                  </pic:spPr>
                </pic:pic>
              </a:graphicData>
            </a:graphic>
          </wp:inline>
        </w:drawing>
      </w:r>
    </w:p>
    <w:p w14:paraId="24D3C91D" w14:textId="48989D68" w:rsidR="003B4F87" w:rsidRPr="00965EDA" w:rsidRDefault="003B4F87" w:rsidP="00093B0E">
      <w:pPr>
        <w:spacing w:after="120" w:line="240" w:lineRule="auto"/>
        <w:ind w:right="-1"/>
        <w:jc w:val="both"/>
        <w:rPr>
          <w:rFonts w:cstheme="minorHAnsi"/>
          <w:lang w:val="en-GB"/>
        </w:rPr>
      </w:pPr>
      <w:r w:rsidRPr="00965EDA">
        <w:rPr>
          <w:rFonts w:cstheme="minorHAnsi"/>
          <w:lang w:val="en-GB"/>
        </w:rPr>
        <w:t xml:space="preserve">The new Implementation WP </w:t>
      </w:r>
      <w:r w:rsidR="00CA6E9A" w:rsidRPr="00965EDA">
        <w:rPr>
          <w:rFonts w:cstheme="minorHAnsi"/>
          <w:lang w:val="en-GB"/>
        </w:rPr>
        <w:t xml:space="preserve">(WP T1…) </w:t>
      </w:r>
      <w:r w:rsidRPr="00965EDA">
        <w:rPr>
          <w:rFonts w:cstheme="minorHAnsi"/>
          <w:lang w:val="en-GB"/>
        </w:rPr>
        <w:t>will open and you can fill</w:t>
      </w:r>
      <w:r w:rsidR="002A4BD5">
        <w:rPr>
          <w:rFonts w:cstheme="minorHAnsi"/>
          <w:lang w:val="en-GB"/>
        </w:rPr>
        <w:t>-</w:t>
      </w:r>
      <w:r w:rsidRPr="00965EDA">
        <w:rPr>
          <w:rFonts w:cstheme="minorHAnsi"/>
          <w:lang w:val="en-GB"/>
        </w:rPr>
        <w:t xml:space="preserve">in the related information. If you want to reopen it later, click on the lens button </w:t>
      </w:r>
      <w:r w:rsidR="00E123B0" w:rsidRPr="00965EDA">
        <w:rPr>
          <w:rFonts w:cstheme="minorHAnsi"/>
          <w:lang w:val="en-GB"/>
        </w:rPr>
        <w:t>next to</w:t>
      </w:r>
      <w:r w:rsidRPr="00965EDA">
        <w:rPr>
          <w:rFonts w:cstheme="minorHAnsi"/>
          <w:lang w:val="en-GB"/>
        </w:rPr>
        <w:t xml:space="preserve"> </w:t>
      </w:r>
      <w:r w:rsidR="00DE2BDF" w:rsidRPr="00965EDA">
        <w:rPr>
          <w:rFonts w:cstheme="minorHAnsi"/>
          <w:lang w:val="en-GB"/>
        </w:rPr>
        <w:t xml:space="preserve">the Implementation </w:t>
      </w:r>
      <w:r w:rsidRPr="00965EDA">
        <w:rPr>
          <w:rFonts w:cstheme="minorHAnsi"/>
          <w:lang w:val="en-GB"/>
        </w:rPr>
        <w:t>WP.</w:t>
      </w:r>
    </w:p>
    <w:p w14:paraId="23B6A417" w14:textId="77777777" w:rsidR="00C75056" w:rsidRPr="00965EDA" w:rsidRDefault="00C75056" w:rsidP="00093B0E">
      <w:pPr>
        <w:spacing w:after="120" w:line="240" w:lineRule="auto"/>
        <w:ind w:right="-1"/>
        <w:jc w:val="both"/>
        <w:rPr>
          <w:rFonts w:cstheme="minorHAnsi"/>
          <w:lang w:val="en-GB"/>
        </w:rPr>
      </w:pPr>
    </w:p>
    <w:p w14:paraId="153555C9" w14:textId="77777777" w:rsidR="003B4F87" w:rsidRPr="00965EDA" w:rsidRDefault="003B4F87" w:rsidP="004A44AF">
      <w:pPr>
        <w:spacing w:after="120" w:line="240" w:lineRule="auto"/>
        <w:ind w:right="-1"/>
        <w:jc w:val="center"/>
        <w:rPr>
          <w:rFonts w:cstheme="minorHAnsi"/>
          <w:lang w:val="en-GB"/>
        </w:rPr>
      </w:pPr>
      <w:r w:rsidRPr="00965EDA">
        <w:rPr>
          <w:rFonts w:cstheme="minorHAnsi"/>
          <w:noProof/>
          <w:lang w:val="en-GB" w:eastAsia="it-IT"/>
        </w:rPr>
        <w:drawing>
          <wp:inline distT="0" distB="0" distL="0" distR="0" wp14:anchorId="3F3CCB38" wp14:editId="1A4CF3E5">
            <wp:extent cx="5057775" cy="72390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057775" cy="723900"/>
                    </a:xfrm>
                    <a:prstGeom prst="rect">
                      <a:avLst/>
                    </a:prstGeom>
                  </pic:spPr>
                </pic:pic>
              </a:graphicData>
            </a:graphic>
          </wp:inline>
        </w:drawing>
      </w:r>
    </w:p>
    <w:p w14:paraId="7C96099B" w14:textId="77777777" w:rsidR="00DE1F25" w:rsidRDefault="00DE1F25" w:rsidP="00093B0E">
      <w:pPr>
        <w:spacing w:after="120" w:line="240" w:lineRule="auto"/>
        <w:ind w:right="-1"/>
        <w:jc w:val="both"/>
        <w:rPr>
          <w:rFonts w:cstheme="minorHAnsi"/>
          <w:noProof/>
          <w:lang w:val="en-GB" w:eastAsia="it-IT"/>
        </w:rPr>
      </w:pPr>
    </w:p>
    <w:p w14:paraId="269F83B0" w14:textId="74911315" w:rsidR="00AE3AD3" w:rsidRPr="00965EDA" w:rsidRDefault="006B4688" w:rsidP="00093B0E">
      <w:pPr>
        <w:spacing w:after="120" w:line="240" w:lineRule="auto"/>
        <w:ind w:right="-1"/>
        <w:jc w:val="both"/>
        <w:rPr>
          <w:rFonts w:cstheme="minorHAnsi"/>
          <w:lang w:val="en-GB"/>
        </w:rPr>
      </w:pPr>
      <w:r w:rsidRPr="00965EDA">
        <w:rPr>
          <w:rFonts w:cstheme="minorHAnsi"/>
          <w:noProof/>
          <w:lang w:val="en-GB" w:eastAsia="it-IT"/>
        </w:rPr>
        <w:drawing>
          <wp:inline distT="0" distB="0" distL="0" distR="0" wp14:anchorId="53204976" wp14:editId="240F442A">
            <wp:extent cx="6120130" cy="2243470"/>
            <wp:effectExtent l="0" t="0" r="0" b="4445"/>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plement2.PNG"/>
                    <pic:cNvPicPr/>
                  </pic:nvPicPr>
                  <pic:blipFill rotWithShape="1">
                    <a:blip r:embed="rId48" cstate="print">
                      <a:extLst>
                        <a:ext uri="{28A0092B-C50C-407E-A947-70E740481C1C}">
                          <a14:useLocalDpi xmlns:a14="http://schemas.microsoft.com/office/drawing/2010/main" val="0"/>
                        </a:ext>
                      </a:extLst>
                    </a:blip>
                    <a:srcRect b="23011"/>
                    <a:stretch/>
                  </pic:blipFill>
                  <pic:spPr bwMode="auto">
                    <a:xfrm>
                      <a:off x="0" y="0"/>
                      <a:ext cx="6120130" cy="2243470"/>
                    </a:xfrm>
                    <a:prstGeom prst="rect">
                      <a:avLst/>
                    </a:prstGeom>
                    <a:ln>
                      <a:noFill/>
                    </a:ln>
                    <a:extLst>
                      <a:ext uri="{53640926-AAD7-44D8-BBD7-CCE9431645EC}">
                        <a14:shadowObscured xmlns:a14="http://schemas.microsoft.com/office/drawing/2010/main"/>
                      </a:ext>
                    </a:extLst>
                  </pic:spPr>
                </pic:pic>
              </a:graphicData>
            </a:graphic>
          </wp:inline>
        </w:drawing>
      </w:r>
    </w:p>
    <w:p w14:paraId="508BBF51" w14:textId="77777777" w:rsidR="003A5069" w:rsidRPr="00965EDA" w:rsidRDefault="003A5069" w:rsidP="00093B0E">
      <w:pPr>
        <w:spacing w:after="120" w:line="240" w:lineRule="auto"/>
        <w:ind w:right="-1"/>
        <w:jc w:val="both"/>
        <w:rPr>
          <w:rFonts w:cstheme="minorHAnsi"/>
          <w:lang w:val="en-GB"/>
        </w:rPr>
      </w:pPr>
    </w:p>
    <w:p w14:paraId="1C37721A" w14:textId="339958DD" w:rsidR="003A5069" w:rsidRPr="00965EDA" w:rsidRDefault="003A5069" w:rsidP="00093B0E">
      <w:pPr>
        <w:spacing w:after="120" w:line="240" w:lineRule="auto"/>
        <w:ind w:right="-1"/>
        <w:jc w:val="both"/>
        <w:rPr>
          <w:rFonts w:cstheme="minorHAnsi"/>
          <w:lang w:val="en-GB"/>
        </w:rPr>
      </w:pPr>
      <w:r w:rsidRPr="00965EDA">
        <w:rPr>
          <w:rFonts w:cstheme="minorHAnsi"/>
          <w:lang w:val="en-GB"/>
        </w:rPr>
        <w:t xml:space="preserve">The Lead Applicant has to describe the role of each </w:t>
      </w:r>
      <w:r w:rsidR="00CA6E9A" w:rsidRPr="00965EDA">
        <w:rPr>
          <w:rFonts w:cstheme="minorHAnsi"/>
          <w:lang w:val="en-GB"/>
        </w:rPr>
        <w:t xml:space="preserve">project </w:t>
      </w:r>
      <w:r w:rsidR="00E30037" w:rsidRPr="00965EDA">
        <w:rPr>
          <w:rFonts w:cstheme="minorHAnsi"/>
          <w:lang w:val="en-GB"/>
        </w:rPr>
        <w:t>p</w:t>
      </w:r>
      <w:r w:rsidRPr="00965EDA">
        <w:rPr>
          <w:rFonts w:cstheme="minorHAnsi"/>
          <w:lang w:val="en-GB"/>
        </w:rPr>
        <w:t>artner as well as to provide information about the logic and structure of each WP in the “Summary Implementation”.</w:t>
      </w:r>
    </w:p>
    <w:p w14:paraId="45A5F92A" w14:textId="77777777" w:rsidR="00B8360D" w:rsidRPr="00965EDA" w:rsidRDefault="00B8360D" w:rsidP="00093B0E">
      <w:pPr>
        <w:spacing w:after="120" w:line="240" w:lineRule="auto"/>
        <w:ind w:right="-1"/>
        <w:jc w:val="both"/>
        <w:rPr>
          <w:rFonts w:cstheme="minorHAnsi"/>
          <w:lang w:val="en-GB"/>
        </w:rPr>
      </w:pPr>
      <w:r w:rsidRPr="00965EDA">
        <w:rPr>
          <w:rFonts w:cstheme="minorHAnsi"/>
          <w:lang w:val="en-GB"/>
        </w:rPr>
        <w:t>When clicking on the button “</w:t>
      </w:r>
      <w:r w:rsidRPr="00965EDA">
        <w:rPr>
          <w:rFonts w:cstheme="minorHAnsi"/>
          <w:color w:val="1F282D"/>
          <w:shd w:val="clear" w:color="auto" w:fill="FFFFFF"/>
          <w:lang w:val="en-GB"/>
        </w:rPr>
        <w:t xml:space="preserve">Check Saved Project”, </w:t>
      </w:r>
      <w:r w:rsidRPr="00965EDA">
        <w:rPr>
          <w:rFonts w:cstheme="minorHAnsi"/>
          <w:lang w:val="en-GB"/>
        </w:rPr>
        <w:t>the following checks on the data entered in this section will be performed:</w:t>
      </w:r>
    </w:p>
    <w:p w14:paraId="0B548B7D" w14:textId="21DB6810" w:rsidR="00B8360D" w:rsidRPr="00965EDA" w:rsidRDefault="00B8360D" w:rsidP="00093B0E">
      <w:pPr>
        <w:pStyle w:val="Paragrafoelenco"/>
        <w:numPr>
          <w:ilvl w:val="0"/>
          <w:numId w:val="31"/>
        </w:numPr>
        <w:spacing w:after="120"/>
        <w:ind w:right="-1"/>
        <w:jc w:val="both"/>
        <w:rPr>
          <w:rFonts w:asciiTheme="minorHAnsi" w:hAnsiTheme="minorHAnsi" w:cstheme="minorHAnsi"/>
          <w:sz w:val="22"/>
          <w:szCs w:val="22"/>
          <w:lang w:val="en-GB"/>
        </w:rPr>
      </w:pPr>
      <w:r w:rsidRPr="00965EDA">
        <w:rPr>
          <w:rFonts w:asciiTheme="minorHAnsi" w:hAnsiTheme="minorHAnsi" w:cstheme="minorHAnsi"/>
          <w:color w:val="000000"/>
          <w:sz w:val="22"/>
          <w:szCs w:val="22"/>
          <w:shd w:val="clear" w:color="auto" w:fill="FFFFFF"/>
          <w:lang w:val="en-GB"/>
        </w:rPr>
        <w:t>All the free form fields must be filled</w:t>
      </w:r>
      <w:r w:rsidR="00DE1F25">
        <w:rPr>
          <w:rFonts w:asciiTheme="minorHAnsi" w:hAnsiTheme="minorHAnsi" w:cstheme="minorHAnsi"/>
          <w:color w:val="000000"/>
          <w:sz w:val="22"/>
          <w:szCs w:val="22"/>
          <w:shd w:val="clear" w:color="auto" w:fill="FFFFFF"/>
          <w:lang w:val="en-GB"/>
        </w:rPr>
        <w:t>-</w:t>
      </w:r>
      <w:r w:rsidRPr="00965EDA">
        <w:rPr>
          <w:rFonts w:asciiTheme="minorHAnsi" w:hAnsiTheme="minorHAnsi" w:cstheme="minorHAnsi"/>
          <w:color w:val="000000"/>
          <w:sz w:val="22"/>
          <w:szCs w:val="22"/>
          <w:shd w:val="clear" w:color="auto" w:fill="FFFFFF"/>
          <w:lang w:val="en-GB"/>
        </w:rPr>
        <w:t>in</w:t>
      </w:r>
      <w:r w:rsidR="00CA6E9A" w:rsidRPr="00965EDA">
        <w:rPr>
          <w:rFonts w:asciiTheme="minorHAnsi" w:hAnsiTheme="minorHAnsi" w:cstheme="minorHAnsi"/>
          <w:color w:val="000000"/>
          <w:sz w:val="22"/>
          <w:szCs w:val="22"/>
          <w:shd w:val="clear" w:color="auto" w:fill="FFFFFF"/>
          <w:lang w:val="en-GB"/>
        </w:rPr>
        <w:t>;</w:t>
      </w:r>
    </w:p>
    <w:p w14:paraId="4577FBF9" w14:textId="7933FA03" w:rsidR="00B8360D" w:rsidRPr="00965EDA" w:rsidRDefault="00B8360D" w:rsidP="00093B0E">
      <w:pPr>
        <w:pStyle w:val="Paragrafoelenco"/>
        <w:numPr>
          <w:ilvl w:val="0"/>
          <w:numId w:val="31"/>
        </w:numPr>
        <w:spacing w:after="120"/>
        <w:ind w:right="-1"/>
        <w:jc w:val="both"/>
        <w:rPr>
          <w:rFonts w:asciiTheme="minorHAnsi" w:hAnsiTheme="minorHAnsi" w:cstheme="minorHAnsi"/>
          <w:sz w:val="22"/>
          <w:szCs w:val="22"/>
          <w:lang w:val="en-GB"/>
        </w:rPr>
      </w:pPr>
      <w:r w:rsidRPr="00965EDA">
        <w:rPr>
          <w:rFonts w:asciiTheme="minorHAnsi" w:hAnsiTheme="minorHAnsi" w:cstheme="minorHAnsi"/>
          <w:color w:val="000000"/>
          <w:sz w:val="22"/>
          <w:szCs w:val="22"/>
          <w:shd w:val="clear" w:color="auto" w:fill="FFFFFF"/>
          <w:lang w:val="en-GB"/>
        </w:rPr>
        <w:t>As an exception to the former rule, the fields ‘Title’, ‘Description’ and ‘Target Value’ of every ‘Deliverable’ section must be either all empty or all filled</w:t>
      </w:r>
      <w:r w:rsidR="00DE1F25">
        <w:rPr>
          <w:rFonts w:asciiTheme="minorHAnsi" w:hAnsiTheme="minorHAnsi" w:cstheme="minorHAnsi"/>
          <w:color w:val="000000"/>
          <w:sz w:val="22"/>
          <w:szCs w:val="22"/>
          <w:shd w:val="clear" w:color="auto" w:fill="FFFFFF"/>
          <w:lang w:val="en-GB"/>
        </w:rPr>
        <w:t>-</w:t>
      </w:r>
      <w:r w:rsidRPr="00965EDA">
        <w:rPr>
          <w:rFonts w:asciiTheme="minorHAnsi" w:hAnsiTheme="minorHAnsi" w:cstheme="minorHAnsi"/>
          <w:color w:val="000000"/>
          <w:sz w:val="22"/>
          <w:szCs w:val="22"/>
          <w:shd w:val="clear" w:color="auto" w:fill="FFFFFF"/>
          <w:lang w:val="en-GB"/>
        </w:rPr>
        <w:t>in</w:t>
      </w:r>
      <w:r w:rsidR="00CA6E9A" w:rsidRPr="00965EDA">
        <w:rPr>
          <w:rFonts w:asciiTheme="minorHAnsi" w:hAnsiTheme="minorHAnsi" w:cstheme="minorHAnsi"/>
          <w:color w:val="000000"/>
          <w:sz w:val="22"/>
          <w:szCs w:val="22"/>
          <w:shd w:val="clear" w:color="auto" w:fill="FFFFFF"/>
          <w:lang w:val="en-GB"/>
        </w:rPr>
        <w:t>;</w:t>
      </w:r>
    </w:p>
    <w:p w14:paraId="6C4FBAA6" w14:textId="7BA8001E" w:rsidR="00DE1F25" w:rsidRPr="004A44AF" w:rsidRDefault="00DE1F25" w:rsidP="00093B0E">
      <w:pPr>
        <w:pStyle w:val="Paragrafoelenco"/>
        <w:numPr>
          <w:ilvl w:val="0"/>
          <w:numId w:val="31"/>
        </w:numPr>
        <w:spacing w:after="120"/>
        <w:ind w:right="-1"/>
        <w:jc w:val="both"/>
        <w:rPr>
          <w:rFonts w:asciiTheme="minorHAnsi" w:hAnsiTheme="minorHAnsi" w:cstheme="minorHAnsi"/>
          <w:sz w:val="22"/>
          <w:szCs w:val="22"/>
          <w:lang w:val="en-GB"/>
        </w:rPr>
      </w:pPr>
      <w:r>
        <w:rPr>
          <w:rFonts w:asciiTheme="minorHAnsi" w:hAnsiTheme="minorHAnsi" w:cstheme="minorHAnsi"/>
          <w:color w:val="000000"/>
          <w:sz w:val="22"/>
          <w:szCs w:val="22"/>
          <w:shd w:val="clear" w:color="auto" w:fill="FFFFFF"/>
          <w:lang w:val="en-GB"/>
        </w:rPr>
        <w:t xml:space="preserve">If a target group is selected from the specific drop-down menu, its description field and target value must be defined in </w:t>
      </w:r>
      <w:r w:rsidR="00560F52">
        <w:rPr>
          <w:rFonts w:asciiTheme="minorHAnsi" w:hAnsiTheme="minorHAnsi" w:cstheme="minorHAnsi"/>
          <w:color w:val="000000"/>
          <w:sz w:val="22"/>
          <w:szCs w:val="22"/>
          <w:shd w:val="clear" w:color="auto" w:fill="FFFFFF"/>
          <w:lang w:val="en-GB"/>
        </w:rPr>
        <w:t xml:space="preserve">Workplan &gt; </w:t>
      </w:r>
      <w:r>
        <w:rPr>
          <w:rFonts w:asciiTheme="minorHAnsi" w:hAnsiTheme="minorHAnsi" w:cstheme="minorHAnsi"/>
          <w:color w:val="000000"/>
          <w:sz w:val="22"/>
          <w:szCs w:val="22"/>
          <w:shd w:val="clear" w:color="auto" w:fill="FFFFFF"/>
          <w:lang w:val="en-GB"/>
        </w:rPr>
        <w:t>C.2.2 Target Groups section;</w:t>
      </w:r>
    </w:p>
    <w:p w14:paraId="7719834B" w14:textId="1BEC1812" w:rsidR="00560F52" w:rsidRPr="004A44AF" w:rsidRDefault="00560F52" w:rsidP="00093B0E">
      <w:pPr>
        <w:pStyle w:val="Paragrafoelenco"/>
        <w:numPr>
          <w:ilvl w:val="0"/>
          <w:numId w:val="31"/>
        </w:numPr>
        <w:spacing w:after="120"/>
        <w:ind w:right="-1"/>
        <w:jc w:val="both"/>
        <w:rPr>
          <w:rFonts w:asciiTheme="minorHAnsi" w:hAnsiTheme="minorHAnsi" w:cstheme="minorHAnsi"/>
          <w:sz w:val="22"/>
          <w:szCs w:val="22"/>
          <w:lang w:val="en-GB"/>
        </w:rPr>
      </w:pPr>
      <w:r>
        <w:rPr>
          <w:rFonts w:asciiTheme="minorHAnsi" w:hAnsiTheme="minorHAnsi" w:cstheme="minorHAnsi"/>
          <w:color w:val="000000"/>
          <w:sz w:val="22"/>
          <w:szCs w:val="22"/>
          <w:shd w:val="clear" w:color="auto" w:fill="FFFFFF"/>
          <w:lang w:val="en-GB"/>
        </w:rPr>
        <w:t>The delivery date of main outputs cannot exceed 30/06/2023 (project latest end date);</w:t>
      </w:r>
    </w:p>
    <w:p w14:paraId="3146CC04" w14:textId="5A9D3601" w:rsidR="00560F52" w:rsidRPr="004A44AF" w:rsidRDefault="00560F52" w:rsidP="00093B0E">
      <w:pPr>
        <w:pStyle w:val="Paragrafoelenco"/>
        <w:numPr>
          <w:ilvl w:val="0"/>
          <w:numId w:val="31"/>
        </w:numPr>
        <w:spacing w:after="120"/>
        <w:ind w:right="-1"/>
        <w:jc w:val="both"/>
        <w:rPr>
          <w:rFonts w:asciiTheme="minorHAnsi" w:hAnsiTheme="minorHAnsi" w:cstheme="minorHAnsi"/>
          <w:sz w:val="22"/>
          <w:szCs w:val="22"/>
          <w:lang w:val="en-GB"/>
        </w:rPr>
      </w:pPr>
      <w:r>
        <w:rPr>
          <w:rFonts w:asciiTheme="minorHAnsi" w:hAnsiTheme="minorHAnsi" w:cstheme="minorHAnsi"/>
          <w:color w:val="000000"/>
          <w:sz w:val="22"/>
          <w:szCs w:val="22"/>
          <w:shd w:val="clear" w:color="auto" w:fill="FFFFFF"/>
          <w:lang w:val="en-GB"/>
        </w:rPr>
        <w:t>The end date of activities cannot exceed 30/06/2023 (project latest end date);</w:t>
      </w:r>
    </w:p>
    <w:p w14:paraId="2C5CB496" w14:textId="3A26B663" w:rsidR="00560F52" w:rsidRPr="00965EDA" w:rsidRDefault="00560F52" w:rsidP="00093B0E">
      <w:pPr>
        <w:pStyle w:val="Paragrafoelenco"/>
        <w:numPr>
          <w:ilvl w:val="0"/>
          <w:numId w:val="31"/>
        </w:numPr>
        <w:spacing w:after="120"/>
        <w:ind w:right="-1"/>
        <w:jc w:val="both"/>
        <w:rPr>
          <w:rFonts w:asciiTheme="minorHAnsi" w:hAnsiTheme="minorHAnsi" w:cstheme="minorHAnsi"/>
          <w:sz w:val="22"/>
          <w:szCs w:val="22"/>
          <w:lang w:val="en-GB"/>
        </w:rPr>
      </w:pPr>
      <w:r>
        <w:rPr>
          <w:rFonts w:asciiTheme="minorHAnsi" w:hAnsiTheme="minorHAnsi" w:cstheme="minorHAnsi"/>
          <w:color w:val="000000"/>
          <w:sz w:val="22"/>
          <w:szCs w:val="22"/>
          <w:shd w:val="clear" w:color="auto" w:fill="FFFFFF"/>
          <w:lang w:val="en-GB"/>
        </w:rPr>
        <w:t>The end month of deliverables cannot exceed 06/2023 (project latest end date);</w:t>
      </w:r>
    </w:p>
    <w:p w14:paraId="270A56D3" w14:textId="662AD760" w:rsidR="00B8360D" w:rsidRPr="004A44AF" w:rsidRDefault="00B8360D" w:rsidP="00093B0E">
      <w:pPr>
        <w:pStyle w:val="Paragrafoelenco"/>
        <w:numPr>
          <w:ilvl w:val="0"/>
          <w:numId w:val="31"/>
        </w:numPr>
        <w:spacing w:after="120"/>
        <w:ind w:right="-1"/>
        <w:jc w:val="both"/>
        <w:rPr>
          <w:rFonts w:asciiTheme="minorHAnsi" w:hAnsiTheme="minorHAnsi" w:cstheme="minorHAnsi"/>
          <w:sz w:val="22"/>
          <w:szCs w:val="22"/>
          <w:lang w:val="en-GB"/>
        </w:rPr>
      </w:pPr>
      <w:r w:rsidRPr="00965EDA">
        <w:rPr>
          <w:rFonts w:asciiTheme="minorHAnsi" w:hAnsiTheme="minorHAnsi" w:cstheme="minorHAnsi"/>
          <w:color w:val="000000"/>
          <w:sz w:val="22"/>
          <w:szCs w:val="22"/>
          <w:shd w:val="clear" w:color="auto" w:fill="FFFFFF"/>
          <w:lang w:val="en-GB"/>
        </w:rPr>
        <w:t>The sum of the activity budgets of the WP must be equal to the total indicated in the row of the table ‘Project Budget Overview W</w:t>
      </w:r>
      <w:r w:rsidR="00CA6E9A" w:rsidRPr="00965EDA">
        <w:rPr>
          <w:rFonts w:asciiTheme="minorHAnsi" w:hAnsiTheme="minorHAnsi" w:cstheme="minorHAnsi"/>
          <w:color w:val="000000"/>
          <w:sz w:val="22"/>
          <w:szCs w:val="22"/>
          <w:shd w:val="clear" w:color="auto" w:fill="FFFFFF"/>
          <w:lang w:val="en-GB"/>
        </w:rPr>
        <w:t>P</w:t>
      </w:r>
      <w:r w:rsidRPr="00965EDA">
        <w:rPr>
          <w:rFonts w:asciiTheme="minorHAnsi" w:hAnsiTheme="minorHAnsi" w:cstheme="minorHAnsi"/>
          <w:color w:val="000000"/>
          <w:sz w:val="22"/>
          <w:szCs w:val="22"/>
          <w:shd w:val="clear" w:color="auto" w:fill="FFFFFF"/>
          <w:lang w:val="en-GB"/>
        </w:rPr>
        <w:t xml:space="preserve"> Period’ of the corresponding WP with a tolerance of +/– 5 </w:t>
      </w:r>
      <w:r w:rsidR="00CA6E9A" w:rsidRPr="00965EDA">
        <w:rPr>
          <w:rFonts w:asciiTheme="minorHAnsi" w:hAnsiTheme="minorHAnsi" w:cstheme="minorHAnsi"/>
          <w:color w:val="000000"/>
          <w:sz w:val="22"/>
          <w:szCs w:val="22"/>
          <w:shd w:val="clear" w:color="auto" w:fill="FFFFFF"/>
          <w:lang w:val="en-GB"/>
        </w:rPr>
        <w:t>EUR;</w:t>
      </w:r>
    </w:p>
    <w:p w14:paraId="74E7C42E" w14:textId="0CCEED98" w:rsidR="0079585C" w:rsidRPr="004A44AF" w:rsidRDefault="00560F52" w:rsidP="004A44AF">
      <w:pPr>
        <w:pStyle w:val="Paragrafoelenco"/>
        <w:spacing w:after="120"/>
        <w:ind w:left="927" w:right="-1"/>
        <w:jc w:val="both"/>
        <w:rPr>
          <w:rFonts w:asciiTheme="minorHAnsi" w:hAnsiTheme="minorHAnsi" w:cstheme="minorHAnsi"/>
          <w:sz w:val="22"/>
          <w:szCs w:val="22"/>
          <w:lang w:val="en-GB"/>
        </w:rPr>
      </w:pPr>
      <w:r>
        <w:rPr>
          <w:rFonts w:asciiTheme="minorHAnsi" w:hAnsiTheme="minorHAnsi" w:cstheme="minorHAnsi"/>
          <w:color w:val="000000"/>
          <w:sz w:val="22"/>
          <w:szCs w:val="22"/>
          <w:shd w:val="clear" w:color="auto" w:fill="FFFFFF"/>
          <w:lang w:val="en-GB"/>
        </w:rPr>
        <w:t>Exactly two WP Implementation must be created (not less nor more);</w:t>
      </w:r>
    </w:p>
    <w:p w14:paraId="52B1AE8C" w14:textId="4C4790A9" w:rsidR="00B8360D" w:rsidRPr="00965EDA" w:rsidRDefault="00B8360D" w:rsidP="00093B0E">
      <w:pPr>
        <w:spacing w:after="120" w:line="240" w:lineRule="auto"/>
        <w:ind w:right="-1"/>
        <w:jc w:val="both"/>
        <w:rPr>
          <w:rFonts w:cstheme="minorHAnsi"/>
          <w:lang w:val="en-GB"/>
        </w:rPr>
      </w:pPr>
      <w:r w:rsidRPr="00965EDA">
        <w:rPr>
          <w:rFonts w:cstheme="minorHAnsi"/>
          <w:lang w:val="en-GB"/>
        </w:rPr>
        <w:lastRenderedPageBreak/>
        <w:t xml:space="preserve"> </w:t>
      </w:r>
      <w:proofErr w:type="spellStart"/>
      <w:r w:rsidRPr="00965EDA">
        <w:rPr>
          <w:rFonts w:cstheme="minorHAnsi"/>
          <w:lang w:val="en-GB"/>
        </w:rPr>
        <w:t>eMS</w:t>
      </w:r>
      <w:proofErr w:type="spellEnd"/>
      <w:r w:rsidR="000D6988">
        <w:rPr>
          <w:rFonts w:cstheme="minorHAnsi"/>
          <w:lang w:val="en-GB"/>
        </w:rPr>
        <w:t xml:space="preserve"> system</w:t>
      </w:r>
      <w:r w:rsidRPr="00965EDA">
        <w:rPr>
          <w:rFonts w:cstheme="minorHAnsi"/>
          <w:lang w:val="en-GB"/>
        </w:rPr>
        <w:t xml:space="preserve"> will not allow the submission of the Application Form if all the checked conditions are not satisfied.</w:t>
      </w:r>
    </w:p>
    <w:p w14:paraId="16210399" w14:textId="77777777" w:rsidR="003A5069" w:rsidRPr="00965EDA" w:rsidRDefault="003A5069" w:rsidP="00093B0E">
      <w:pPr>
        <w:spacing w:after="120" w:line="240" w:lineRule="auto"/>
        <w:ind w:right="-1"/>
        <w:jc w:val="both"/>
        <w:rPr>
          <w:rFonts w:cstheme="minorHAnsi"/>
          <w:lang w:val="en-GB"/>
        </w:rPr>
      </w:pPr>
    </w:p>
    <w:p w14:paraId="529613FD" w14:textId="77777777" w:rsidR="003A5069" w:rsidRPr="00965EDA" w:rsidRDefault="003A5069" w:rsidP="00093B0E">
      <w:pPr>
        <w:pStyle w:val="Titolo1"/>
        <w:numPr>
          <w:ilvl w:val="2"/>
          <w:numId w:val="27"/>
        </w:numPr>
        <w:spacing w:after="120"/>
        <w:ind w:left="0" w:firstLine="0"/>
        <w:rPr>
          <w:rFonts w:asciiTheme="minorHAnsi" w:hAnsiTheme="minorHAnsi" w:cstheme="minorHAnsi"/>
          <w:b w:val="0"/>
          <w:i/>
          <w:sz w:val="22"/>
          <w:szCs w:val="22"/>
          <w:lang w:val="en-GB"/>
        </w:rPr>
      </w:pPr>
      <w:bookmarkStart w:id="37" w:name="bookmark19"/>
      <w:bookmarkStart w:id="38" w:name="_Toc105407030"/>
      <w:bookmarkEnd w:id="37"/>
      <w:r w:rsidRPr="00965EDA">
        <w:rPr>
          <w:rFonts w:asciiTheme="minorHAnsi" w:hAnsiTheme="minorHAnsi" w:cstheme="minorHAnsi"/>
          <w:b w:val="0"/>
          <w:i/>
          <w:sz w:val="22"/>
          <w:szCs w:val="22"/>
          <w:lang w:val="en-GB"/>
        </w:rPr>
        <w:t>Description of activities in the WP sub-sections</w:t>
      </w:r>
      <w:bookmarkEnd w:id="38"/>
    </w:p>
    <w:p w14:paraId="6289A7D3"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 xml:space="preserve">In all the WPs, with the exception of the WP </w:t>
      </w:r>
      <w:r w:rsidR="00E82CE9" w:rsidRPr="00965EDA">
        <w:rPr>
          <w:rFonts w:cstheme="minorHAnsi"/>
          <w:lang w:val="en-GB"/>
        </w:rPr>
        <w:t>P</w:t>
      </w:r>
      <w:r w:rsidRPr="00965EDA">
        <w:rPr>
          <w:rFonts w:cstheme="minorHAnsi"/>
          <w:lang w:val="en-GB"/>
        </w:rPr>
        <w:t>reparation, the Lead Applicant has to provide inf</w:t>
      </w:r>
      <w:r w:rsidR="0058534A" w:rsidRPr="00965EDA">
        <w:rPr>
          <w:rFonts w:cstheme="minorHAnsi"/>
          <w:lang w:val="en-GB"/>
        </w:rPr>
        <w:t>ormation on the activities the p</w:t>
      </w:r>
      <w:r w:rsidRPr="00965EDA">
        <w:rPr>
          <w:rFonts w:cstheme="minorHAnsi"/>
          <w:lang w:val="en-GB"/>
        </w:rPr>
        <w:t>artnership intends to implement and the related deliverables.</w:t>
      </w:r>
    </w:p>
    <w:p w14:paraId="55F83E77" w14:textId="21132637" w:rsidR="003A5069" w:rsidRPr="00965EDA" w:rsidRDefault="007B6FCB" w:rsidP="00093B0E">
      <w:pPr>
        <w:spacing w:after="120" w:line="240" w:lineRule="auto"/>
        <w:ind w:right="-1"/>
        <w:jc w:val="both"/>
        <w:rPr>
          <w:rFonts w:cstheme="minorHAnsi"/>
          <w:lang w:val="en-GB"/>
        </w:rPr>
      </w:pPr>
      <w:r>
        <w:rPr>
          <w:rFonts w:cstheme="minorHAnsi"/>
          <w:lang w:val="en-GB"/>
        </w:rPr>
        <w:t>Definition</w:t>
      </w:r>
      <w:r w:rsidRPr="00965EDA">
        <w:rPr>
          <w:rFonts w:cstheme="minorHAnsi"/>
          <w:lang w:val="en-GB"/>
        </w:rPr>
        <w:t xml:space="preserve"> </w:t>
      </w:r>
      <w:r>
        <w:rPr>
          <w:rFonts w:cstheme="minorHAnsi"/>
          <w:lang w:val="en-GB"/>
        </w:rPr>
        <w:t>of</w:t>
      </w:r>
      <w:r w:rsidR="003A5069" w:rsidRPr="00965EDA">
        <w:rPr>
          <w:rFonts w:cstheme="minorHAnsi"/>
          <w:lang w:val="en-GB"/>
        </w:rPr>
        <w:t xml:space="preserve"> activity a</w:t>
      </w:r>
      <w:r>
        <w:rPr>
          <w:rFonts w:cstheme="minorHAnsi"/>
          <w:lang w:val="en-GB"/>
        </w:rPr>
        <w:t xml:space="preserve">nd </w:t>
      </w:r>
      <w:r w:rsidR="003A5069" w:rsidRPr="00965EDA">
        <w:rPr>
          <w:rFonts w:cstheme="minorHAnsi"/>
          <w:lang w:val="en-GB"/>
        </w:rPr>
        <w:t xml:space="preserve">deliverable </w:t>
      </w:r>
      <w:r>
        <w:rPr>
          <w:rFonts w:cstheme="minorHAnsi"/>
          <w:lang w:val="en-GB"/>
        </w:rPr>
        <w:t xml:space="preserve">are </w:t>
      </w:r>
      <w:r w:rsidRPr="007B6FCB">
        <w:rPr>
          <w:rFonts w:cstheme="minorHAnsi"/>
          <w:lang w:val="en-GB"/>
        </w:rPr>
        <w:t xml:space="preserve">included </w:t>
      </w:r>
      <w:r w:rsidRPr="004A44AF">
        <w:rPr>
          <w:rFonts w:cstheme="minorHAnsi"/>
          <w:lang w:val="en-GB"/>
        </w:rPr>
        <w:t>in</w:t>
      </w:r>
      <w:r w:rsidR="003A5069" w:rsidRPr="007B6FCB">
        <w:rPr>
          <w:rFonts w:cstheme="minorHAnsi"/>
          <w:lang w:val="en-GB"/>
        </w:rPr>
        <w:t xml:space="preserve"> the </w:t>
      </w:r>
      <w:r w:rsidR="005D2A89" w:rsidRPr="007B6FCB">
        <w:rPr>
          <w:rFonts w:cstheme="minorHAnsi"/>
          <w:lang w:val="en-GB"/>
        </w:rPr>
        <w:t xml:space="preserve">Programme Manual </w:t>
      </w:r>
      <w:r w:rsidR="00B51F03" w:rsidRPr="007B6FCB">
        <w:rPr>
          <w:rFonts w:cstheme="minorHAnsi"/>
          <w:lang w:val="en-GB"/>
        </w:rPr>
        <w:t>5</w:t>
      </w:r>
      <w:r w:rsidR="00B51F03" w:rsidRPr="004A44AF">
        <w:rPr>
          <w:rFonts w:cstheme="minorHAnsi"/>
          <w:vertAlign w:val="superscript"/>
          <w:lang w:val="en-GB"/>
        </w:rPr>
        <w:t>th</w:t>
      </w:r>
      <w:r w:rsidR="00B51F03" w:rsidRPr="007B6FCB">
        <w:rPr>
          <w:rFonts w:cstheme="minorHAnsi"/>
          <w:lang w:val="en-GB"/>
        </w:rPr>
        <w:t xml:space="preserve"> </w:t>
      </w:r>
      <w:r w:rsidR="005D2A89" w:rsidRPr="007B6FCB">
        <w:rPr>
          <w:rFonts w:cstheme="minorHAnsi"/>
          <w:lang w:val="en-GB"/>
        </w:rPr>
        <w:t>Call</w:t>
      </w:r>
      <w:r w:rsidR="00CA6E9A" w:rsidRPr="007B6FCB">
        <w:rPr>
          <w:rFonts w:cstheme="minorHAnsi"/>
          <w:lang w:val="en-GB"/>
        </w:rPr>
        <w:t xml:space="preserve"> for Proposals</w:t>
      </w:r>
      <w:r w:rsidR="003A5069" w:rsidRPr="007B6FCB">
        <w:rPr>
          <w:rFonts w:cstheme="minorHAnsi"/>
          <w:lang w:val="en-GB"/>
        </w:rPr>
        <w:t>.</w:t>
      </w:r>
    </w:p>
    <w:p w14:paraId="2F813BE4"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As the budget of each activity has to be inserted manually, the Lead Applicant has to ensure consistency among all figures within the AF.</w:t>
      </w:r>
    </w:p>
    <w:p w14:paraId="0BE35972"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Please note that the WP</w:t>
      </w:r>
      <w:r w:rsidR="00E30037" w:rsidRPr="00965EDA">
        <w:rPr>
          <w:rFonts w:cstheme="minorHAnsi"/>
          <w:lang w:val="en-GB"/>
        </w:rPr>
        <w:t xml:space="preserve"> total budget appears when all p</w:t>
      </w:r>
      <w:r w:rsidRPr="00965EDA">
        <w:rPr>
          <w:rFonts w:cstheme="minorHAnsi"/>
          <w:lang w:val="en-GB"/>
        </w:rPr>
        <w:t xml:space="preserve">artners’ budgets have been inserted in the </w:t>
      </w:r>
      <w:r w:rsidR="0058534A" w:rsidRPr="00965EDA">
        <w:rPr>
          <w:rFonts w:cstheme="minorHAnsi"/>
          <w:lang w:val="en-GB"/>
        </w:rPr>
        <w:t>related</w:t>
      </w:r>
      <w:r w:rsidRPr="00965EDA">
        <w:rPr>
          <w:rFonts w:cstheme="minorHAnsi"/>
          <w:lang w:val="en-GB"/>
        </w:rPr>
        <w:t xml:space="preserve"> section.</w:t>
      </w:r>
    </w:p>
    <w:p w14:paraId="2BEB260F" w14:textId="77777777" w:rsidR="009B2323" w:rsidRPr="00965EDA" w:rsidRDefault="009B2323" w:rsidP="00093B0E">
      <w:pPr>
        <w:spacing w:after="120" w:line="240" w:lineRule="auto"/>
        <w:ind w:right="-1"/>
        <w:jc w:val="both"/>
        <w:rPr>
          <w:rFonts w:cstheme="minorHAnsi"/>
          <w:lang w:val="en-GB"/>
        </w:rPr>
      </w:pPr>
      <w:r w:rsidRPr="00965EDA">
        <w:rPr>
          <w:rFonts w:cstheme="minorHAnsi"/>
          <w:noProof/>
          <w:lang w:val="en-GB" w:eastAsia="it-IT"/>
        </w:rPr>
        <w:drawing>
          <wp:inline distT="0" distB="0" distL="0" distR="0" wp14:anchorId="42EFF0E0" wp14:editId="09F89FF0">
            <wp:extent cx="6367878" cy="2204113"/>
            <wp:effectExtent l="0" t="0" r="0" b="5715"/>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WPMactivity.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372668" cy="2205771"/>
                    </a:xfrm>
                    <a:prstGeom prst="rect">
                      <a:avLst/>
                    </a:prstGeom>
                  </pic:spPr>
                </pic:pic>
              </a:graphicData>
            </a:graphic>
          </wp:inline>
        </w:drawing>
      </w:r>
    </w:p>
    <w:p w14:paraId="771FD767" w14:textId="77777777" w:rsidR="003A5069" w:rsidRPr="00965EDA" w:rsidRDefault="003A5069" w:rsidP="00093B0E">
      <w:pPr>
        <w:spacing w:after="120" w:line="240" w:lineRule="auto"/>
        <w:ind w:right="-1"/>
        <w:jc w:val="both"/>
        <w:rPr>
          <w:rFonts w:cstheme="minorHAnsi"/>
          <w:lang w:val="en-GB"/>
        </w:rPr>
      </w:pPr>
    </w:p>
    <w:p w14:paraId="1B976EF9" w14:textId="76ADD016" w:rsidR="003A5069" w:rsidRPr="00965EDA" w:rsidRDefault="003A5069" w:rsidP="00093B0E">
      <w:pPr>
        <w:spacing w:after="120" w:line="240" w:lineRule="auto"/>
        <w:ind w:right="-1"/>
        <w:jc w:val="both"/>
        <w:rPr>
          <w:rFonts w:cstheme="minorHAnsi"/>
          <w:lang w:val="en-GB"/>
        </w:rPr>
      </w:pPr>
      <w:r w:rsidRPr="00965EDA">
        <w:rPr>
          <w:rFonts w:cstheme="minorHAnsi"/>
          <w:lang w:val="en-GB"/>
        </w:rPr>
        <w:t xml:space="preserve">In addition to what above, in the WP implementation links to the </w:t>
      </w:r>
      <w:r w:rsidRPr="00965EDA">
        <w:rPr>
          <w:rFonts w:cstheme="minorHAnsi"/>
          <w:b/>
          <w:lang w:val="en-GB"/>
        </w:rPr>
        <w:t>Programme Outputs</w:t>
      </w:r>
      <w:r w:rsidRPr="00965EDA">
        <w:rPr>
          <w:rFonts w:cstheme="minorHAnsi"/>
          <w:lang w:val="en-GB"/>
        </w:rPr>
        <w:t xml:space="preserve"> are to be ensured as well as </w:t>
      </w:r>
      <w:r w:rsidRPr="00965EDA">
        <w:rPr>
          <w:rFonts w:cstheme="minorHAnsi"/>
          <w:b/>
          <w:lang w:val="en-GB"/>
        </w:rPr>
        <w:t>Target Groups</w:t>
      </w:r>
      <w:r w:rsidRPr="00965EDA">
        <w:rPr>
          <w:rFonts w:cstheme="minorHAnsi"/>
          <w:lang w:val="en-GB"/>
        </w:rPr>
        <w:t xml:space="preserve"> benefitting from the envisaged outputs. The Lead Applicant has to ensure consistency when </w:t>
      </w:r>
      <w:r w:rsidR="00B51F03" w:rsidRPr="00965EDA">
        <w:rPr>
          <w:rFonts w:cstheme="minorHAnsi"/>
          <w:lang w:val="en-GB"/>
        </w:rPr>
        <w:t>filling</w:t>
      </w:r>
      <w:r w:rsidR="00B51F03">
        <w:rPr>
          <w:rFonts w:cstheme="minorHAnsi"/>
          <w:lang w:val="en-GB"/>
        </w:rPr>
        <w:t>-</w:t>
      </w:r>
      <w:r w:rsidRPr="00965EDA">
        <w:rPr>
          <w:rFonts w:cstheme="minorHAnsi"/>
          <w:lang w:val="en-GB"/>
        </w:rPr>
        <w:t>in all the boxes of this sub-section.</w:t>
      </w:r>
    </w:p>
    <w:p w14:paraId="1B89174F" w14:textId="60FE1C64" w:rsidR="003A5069" w:rsidRDefault="003A5069" w:rsidP="00093B0E">
      <w:pPr>
        <w:spacing w:after="120" w:line="240" w:lineRule="auto"/>
        <w:ind w:right="-1"/>
        <w:jc w:val="both"/>
        <w:rPr>
          <w:rFonts w:cstheme="minorHAnsi"/>
          <w:lang w:val="en-GB"/>
        </w:rPr>
      </w:pPr>
      <w:r w:rsidRPr="007B6FCB">
        <w:rPr>
          <w:rFonts w:cstheme="minorHAnsi"/>
          <w:lang w:val="en-GB"/>
        </w:rPr>
        <w:t>Each project proposal shall contribute to the realization of at least 2 Programme output</w:t>
      </w:r>
      <w:r w:rsidR="006A7BDF" w:rsidRPr="007B6FCB">
        <w:rPr>
          <w:rFonts w:cstheme="minorHAnsi"/>
          <w:lang w:val="en-GB"/>
        </w:rPr>
        <w:t xml:space="preserve"> indicators</w:t>
      </w:r>
      <w:r w:rsidRPr="007B6FCB">
        <w:rPr>
          <w:rFonts w:cstheme="minorHAnsi"/>
          <w:lang w:val="en-GB"/>
        </w:rPr>
        <w:t>.</w:t>
      </w:r>
    </w:p>
    <w:p w14:paraId="7575619D" w14:textId="77777777" w:rsidR="006A20A7" w:rsidRPr="007B6FCB" w:rsidRDefault="006A20A7" w:rsidP="004A44AF">
      <w:pPr>
        <w:spacing w:after="120"/>
        <w:ind w:right="-1"/>
        <w:jc w:val="both"/>
        <w:rPr>
          <w:rFonts w:cstheme="minorHAnsi"/>
          <w:lang w:val="en-GB"/>
        </w:rPr>
      </w:pPr>
      <w:r w:rsidRPr="007B6FCB">
        <w:rPr>
          <w:rFonts w:cstheme="minorHAnsi"/>
          <w:lang w:val="en-GB"/>
        </w:rPr>
        <w:t xml:space="preserve">As far as project outputs to be selected kindly note the following: </w:t>
      </w:r>
    </w:p>
    <w:p w14:paraId="332EB2A1" w14:textId="02852A14" w:rsidR="006A20A7" w:rsidRPr="007B6FCB" w:rsidRDefault="006A20A7" w:rsidP="004A44AF">
      <w:pPr>
        <w:spacing w:after="120"/>
        <w:ind w:right="-1"/>
        <w:rPr>
          <w:rFonts w:cstheme="minorHAnsi"/>
          <w:lang w:val="en-GB"/>
        </w:rPr>
      </w:pPr>
      <w:r w:rsidRPr="007B6FCB">
        <w:rPr>
          <w:rFonts w:cstheme="minorHAnsi"/>
          <w:lang w:val="en-US"/>
        </w:rPr>
        <w:t xml:space="preserve">Only the following output indicators can be selected: </w:t>
      </w:r>
      <w:r w:rsidRPr="007B6FCB">
        <w:rPr>
          <w:rFonts w:cstheme="minorHAnsi"/>
          <w:lang w:val="en-US"/>
        </w:rPr>
        <w:br/>
      </w:r>
      <w:r w:rsidRPr="00AE24BD">
        <w:rPr>
          <w:b/>
          <w:bCs/>
          <w:lang w:val="en-GB"/>
        </w:rPr>
        <w:t>PA1:</w:t>
      </w:r>
      <w:r w:rsidRPr="00AE24BD">
        <w:rPr>
          <w:rFonts w:cstheme="minorHAnsi"/>
          <w:lang w:val="en-GB"/>
        </w:rPr>
        <w:t xml:space="preserve"> </w:t>
      </w:r>
      <w:r w:rsidRPr="00AE24BD">
        <w:rPr>
          <w:rFonts w:cstheme="minorHAnsi"/>
          <w:lang w:val="en-GB"/>
        </w:rPr>
        <w:br/>
        <w:t xml:space="preserve">OI_1b.1_1 Number of supported transnational cooperation networks and clusters (WPT1) </w:t>
      </w:r>
      <w:r w:rsidRPr="00AE24BD">
        <w:rPr>
          <w:rFonts w:cstheme="minorHAnsi"/>
          <w:lang w:val="en-GB"/>
        </w:rPr>
        <w:br/>
        <w:t xml:space="preserve">OI_1b.1_2 Number of strategies and action plans developed by transnational innovation networks and clusters (WPT2) </w:t>
      </w:r>
      <w:r w:rsidRPr="00AE24BD">
        <w:rPr>
          <w:rFonts w:cstheme="minorHAnsi"/>
          <w:lang w:val="en-GB"/>
        </w:rPr>
        <w:br/>
      </w:r>
      <w:r w:rsidRPr="00AE24BD">
        <w:rPr>
          <w:rFonts w:cstheme="minorHAnsi"/>
          <w:lang w:val="en-GB"/>
        </w:rPr>
        <w:br/>
      </w:r>
      <w:r w:rsidRPr="00AE24BD">
        <w:rPr>
          <w:b/>
          <w:bCs/>
          <w:lang w:val="en-GB"/>
        </w:rPr>
        <w:t>PA2 – SO 2.2:</w:t>
      </w:r>
      <w:r w:rsidRPr="00AE24BD">
        <w:rPr>
          <w:rFonts w:cstheme="minorHAnsi"/>
          <w:lang w:val="en-GB"/>
        </w:rPr>
        <w:t xml:space="preserve"> </w:t>
      </w:r>
      <w:r w:rsidRPr="00AE24BD">
        <w:rPr>
          <w:rFonts w:cstheme="minorHAnsi"/>
          <w:lang w:val="en-GB"/>
        </w:rPr>
        <w:br/>
        <w:t xml:space="preserve">OI_6d.1_1 Number of supported transnational cooperation networks (WPT1) </w:t>
      </w:r>
      <w:r w:rsidRPr="00AE24BD">
        <w:rPr>
          <w:rFonts w:cstheme="minorHAnsi"/>
          <w:lang w:val="en-GB"/>
        </w:rPr>
        <w:br/>
        <w:t>OI_6d.1_2 Number of strategies and action plans developed in the field of environmental protection (WPT2).</w:t>
      </w:r>
      <w:r w:rsidRPr="007B6FCB">
        <w:rPr>
          <w:rFonts w:cstheme="minorHAnsi"/>
          <w:lang w:val="en-US"/>
        </w:rPr>
        <w:t xml:space="preserve"> </w:t>
      </w:r>
      <w:r w:rsidRPr="007B6FCB">
        <w:rPr>
          <w:rFonts w:cstheme="minorHAnsi"/>
          <w:lang w:val="en-US"/>
        </w:rPr>
        <w:br/>
      </w:r>
      <w:r w:rsidRPr="007B6FCB">
        <w:rPr>
          <w:rFonts w:cstheme="minorHAnsi"/>
          <w:lang w:val="en-US"/>
        </w:rPr>
        <w:br/>
      </w:r>
      <w:r w:rsidRPr="007B6FCB">
        <w:rPr>
          <w:rStyle w:val="Enfasigrassetto"/>
          <w:rFonts w:cstheme="minorHAnsi"/>
          <w:lang w:val="en-US"/>
        </w:rPr>
        <w:t>Each project proposal must deliver minimum 2 project output indicators.</w:t>
      </w:r>
    </w:p>
    <w:p w14:paraId="0F9400BF" w14:textId="77777777" w:rsidR="006A20A7" w:rsidRPr="005B1153" w:rsidRDefault="006A20A7" w:rsidP="00093B0E">
      <w:pPr>
        <w:spacing w:after="120" w:line="240" w:lineRule="auto"/>
        <w:ind w:right="-1"/>
        <w:jc w:val="both"/>
        <w:rPr>
          <w:rFonts w:cstheme="minorHAnsi"/>
          <w:lang w:val="en-GB"/>
        </w:rPr>
      </w:pPr>
    </w:p>
    <w:p w14:paraId="150961AB" w14:textId="77777777" w:rsidR="00521086" w:rsidRPr="00965EDA" w:rsidRDefault="00521086" w:rsidP="00093B0E">
      <w:pPr>
        <w:spacing w:after="120" w:line="240" w:lineRule="auto"/>
        <w:ind w:right="-1"/>
        <w:jc w:val="both"/>
        <w:rPr>
          <w:rFonts w:cstheme="minorHAnsi"/>
          <w:lang w:val="en-GB" w:eastAsia="it-IT"/>
        </w:rPr>
      </w:pPr>
    </w:p>
    <w:p w14:paraId="23F4A4D4" w14:textId="0514E078" w:rsidR="00792E22" w:rsidRDefault="00792E22" w:rsidP="00093B0E">
      <w:pPr>
        <w:spacing w:after="120" w:line="240" w:lineRule="auto"/>
        <w:ind w:right="-1"/>
        <w:jc w:val="both"/>
        <w:rPr>
          <w:rFonts w:cstheme="minorHAnsi"/>
          <w:lang w:val="en-GB"/>
        </w:rPr>
      </w:pPr>
    </w:p>
    <w:p w14:paraId="64A1A5F3" w14:textId="516556BD" w:rsidR="00B51F03" w:rsidRPr="00965EDA" w:rsidRDefault="00B51F03" w:rsidP="00093B0E">
      <w:pPr>
        <w:spacing w:after="120" w:line="240" w:lineRule="auto"/>
        <w:ind w:right="-1"/>
        <w:jc w:val="both"/>
        <w:rPr>
          <w:rFonts w:cstheme="minorHAnsi"/>
          <w:lang w:val="en-GB"/>
        </w:rPr>
      </w:pPr>
      <w:r w:rsidRPr="00B51F03">
        <w:rPr>
          <w:rFonts w:cstheme="minorHAnsi"/>
          <w:noProof/>
          <w:lang w:val="en-GB"/>
        </w:rPr>
        <w:lastRenderedPageBreak/>
        <w:drawing>
          <wp:inline distT="0" distB="0" distL="0" distR="0" wp14:anchorId="37BD8121" wp14:editId="3992B295">
            <wp:extent cx="6120130" cy="1976755"/>
            <wp:effectExtent l="0" t="0" r="0" b="4445"/>
            <wp:docPr id="97" name="Immagin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130" cy="1976755"/>
                    </a:xfrm>
                    <a:prstGeom prst="rect">
                      <a:avLst/>
                    </a:prstGeom>
                  </pic:spPr>
                </pic:pic>
              </a:graphicData>
            </a:graphic>
          </wp:inline>
        </w:drawing>
      </w:r>
    </w:p>
    <w:p w14:paraId="7B642C55" w14:textId="7AD7D619" w:rsidR="00521086" w:rsidRDefault="00521086" w:rsidP="00093B0E">
      <w:pPr>
        <w:spacing w:after="120" w:line="240" w:lineRule="auto"/>
        <w:ind w:right="-1"/>
        <w:jc w:val="both"/>
        <w:rPr>
          <w:rFonts w:cstheme="minorHAnsi"/>
          <w:lang w:val="en-GB"/>
        </w:rPr>
      </w:pPr>
    </w:p>
    <w:p w14:paraId="7E0B1A1D" w14:textId="691CF0AC" w:rsidR="004D4D41" w:rsidRPr="00965EDA" w:rsidRDefault="004D4D41" w:rsidP="00093B0E">
      <w:pPr>
        <w:spacing w:after="120" w:line="240" w:lineRule="auto"/>
        <w:ind w:right="-1"/>
        <w:jc w:val="both"/>
        <w:rPr>
          <w:rFonts w:cstheme="minorHAnsi"/>
          <w:lang w:val="en-GB"/>
        </w:rPr>
      </w:pPr>
      <w:r w:rsidRPr="004D4D41">
        <w:rPr>
          <w:rFonts w:cstheme="minorHAnsi"/>
          <w:noProof/>
          <w:lang w:val="en-GB"/>
        </w:rPr>
        <w:drawing>
          <wp:inline distT="0" distB="0" distL="0" distR="0" wp14:anchorId="1649DD97" wp14:editId="0B01DE06">
            <wp:extent cx="6120130" cy="1695450"/>
            <wp:effectExtent l="0" t="0" r="0" b="0"/>
            <wp:docPr id="98" name="Immagine 98"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magine 98" descr="Immagine che contiene testo&#10;&#10;Descrizione generata automaticamente"/>
                    <pic:cNvPicPr/>
                  </pic:nvPicPr>
                  <pic:blipFill>
                    <a:blip r:embed="rId51"/>
                    <a:stretch>
                      <a:fillRect/>
                    </a:stretch>
                  </pic:blipFill>
                  <pic:spPr>
                    <a:xfrm>
                      <a:off x="0" y="0"/>
                      <a:ext cx="6120130" cy="1695450"/>
                    </a:xfrm>
                    <a:prstGeom prst="rect">
                      <a:avLst/>
                    </a:prstGeom>
                  </pic:spPr>
                </pic:pic>
              </a:graphicData>
            </a:graphic>
          </wp:inline>
        </w:drawing>
      </w:r>
    </w:p>
    <w:p w14:paraId="4D05B87B" w14:textId="77777777" w:rsidR="003A5069" w:rsidRPr="00965EDA" w:rsidRDefault="003A5069" w:rsidP="00093B0E">
      <w:pPr>
        <w:spacing w:after="120" w:line="240" w:lineRule="auto"/>
        <w:ind w:right="-1"/>
        <w:jc w:val="both"/>
        <w:rPr>
          <w:rFonts w:cstheme="minorHAnsi"/>
          <w:lang w:val="en-GB"/>
        </w:rPr>
      </w:pPr>
    </w:p>
    <w:p w14:paraId="6F832D68"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 xml:space="preserve">The order of the work packages and activities follows the one as depicted in the AF. This order cannot be changed. </w:t>
      </w:r>
    </w:p>
    <w:p w14:paraId="1671F01C" w14:textId="77777777" w:rsidR="003A5069" w:rsidRPr="00965EDA" w:rsidRDefault="003A5069" w:rsidP="00093B0E">
      <w:pPr>
        <w:spacing w:after="120" w:line="240" w:lineRule="auto"/>
        <w:ind w:right="-1"/>
        <w:jc w:val="both"/>
        <w:rPr>
          <w:rFonts w:cstheme="minorHAnsi"/>
          <w:lang w:val="en-GB"/>
        </w:rPr>
      </w:pPr>
    </w:p>
    <w:p w14:paraId="2C15296E" w14:textId="77777777" w:rsidR="0058534A" w:rsidRPr="00965EDA" w:rsidRDefault="0058534A" w:rsidP="00093B0E">
      <w:pPr>
        <w:spacing w:after="120" w:line="240" w:lineRule="auto"/>
        <w:ind w:right="-1"/>
        <w:jc w:val="both"/>
        <w:rPr>
          <w:rFonts w:cstheme="minorHAnsi"/>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505"/>
      </w:tblGrid>
      <w:tr w:rsidR="00AE3AD3" w:rsidRPr="00502C87" w14:paraId="32050D60" w14:textId="77777777" w:rsidTr="002564CF">
        <w:tc>
          <w:tcPr>
            <w:tcW w:w="1101" w:type="dxa"/>
          </w:tcPr>
          <w:p w14:paraId="42E330D6" w14:textId="77777777" w:rsidR="00AE3AD3" w:rsidRPr="00965EDA" w:rsidRDefault="00AE3AD3" w:rsidP="00093B0E">
            <w:pPr>
              <w:spacing w:after="120"/>
              <w:ind w:right="-1"/>
              <w:jc w:val="both"/>
              <w:rPr>
                <w:rFonts w:cstheme="minorHAnsi"/>
                <w:lang w:val="en-GB"/>
              </w:rPr>
            </w:pPr>
            <w:r w:rsidRPr="00965EDA">
              <w:rPr>
                <w:rFonts w:cstheme="minorHAnsi"/>
                <w:noProof/>
                <w:lang w:val="en-GB" w:eastAsia="it-IT"/>
              </w:rPr>
              <w:drawing>
                <wp:anchor distT="0" distB="0" distL="114300" distR="114300" simplePos="0" relativeHeight="251670528" behindDoc="0" locked="0" layoutInCell="1" allowOverlap="1" wp14:anchorId="523B662F" wp14:editId="4BCC0532">
                  <wp:simplePos x="0" y="0"/>
                  <wp:positionH relativeFrom="column">
                    <wp:posOffset>117475</wp:posOffset>
                  </wp:positionH>
                  <wp:positionV relativeFrom="paragraph">
                    <wp:posOffset>66040</wp:posOffset>
                  </wp:positionV>
                  <wp:extent cx="266065" cy="266065"/>
                  <wp:effectExtent l="0" t="0" r="635" b="635"/>
                  <wp:wrapNone/>
                  <wp:docPr id="105" name="Immagin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065" cy="26606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5" w:type="dxa"/>
          </w:tcPr>
          <w:p w14:paraId="20D54D59" w14:textId="77777777" w:rsidR="0058534A" w:rsidRPr="00965EDA" w:rsidRDefault="00AE3AD3" w:rsidP="00093B0E">
            <w:pPr>
              <w:spacing w:after="120"/>
              <w:ind w:right="-1"/>
              <w:jc w:val="both"/>
              <w:rPr>
                <w:rFonts w:cstheme="minorHAnsi"/>
                <w:lang w:val="en-GB"/>
              </w:rPr>
            </w:pPr>
            <w:r w:rsidRPr="00965EDA">
              <w:rPr>
                <w:rFonts w:cstheme="minorHAnsi"/>
                <w:lang w:val="en-GB"/>
              </w:rPr>
              <w:t>Ensure of having completed the WP section before moving to the next section “Partner Budget”, otherwise it will be impossible to complete it.</w:t>
            </w:r>
          </w:p>
        </w:tc>
      </w:tr>
    </w:tbl>
    <w:p w14:paraId="06DEDEA4" w14:textId="77777777" w:rsidR="0058534A" w:rsidRPr="00965EDA" w:rsidRDefault="0058534A" w:rsidP="00093B0E">
      <w:pPr>
        <w:spacing w:after="120" w:line="240" w:lineRule="auto"/>
        <w:ind w:right="-1"/>
        <w:jc w:val="both"/>
        <w:rPr>
          <w:rFonts w:cstheme="minorHAnsi"/>
          <w:lang w:val="en-GB"/>
        </w:rPr>
      </w:pPr>
      <w:bookmarkStart w:id="39" w:name="bookmark20"/>
      <w:bookmarkEnd w:id="39"/>
    </w:p>
    <w:p w14:paraId="2F0FE6FC" w14:textId="77777777" w:rsidR="0058534A" w:rsidRPr="00965EDA" w:rsidRDefault="0058534A" w:rsidP="00093B0E">
      <w:pPr>
        <w:spacing w:after="120" w:line="240" w:lineRule="auto"/>
        <w:ind w:right="-1"/>
        <w:jc w:val="both"/>
        <w:rPr>
          <w:rFonts w:cstheme="minorHAnsi"/>
          <w:lang w:val="en-GB"/>
        </w:rPr>
      </w:pPr>
    </w:p>
    <w:p w14:paraId="101D2E3D" w14:textId="77777777" w:rsidR="0058534A" w:rsidRPr="00965EDA" w:rsidRDefault="0058534A" w:rsidP="00093B0E">
      <w:pPr>
        <w:pStyle w:val="Titolo2"/>
        <w:numPr>
          <w:ilvl w:val="1"/>
          <w:numId w:val="28"/>
        </w:numPr>
        <w:spacing w:before="0" w:after="120"/>
        <w:ind w:left="426" w:hanging="426"/>
        <w:rPr>
          <w:rFonts w:asciiTheme="minorHAnsi" w:hAnsiTheme="minorHAnsi" w:cstheme="minorHAnsi"/>
          <w:sz w:val="22"/>
          <w:szCs w:val="22"/>
          <w:lang w:val="en-GB"/>
        </w:rPr>
      </w:pPr>
      <w:bookmarkStart w:id="40" w:name="_Toc105407031"/>
      <w:r w:rsidRPr="00965EDA">
        <w:rPr>
          <w:rFonts w:asciiTheme="minorHAnsi" w:hAnsiTheme="minorHAnsi" w:cstheme="minorHAnsi"/>
          <w:sz w:val="22"/>
          <w:szCs w:val="22"/>
          <w:lang w:val="en-GB"/>
        </w:rPr>
        <w:t>Target Groups Section</w:t>
      </w:r>
      <w:bookmarkEnd w:id="40"/>
    </w:p>
    <w:p w14:paraId="4A8381B9" w14:textId="4DF02C06" w:rsidR="003A5069" w:rsidRPr="00965EDA" w:rsidRDefault="003A5069" w:rsidP="00093B0E">
      <w:pPr>
        <w:spacing w:after="120" w:line="240" w:lineRule="auto"/>
        <w:ind w:right="-1"/>
        <w:jc w:val="both"/>
        <w:rPr>
          <w:rFonts w:cstheme="minorHAnsi"/>
          <w:lang w:val="en-GB"/>
        </w:rPr>
      </w:pPr>
      <w:r w:rsidRPr="00965EDA">
        <w:rPr>
          <w:rFonts w:cstheme="minorHAnsi"/>
          <w:lang w:val="en-GB"/>
        </w:rPr>
        <w:t xml:space="preserve">In this section the Lead Applicant has to quantify the </w:t>
      </w:r>
      <w:r w:rsidR="00CA6E9A" w:rsidRPr="00965EDA">
        <w:rPr>
          <w:rFonts w:cstheme="minorHAnsi"/>
          <w:lang w:val="en-GB"/>
        </w:rPr>
        <w:t>T</w:t>
      </w:r>
      <w:r w:rsidRPr="00965EDA">
        <w:rPr>
          <w:rFonts w:cstheme="minorHAnsi"/>
          <w:lang w:val="en-GB"/>
        </w:rPr>
        <w:t xml:space="preserve">arget </w:t>
      </w:r>
      <w:r w:rsidR="00CA6E9A" w:rsidRPr="00965EDA">
        <w:rPr>
          <w:rFonts w:cstheme="minorHAnsi"/>
          <w:lang w:val="en-GB"/>
        </w:rPr>
        <w:t>G</w:t>
      </w:r>
      <w:r w:rsidRPr="00965EDA">
        <w:rPr>
          <w:rFonts w:cstheme="minorHAnsi"/>
          <w:lang w:val="en-GB"/>
        </w:rPr>
        <w:t>roups that have been inserted in the WP</w:t>
      </w:r>
      <w:r w:rsidR="004D4D41">
        <w:rPr>
          <w:rFonts w:cstheme="minorHAnsi"/>
          <w:lang w:val="en-GB"/>
        </w:rPr>
        <w:t>s</w:t>
      </w:r>
      <w:r w:rsidRPr="00965EDA">
        <w:rPr>
          <w:rFonts w:cstheme="minorHAnsi"/>
          <w:lang w:val="en-GB"/>
        </w:rPr>
        <w:t xml:space="preserve"> Implementation.</w:t>
      </w:r>
    </w:p>
    <w:p w14:paraId="32146C73" w14:textId="18047D63" w:rsidR="003A5069" w:rsidRDefault="003A5069" w:rsidP="00093B0E">
      <w:pPr>
        <w:spacing w:after="120" w:line="240" w:lineRule="auto"/>
        <w:ind w:right="-1"/>
        <w:jc w:val="center"/>
        <w:rPr>
          <w:rFonts w:cstheme="minorHAnsi"/>
          <w:lang w:val="en-GB"/>
        </w:rPr>
      </w:pPr>
    </w:p>
    <w:p w14:paraId="09F61AE7" w14:textId="45161DF6" w:rsidR="004D4D41" w:rsidRPr="00965EDA" w:rsidRDefault="004D4D41" w:rsidP="00093B0E">
      <w:pPr>
        <w:spacing w:after="120" w:line="240" w:lineRule="auto"/>
        <w:ind w:right="-1"/>
        <w:jc w:val="center"/>
        <w:rPr>
          <w:rFonts w:cstheme="minorHAnsi"/>
          <w:lang w:val="en-GB"/>
        </w:rPr>
      </w:pPr>
      <w:r w:rsidRPr="004D4D41">
        <w:rPr>
          <w:rFonts w:cstheme="minorHAnsi"/>
          <w:noProof/>
          <w:lang w:val="en-GB"/>
        </w:rPr>
        <w:drawing>
          <wp:inline distT="0" distB="0" distL="0" distR="0" wp14:anchorId="7C883F9A" wp14:editId="5E0C25CC">
            <wp:extent cx="6120130" cy="1781175"/>
            <wp:effectExtent l="0" t="0" r="0" b="9525"/>
            <wp:docPr id="99" name="Immagin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0130" cy="1781175"/>
                    </a:xfrm>
                    <a:prstGeom prst="rect">
                      <a:avLst/>
                    </a:prstGeom>
                  </pic:spPr>
                </pic:pic>
              </a:graphicData>
            </a:graphic>
          </wp:inline>
        </w:drawing>
      </w:r>
    </w:p>
    <w:p w14:paraId="2AF3E8BE" w14:textId="77777777" w:rsidR="004126B3" w:rsidRPr="00965EDA" w:rsidRDefault="004126B3" w:rsidP="00093B0E">
      <w:pPr>
        <w:spacing w:after="120" w:line="240" w:lineRule="auto"/>
        <w:ind w:right="-1"/>
        <w:jc w:val="both"/>
        <w:rPr>
          <w:rFonts w:cstheme="minorHAnsi"/>
          <w:lang w:val="en-GB"/>
        </w:rPr>
      </w:pPr>
      <w:r w:rsidRPr="00965EDA">
        <w:rPr>
          <w:rFonts w:cstheme="minorHAnsi"/>
          <w:lang w:val="en-GB"/>
        </w:rPr>
        <w:lastRenderedPageBreak/>
        <w:t>When clicking on the button “</w:t>
      </w:r>
      <w:r w:rsidRPr="00965EDA">
        <w:rPr>
          <w:rFonts w:cstheme="minorHAnsi"/>
          <w:color w:val="1F282D"/>
          <w:shd w:val="clear" w:color="auto" w:fill="FFFFFF"/>
          <w:lang w:val="en-GB"/>
        </w:rPr>
        <w:t xml:space="preserve">Check Saved Project”, </w:t>
      </w:r>
      <w:r w:rsidRPr="00965EDA">
        <w:rPr>
          <w:rFonts w:cstheme="minorHAnsi"/>
          <w:lang w:val="en-GB"/>
        </w:rPr>
        <w:t>the following checks on the data entered in this section will be performed:</w:t>
      </w:r>
    </w:p>
    <w:p w14:paraId="6A349B76" w14:textId="72E32DC1" w:rsidR="004126B3" w:rsidRPr="00965EDA" w:rsidRDefault="004126B3" w:rsidP="00093B0E">
      <w:pPr>
        <w:pStyle w:val="Paragrafoelenco"/>
        <w:numPr>
          <w:ilvl w:val="0"/>
          <w:numId w:val="31"/>
        </w:numPr>
        <w:spacing w:after="120"/>
        <w:ind w:right="-1"/>
        <w:jc w:val="both"/>
        <w:rPr>
          <w:rFonts w:asciiTheme="minorHAnsi" w:hAnsiTheme="minorHAnsi" w:cstheme="minorHAnsi"/>
          <w:sz w:val="22"/>
          <w:szCs w:val="22"/>
          <w:lang w:val="en-GB"/>
        </w:rPr>
      </w:pPr>
      <w:r w:rsidRPr="00965EDA">
        <w:rPr>
          <w:rFonts w:asciiTheme="minorHAnsi" w:hAnsiTheme="minorHAnsi" w:cstheme="minorHAnsi"/>
          <w:color w:val="000000"/>
          <w:sz w:val="22"/>
          <w:szCs w:val="22"/>
          <w:shd w:val="clear" w:color="auto" w:fill="FFFFFF"/>
          <w:lang w:val="en-GB"/>
        </w:rPr>
        <w:t xml:space="preserve">All the free form fields must be </w:t>
      </w:r>
      <w:proofErr w:type="gramStart"/>
      <w:r w:rsidRPr="00965EDA">
        <w:rPr>
          <w:rFonts w:asciiTheme="minorHAnsi" w:hAnsiTheme="minorHAnsi" w:cstheme="minorHAnsi"/>
          <w:color w:val="000000"/>
          <w:sz w:val="22"/>
          <w:szCs w:val="22"/>
          <w:shd w:val="clear" w:color="auto" w:fill="FFFFFF"/>
          <w:lang w:val="en-GB"/>
        </w:rPr>
        <w:t>filled</w:t>
      </w:r>
      <w:r w:rsidR="004D4D41">
        <w:rPr>
          <w:rFonts w:asciiTheme="minorHAnsi" w:hAnsiTheme="minorHAnsi" w:cstheme="minorHAnsi"/>
          <w:color w:val="000000"/>
          <w:sz w:val="22"/>
          <w:szCs w:val="22"/>
          <w:shd w:val="clear" w:color="auto" w:fill="FFFFFF"/>
          <w:lang w:val="en-GB"/>
        </w:rPr>
        <w:t>-</w:t>
      </w:r>
      <w:r w:rsidRPr="00965EDA">
        <w:rPr>
          <w:rFonts w:asciiTheme="minorHAnsi" w:hAnsiTheme="minorHAnsi" w:cstheme="minorHAnsi"/>
          <w:color w:val="000000"/>
          <w:sz w:val="22"/>
          <w:szCs w:val="22"/>
          <w:shd w:val="clear" w:color="auto" w:fill="FFFFFF"/>
          <w:lang w:val="en-GB"/>
        </w:rPr>
        <w:t>in.</w:t>
      </w:r>
      <w:proofErr w:type="gramEnd"/>
    </w:p>
    <w:p w14:paraId="38D032C9" w14:textId="77777777" w:rsidR="0049500D" w:rsidRPr="00965EDA" w:rsidRDefault="0049500D" w:rsidP="00093B0E">
      <w:pPr>
        <w:spacing w:after="120" w:line="240" w:lineRule="auto"/>
        <w:ind w:right="-1"/>
        <w:jc w:val="both"/>
        <w:rPr>
          <w:rFonts w:cstheme="minorHAnsi"/>
          <w:lang w:val="en-GB"/>
        </w:rPr>
      </w:pPr>
    </w:p>
    <w:p w14:paraId="36BF42F2" w14:textId="57AD923E" w:rsidR="004126B3" w:rsidRPr="00965EDA" w:rsidRDefault="004126B3" w:rsidP="00093B0E">
      <w:pPr>
        <w:spacing w:after="120" w:line="240" w:lineRule="auto"/>
        <w:ind w:right="-1"/>
        <w:jc w:val="both"/>
        <w:rPr>
          <w:rFonts w:cstheme="minorHAnsi"/>
          <w:lang w:val="en-GB"/>
        </w:rPr>
      </w:pPr>
      <w:r w:rsidRPr="00965EDA">
        <w:rPr>
          <w:rFonts w:cstheme="minorHAnsi"/>
          <w:lang w:val="en-GB"/>
        </w:rPr>
        <w:t xml:space="preserve">The </w:t>
      </w:r>
      <w:proofErr w:type="spellStart"/>
      <w:r w:rsidRPr="00965EDA">
        <w:rPr>
          <w:rFonts w:cstheme="minorHAnsi"/>
          <w:lang w:val="en-GB"/>
        </w:rPr>
        <w:t>eMS</w:t>
      </w:r>
      <w:proofErr w:type="spellEnd"/>
      <w:r w:rsidRPr="00965EDA">
        <w:rPr>
          <w:rFonts w:cstheme="minorHAnsi"/>
          <w:lang w:val="en-GB"/>
        </w:rPr>
        <w:t xml:space="preserve"> will not allow the submission of the Application Form if all the checked conditions are not satisfied.</w:t>
      </w:r>
    </w:p>
    <w:p w14:paraId="60965722" w14:textId="77777777" w:rsidR="004126B3" w:rsidRPr="00965EDA" w:rsidRDefault="004126B3" w:rsidP="00093B0E">
      <w:pPr>
        <w:spacing w:after="120" w:line="240" w:lineRule="auto"/>
        <w:ind w:right="-1"/>
        <w:jc w:val="both"/>
        <w:rPr>
          <w:rFonts w:cstheme="minorHAnsi"/>
          <w:lang w:val="en-GB"/>
        </w:rPr>
      </w:pPr>
    </w:p>
    <w:p w14:paraId="4DFE5263" w14:textId="77777777" w:rsidR="00203BAB" w:rsidRPr="00965EDA" w:rsidRDefault="00203BAB" w:rsidP="00093B0E">
      <w:pPr>
        <w:spacing w:after="120" w:line="240" w:lineRule="auto"/>
        <w:ind w:right="-1"/>
        <w:jc w:val="both"/>
        <w:rPr>
          <w:rFonts w:cstheme="minorHAnsi"/>
          <w:lang w:val="en-GB"/>
        </w:rPr>
      </w:pPr>
    </w:p>
    <w:p w14:paraId="6659878B" w14:textId="77777777" w:rsidR="003A5069" w:rsidRPr="00965EDA" w:rsidRDefault="003A5069" w:rsidP="00093B0E">
      <w:pPr>
        <w:pStyle w:val="Titolo2"/>
        <w:numPr>
          <w:ilvl w:val="1"/>
          <w:numId w:val="28"/>
        </w:numPr>
        <w:spacing w:before="0" w:after="120"/>
        <w:ind w:left="426" w:hanging="426"/>
        <w:rPr>
          <w:rFonts w:asciiTheme="minorHAnsi" w:hAnsiTheme="minorHAnsi" w:cstheme="minorHAnsi"/>
          <w:sz w:val="22"/>
          <w:szCs w:val="22"/>
          <w:lang w:val="en-GB"/>
        </w:rPr>
      </w:pPr>
      <w:bookmarkStart w:id="41" w:name="bookmark21"/>
      <w:bookmarkStart w:id="42" w:name="_Toc105407032"/>
      <w:bookmarkEnd w:id="41"/>
      <w:r w:rsidRPr="00965EDA">
        <w:rPr>
          <w:rFonts w:asciiTheme="minorHAnsi" w:hAnsiTheme="minorHAnsi" w:cstheme="minorHAnsi"/>
          <w:sz w:val="22"/>
          <w:szCs w:val="22"/>
          <w:lang w:val="en-GB"/>
        </w:rPr>
        <w:t>Define Periods</w:t>
      </w:r>
      <w:bookmarkEnd w:id="42"/>
    </w:p>
    <w:p w14:paraId="13B1C21B" w14:textId="629A0FE5" w:rsidR="003A5069" w:rsidRDefault="003A5069" w:rsidP="00093B0E">
      <w:pPr>
        <w:spacing w:after="120" w:line="240" w:lineRule="auto"/>
        <w:ind w:right="-1"/>
        <w:jc w:val="both"/>
        <w:rPr>
          <w:rFonts w:cstheme="minorHAnsi"/>
          <w:lang w:val="en-GB"/>
        </w:rPr>
      </w:pPr>
      <w:r w:rsidRPr="00965EDA">
        <w:rPr>
          <w:rFonts w:cstheme="minorHAnsi"/>
          <w:lang w:val="en-GB"/>
        </w:rPr>
        <w:t xml:space="preserve">In this section, the Lead Applicant </w:t>
      </w:r>
      <w:r w:rsidR="0087067F">
        <w:rPr>
          <w:rFonts w:cstheme="minorHAnsi"/>
          <w:lang w:val="en-GB"/>
        </w:rPr>
        <w:t>must define reporting</w:t>
      </w:r>
      <w:r w:rsidR="0087067F" w:rsidRPr="00965EDA">
        <w:rPr>
          <w:rFonts w:cstheme="minorHAnsi"/>
          <w:lang w:val="en-GB"/>
        </w:rPr>
        <w:t xml:space="preserve"> </w:t>
      </w:r>
      <w:r w:rsidRPr="00965EDA">
        <w:rPr>
          <w:rFonts w:cstheme="minorHAnsi"/>
          <w:lang w:val="en-GB"/>
        </w:rPr>
        <w:t xml:space="preserve">periods. </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505"/>
      </w:tblGrid>
      <w:tr w:rsidR="00A22434" w:rsidRPr="00965EDA" w14:paraId="568D8B65" w14:textId="77777777" w:rsidTr="000E4AD6">
        <w:tc>
          <w:tcPr>
            <w:tcW w:w="1101" w:type="dxa"/>
          </w:tcPr>
          <w:p w14:paraId="60BB7B10" w14:textId="77777777" w:rsidR="00A22434" w:rsidRPr="00965EDA" w:rsidRDefault="00A22434" w:rsidP="000E4AD6">
            <w:pPr>
              <w:spacing w:after="120"/>
              <w:ind w:right="-1"/>
              <w:jc w:val="both"/>
              <w:rPr>
                <w:rFonts w:cstheme="minorHAnsi"/>
                <w:lang w:val="en-GB"/>
              </w:rPr>
            </w:pPr>
            <w:r w:rsidRPr="00965EDA">
              <w:rPr>
                <w:rFonts w:cstheme="minorHAnsi"/>
                <w:noProof/>
                <w:lang w:val="en-GB" w:eastAsia="it-IT"/>
              </w:rPr>
              <w:drawing>
                <wp:anchor distT="0" distB="0" distL="114300" distR="114300" simplePos="0" relativeHeight="251681792" behindDoc="0" locked="0" layoutInCell="1" allowOverlap="1" wp14:anchorId="0F298D84" wp14:editId="4826C30A">
                  <wp:simplePos x="0" y="0"/>
                  <wp:positionH relativeFrom="column">
                    <wp:posOffset>117475</wp:posOffset>
                  </wp:positionH>
                  <wp:positionV relativeFrom="paragraph">
                    <wp:posOffset>66040</wp:posOffset>
                  </wp:positionV>
                  <wp:extent cx="266065" cy="266065"/>
                  <wp:effectExtent l="0" t="0" r="635" b="635"/>
                  <wp:wrapNone/>
                  <wp:docPr id="100" name="Immagine 100" descr="Immagine che contiene ingranaggi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magine 100" descr="Immagine che contiene ingranaggio&#10;&#10;Descrizione generata automaticament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065" cy="26606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5" w:type="dxa"/>
          </w:tcPr>
          <w:p w14:paraId="2D268C4C" w14:textId="77777777" w:rsidR="00A22434" w:rsidRDefault="00A22434" w:rsidP="000E4AD6">
            <w:pPr>
              <w:spacing w:after="120"/>
              <w:ind w:right="-1"/>
              <w:jc w:val="both"/>
              <w:rPr>
                <w:rFonts w:cstheme="minorHAnsi"/>
                <w:lang w:val="en-GB"/>
              </w:rPr>
            </w:pPr>
            <w:r>
              <w:rPr>
                <w:rFonts w:cstheme="minorHAnsi"/>
                <w:lang w:val="en-GB"/>
              </w:rPr>
              <w:t>According to 5</w:t>
            </w:r>
            <w:r w:rsidRPr="004A44AF">
              <w:rPr>
                <w:rFonts w:cstheme="minorHAnsi"/>
                <w:vertAlign w:val="superscript"/>
                <w:lang w:val="en-GB"/>
              </w:rPr>
              <w:t>th</w:t>
            </w:r>
            <w:r>
              <w:rPr>
                <w:rFonts w:cstheme="minorHAnsi"/>
                <w:lang w:val="en-GB"/>
              </w:rPr>
              <w:t xml:space="preserve"> Call for proposals announcement, only </w:t>
            </w:r>
            <w:r w:rsidRPr="004A44AF">
              <w:rPr>
                <w:rFonts w:cstheme="minorHAnsi"/>
                <w:u w:val="single"/>
                <w:lang w:val="en-GB"/>
              </w:rPr>
              <w:t>one period is envisaged</w:t>
            </w:r>
            <w:r>
              <w:rPr>
                <w:rFonts w:cstheme="minorHAnsi"/>
                <w:lang w:val="en-GB"/>
              </w:rPr>
              <w:t xml:space="preserve">: </w:t>
            </w:r>
          </w:p>
          <w:p w14:paraId="204CE105" w14:textId="7697806B" w:rsidR="00A22434" w:rsidRPr="00B1638C" w:rsidRDefault="00A22434" w:rsidP="004A44AF">
            <w:pPr>
              <w:pStyle w:val="Paragrafoelenco"/>
              <w:numPr>
                <w:ilvl w:val="0"/>
                <w:numId w:val="31"/>
              </w:numPr>
              <w:spacing w:after="120"/>
              <w:ind w:right="-1"/>
              <w:jc w:val="both"/>
              <w:rPr>
                <w:rFonts w:cstheme="minorHAnsi"/>
                <w:lang w:val="en-GB"/>
              </w:rPr>
            </w:pPr>
            <w:r w:rsidRPr="004A44AF">
              <w:rPr>
                <w:rFonts w:asciiTheme="minorHAnsi" w:hAnsiTheme="minorHAnsi" w:cstheme="minorHAnsi"/>
                <w:sz w:val="22"/>
                <w:szCs w:val="22"/>
                <w:lang w:val="en-GB"/>
              </w:rPr>
              <w:t>Start date as from project start date;</w:t>
            </w:r>
          </w:p>
          <w:p w14:paraId="1C84FCB3" w14:textId="2701EC11" w:rsidR="00A22434" w:rsidRPr="00B1638C" w:rsidRDefault="00A22434" w:rsidP="004A44AF">
            <w:pPr>
              <w:pStyle w:val="Paragrafoelenco"/>
              <w:numPr>
                <w:ilvl w:val="0"/>
                <w:numId w:val="31"/>
              </w:numPr>
              <w:spacing w:after="120"/>
              <w:ind w:right="-1"/>
              <w:jc w:val="both"/>
              <w:rPr>
                <w:rFonts w:cstheme="minorHAnsi"/>
                <w:lang w:val="en-GB"/>
              </w:rPr>
            </w:pPr>
            <w:r w:rsidRPr="004A44AF">
              <w:rPr>
                <w:rFonts w:asciiTheme="minorHAnsi" w:hAnsiTheme="minorHAnsi" w:cstheme="minorHAnsi"/>
                <w:sz w:val="22"/>
                <w:szCs w:val="22"/>
                <w:lang w:val="en-GB"/>
              </w:rPr>
              <w:t>End date: 30/06/2023 (at latest);</w:t>
            </w:r>
          </w:p>
          <w:p w14:paraId="136CF8B2" w14:textId="110E012A" w:rsidR="00A22434" w:rsidRPr="00A22434" w:rsidRDefault="00A22434" w:rsidP="004A44AF">
            <w:pPr>
              <w:pStyle w:val="Paragrafoelenco"/>
              <w:numPr>
                <w:ilvl w:val="0"/>
                <w:numId w:val="31"/>
              </w:numPr>
              <w:spacing w:after="120"/>
              <w:ind w:right="-1"/>
              <w:jc w:val="both"/>
              <w:rPr>
                <w:rFonts w:cstheme="minorHAnsi"/>
                <w:lang w:val="en-GB"/>
              </w:rPr>
            </w:pPr>
            <w:r w:rsidRPr="004A44AF">
              <w:rPr>
                <w:rFonts w:asciiTheme="minorHAnsi" w:hAnsiTheme="minorHAnsi" w:cstheme="minorHAnsi"/>
                <w:sz w:val="22"/>
                <w:szCs w:val="22"/>
                <w:lang w:val="en-GB"/>
              </w:rPr>
              <w:t>Reporting date: 30/09/2023</w:t>
            </w:r>
          </w:p>
        </w:tc>
      </w:tr>
    </w:tbl>
    <w:p w14:paraId="52802635" w14:textId="77777777" w:rsidR="00A22434" w:rsidRPr="00965EDA" w:rsidRDefault="00A22434" w:rsidP="00093B0E">
      <w:pPr>
        <w:spacing w:after="120" w:line="240" w:lineRule="auto"/>
        <w:ind w:right="-1"/>
        <w:jc w:val="both"/>
        <w:rPr>
          <w:rFonts w:cstheme="minorHAnsi"/>
          <w:lang w:val="en-GB"/>
        </w:rPr>
      </w:pPr>
    </w:p>
    <w:p w14:paraId="25703AC9" w14:textId="685303EB" w:rsidR="003A5069" w:rsidRPr="00965EDA" w:rsidRDefault="003A5069" w:rsidP="00093B0E">
      <w:pPr>
        <w:spacing w:after="120" w:line="240" w:lineRule="auto"/>
        <w:ind w:right="-1"/>
        <w:jc w:val="both"/>
        <w:rPr>
          <w:rFonts w:cstheme="minorHAnsi"/>
          <w:lang w:val="en-GB"/>
        </w:rPr>
      </w:pPr>
      <w:r w:rsidRPr="00965EDA">
        <w:rPr>
          <w:rFonts w:cstheme="minorHAnsi"/>
          <w:lang w:val="en-GB"/>
        </w:rPr>
        <w:t>The reporting date indicates the deadline according to which the progress report has to be delivered to the JS/MA. The time span between the period end date and the reporting date is of three months.</w:t>
      </w:r>
    </w:p>
    <w:p w14:paraId="5D8BF49A"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The Lead Applicant has to click on “Add” to open the first period row.</w:t>
      </w:r>
    </w:p>
    <w:p w14:paraId="5D33B201"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If the project envisages preparation costs, an additional period is already added before the starting of the project implementation.</w:t>
      </w:r>
    </w:p>
    <w:p w14:paraId="2340A615" w14:textId="77777777" w:rsidR="003A5069" w:rsidRPr="00965EDA" w:rsidRDefault="003A5069" w:rsidP="00093B0E">
      <w:pPr>
        <w:spacing w:after="120" w:line="240" w:lineRule="auto"/>
        <w:ind w:right="-1"/>
        <w:jc w:val="both"/>
        <w:rPr>
          <w:rFonts w:cstheme="minorHAnsi"/>
          <w:lang w:val="en-GB"/>
        </w:rPr>
      </w:pPr>
    </w:p>
    <w:p w14:paraId="023045AE" w14:textId="2054761A" w:rsidR="00AE3AD3" w:rsidRDefault="00AE3AD3" w:rsidP="00093B0E">
      <w:pPr>
        <w:spacing w:after="120" w:line="240" w:lineRule="auto"/>
        <w:ind w:right="-1"/>
        <w:jc w:val="center"/>
        <w:rPr>
          <w:rFonts w:cstheme="minorHAnsi"/>
          <w:lang w:val="en-GB"/>
        </w:rPr>
      </w:pPr>
    </w:p>
    <w:p w14:paraId="02F73965" w14:textId="156D8B00" w:rsidR="002472ED" w:rsidRPr="00965EDA" w:rsidRDefault="00D55D9D" w:rsidP="00093B0E">
      <w:pPr>
        <w:spacing w:after="120" w:line="240" w:lineRule="auto"/>
        <w:ind w:right="-1"/>
        <w:jc w:val="center"/>
        <w:rPr>
          <w:rFonts w:cstheme="minorHAnsi"/>
          <w:lang w:val="en-GB"/>
        </w:rPr>
      </w:pPr>
      <w:r w:rsidRPr="00D55D9D">
        <w:rPr>
          <w:rFonts w:cstheme="minorHAnsi"/>
          <w:noProof/>
          <w:lang w:val="en-GB"/>
        </w:rPr>
        <w:drawing>
          <wp:inline distT="0" distB="0" distL="0" distR="0" wp14:anchorId="267A4DFA" wp14:editId="4618ACA4">
            <wp:extent cx="5890661" cy="1605516"/>
            <wp:effectExtent l="0" t="0" r="0" b="0"/>
            <wp:docPr id="121" name="Immagin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00675" cy="1608245"/>
                    </a:xfrm>
                    <a:prstGeom prst="rect">
                      <a:avLst/>
                    </a:prstGeom>
                  </pic:spPr>
                </pic:pic>
              </a:graphicData>
            </a:graphic>
          </wp:inline>
        </w:drawing>
      </w:r>
    </w:p>
    <w:p w14:paraId="116B8234" w14:textId="434EDA36" w:rsidR="00D55D9D" w:rsidRPr="00965EDA" w:rsidRDefault="00D55D9D" w:rsidP="00093B0E">
      <w:pPr>
        <w:spacing w:after="120" w:line="240" w:lineRule="auto"/>
        <w:ind w:right="-1"/>
        <w:jc w:val="center"/>
        <w:rPr>
          <w:rFonts w:cstheme="minorHAnsi"/>
          <w:lang w:val="en-GB"/>
        </w:rPr>
      </w:pPr>
      <w:r w:rsidRPr="00D55D9D">
        <w:rPr>
          <w:rFonts w:cstheme="minorHAnsi"/>
          <w:noProof/>
          <w:lang w:val="en-GB"/>
        </w:rPr>
        <w:lastRenderedPageBreak/>
        <w:drawing>
          <wp:inline distT="0" distB="0" distL="0" distR="0" wp14:anchorId="43162002" wp14:editId="42D6D720">
            <wp:extent cx="5496692" cy="2915057"/>
            <wp:effectExtent l="0" t="0" r="8890" b="0"/>
            <wp:docPr id="122" name="Immagin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496692" cy="2915057"/>
                    </a:xfrm>
                    <a:prstGeom prst="rect">
                      <a:avLst/>
                    </a:prstGeom>
                  </pic:spPr>
                </pic:pic>
              </a:graphicData>
            </a:graphic>
          </wp:inline>
        </w:drawing>
      </w:r>
    </w:p>
    <w:p w14:paraId="5609CF96" w14:textId="77777777" w:rsidR="003A5069" w:rsidRPr="00965EDA" w:rsidRDefault="003A5069" w:rsidP="00093B0E">
      <w:pPr>
        <w:spacing w:after="120" w:line="240" w:lineRule="auto"/>
        <w:ind w:right="-1"/>
        <w:jc w:val="both"/>
        <w:rPr>
          <w:rFonts w:cstheme="minorHAnsi"/>
          <w:lang w:val="en-GB"/>
        </w:rPr>
      </w:pPr>
    </w:p>
    <w:p w14:paraId="516D9B43"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When the new row has been added, the “End Date” box can be modif</w:t>
      </w:r>
      <w:r w:rsidR="0094604E" w:rsidRPr="00965EDA">
        <w:rPr>
          <w:rFonts w:cstheme="minorHAnsi"/>
          <w:lang w:val="en-GB"/>
        </w:rPr>
        <w:t>ied</w:t>
      </w:r>
      <w:r w:rsidRPr="00965EDA">
        <w:rPr>
          <w:rFonts w:cstheme="minorHAnsi"/>
          <w:lang w:val="en-GB"/>
        </w:rPr>
        <w:t xml:space="preserve"> according to project periods.</w:t>
      </w:r>
    </w:p>
    <w:p w14:paraId="74EA3726" w14:textId="77777777" w:rsidR="0094604E" w:rsidRPr="00965EDA" w:rsidRDefault="0094604E" w:rsidP="00093B0E">
      <w:pPr>
        <w:spacing w:after="120" w:line="240" w:lineRule="auto"/>
        <w:ind w:right="-1"/>
        <w:jc w:val="both"/>
        <w:rPr>
          <w:rFonts w:cstheme="minorHAnsi"/>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505"/>
      </w:tblGrid>
      <w:tr w:rsidR="0094604E" w:rsidRPr="00502C87" w14:paraId="687299D9" w14:textId="77777777" w:rsidTr="002564CF">
        <w:tc>
          <w:tcPr>
            <w:tcW w:w="1101" w:type="dxa"/>
          </w:tcPr>
          <w:p w14:paraId="58529687" w14:textId="77777777" w:rsidR="0094604E" w:rsidRPr="00965EDA" w:rsidRDefault="0094604E" w:rsidP="00093B0E">
            <w:pPr>
              <w:spacing w:after="120"/>
              <w:ind w:right="-1"/>
              <w:jc w:val="both"/>
              <w:rPr>
                <w:rFonts w:cstheme="minorHAnsi"/>
                <w:lang w:val="en-GB"/>
              </w:rPr>
            </w:pPr>
            <w:r w:rsidRPr="00965EDA">
              <w:rPr>
                <w:rFonts w:cstheme="minorHAnsi"/>
                <w:noProof/>
                <w:lang w:val="en-GB" w:eastAsia="it-IT"/>
              </w:rPr>
              <w:drawing>
                <wp:anchor distT="0" distB="0" distL="114300" distR="114300" simplePos="0" relativeHeight="251671552" behindDoc="0" locked="0" layoutInCell="1" allowOverlap="1" wp14:anchorId="0232F936" wp14:editId="788F4329">
                  <wp:simplePos x="0" y="0"/>
                  <wp:positionH relativeFrom="column">
                    <wp:posOffset>129540</wp:posOffset>
                  </wp:positionH>
                  <wp:positionV relativeFrom="paragraph">
                    <wp:posOffset>113665</wp:posOffset>
                  </wp:positionV>
                  <wp:extent cx="266065" cy="266065"/>
                  <wp:effectExtent l="0" t="0" r="635" b="635"/>
                  <wp:wrapNone/>
                  <wp:docPr id="107" name="Immagin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065" cy="2660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659E45" w14:textId="77777777" w:rsidR="0094604E" w:rsidRPr="00965EDA" w:rsidRDefault="0094604E" w:rsidP="00093B0E">
            <w:pPr>
              <w:spacing w:after="120"/>
              <w:ind w:right="-1"/>
              <w:jc w:val="both"/>
              <w:rPr>
                <w:rFonts w:cstheme="minorHAnsi"/>
                <w:lang w:val="en-GB"/>
              </w:rPr>
            </w:pPr>
          </w:p>
        </w:tc>
        <w:tc>
          <w:tcPr>
            <w:tcW w:w="8505" w:type="dxa"/>
          </w:tcPr>
          <w:p w14:paraId="1C75A61E" w14:textId="77777777" w:rsidR="0094604E" w:rsidRPr="00965EDA" w:rsidRDefault="0094604E" w:rsidP="00093B0E">
            <w:pPr>
              <w:spacing w:after="120"/>
              <w:ind w:right="-1"/>
              <w:jc w:val="both"/>
              <w:rPr>
                <w:rFonts w:cstheme="minorHAnsi"/>
                <w:lang w:val="en-GB"/>
              </w:rPr>
            </w:pPr>
            <w:r w:rsidRPr="00965EDA">
              <w:rPr>
                <w:rFonts w:cstheme="minorHAnsi"/>
                <w:lang w:val="en-GB"/>
              </w:rPr>
              <w:t xml:space="preserve">Time periods are strictly related to the “Project Budget” section. It is important that the Lead Applicant fills-in this section </w:t>
            </w:r>
            <w:r w:rsidRPr="004A44AF">
              <w:rPr>
                <w:rFonts w:cstheme="minorHAnsi"/>
                <w:b/>
                <w:bCs/>
                <w:lang w:val="en-GB"/>
              </w:rPr>
              <w:t>before</w:t>
            </w:r>
            <w:r w:rsidRPr="00965EDA">
              <w:rPr>
                <w:rFonts w:cstheme="minorHAnsi"/>
                <w:lang w:val="en-GB"/>
              </w:rPr>
              <w:t xml:space="preserve"> inserting budget data, otherwise it will be impossible for applicants to complete the budget </w:t>
            </w:r>
            <w:proofErr w:type="gramStart"/>
            <w:r w:rsidR="00E30037" w:rsidRPr="00965EDA">
              <w:rPr>
                <w:rFonts w:cstheme="minorHAnsi"/>
                <w:lang w:val="en-GB"/>
              </w:rPr>
              <w:t>p</w:t>
            </w:r>
            <w:r w:rsidRPr="00965EDA">
              <w:rPr>
                <w:rFonts w:cstheme="minorHAnsi"/>
                <w:lang w:val="en-GB"/>
              </w:rPr>
              <w:t>artners</w:t>
            </w:r>
            <w:proofErr w:type="gramEnd"/>
            <w:r w:rsidRPr="00965EDA">
              <w:rPr>
                <w:rFonts w:cstheme="minorHAnsi"/>
                <w:lang w:val="en-GB"/>
              </w:rPr>
              <w:t xml:space="preserve"> sub-section.</w:t>
            </w:r>
          </w:p>
        </w:tc>
      </w:tr>
    </w:tbl>
    <w:p w14:paraId="0F850894" w14:textId="77777777" w:rsidR="0094604E" w:rsidRPr="00965EDA" w:rsidRDefault="0094604E" w:rsidP="00093B0E">
      <w:pPr>
        <w:spacing w:after="120" w:line="240" w:lineRule="auto"/>
        <w:ind w:right="-1"/>
        <w:jc w:val="both"/>
        <w:rPr>
          <w:rFonts w:cstheme="minorHAnsi"/>
          <w:lang w:val="en-GB"/>
        </w:rPr>
      </w:pPr>
    </w:p>
    <w:p w14:paraId="7DA6DB12" w14:textId="77777777" w:rsidR="003A5069" w:rsidRPr="00965EDA" w:rsidRDefault="003A5069" w:rsidP="00093B0E">
      <w:pPr>
        <w:spacing w:after="120" w:line="240" w:lineRule="auto"/>
        <w:ind w:right="-1"/>
        <w:jc w:val="both"/>
        <w:rPr>
          <w:rFonts w:cstheme="minorHAnsi"/>
          <w:lang w:val="en-GB"/>
        </w:rPr>
      </w:pPr>
    </w:p>
    <w:p w14:paraId="052F426B" w14:textId="77777777" w:rsidR="003A5069" w:rsidRPr="00965EDA" w:rsidRDefault="003A5069" w:rsidP="00093B0E">
      <w:pPr>
        <w:pStyle w:val="Titolo1"/>
        <w:numPr>
          <w:ilvl w:val="0"/>
          <w:numId w:val="27"/>
        </w:numPr>
        <w:spacing w:after="120"/>
        <w:ind w:left="426" w:hanging="426"/>
        <w:rPr>
          <w:rFonts w:asciiTheme="minorHAnsi" w:hAnsiTheme="minorHAnsi" w:cstheme="minorHAnsi"/>
          <w:sz w:val="22"/>
          <w:szCs w:val="22"/>
          <w:lang w:val="en-GB"/>
        </w:rPr>
      </w:pPr>
      <w:bookmarkStart w:id="43" w:name="bookmark22"/>
      <w:bookmarkStart w:id="44" w:name="_Toc105407033"/>
      <w:bookmarkEnd w:id="43"/>
      <w:r w:rsidRPr="00965EDA">
        <w:rPr>
          <w:rFonts w:asciiTheme="minorHAnsi" w:hAnsiTheme="minorHAnsi" w:cstheme="minorHAnsi"/>
          <w:sz w:val="22"/>
          <w:szCs w:val="22"/>
          <w:lang w:val="en-GB"/>
        </w:rPr>
        <w:t>Project budget</w:t>
      </w:r>
      <w:bookmarkEnd w:id="44"/>
    </w:p>
    <w:p w14:paraId="0113C689"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“Project Budget” section includes the following sub-sections: Partner Budget, Activities Outside and Project Breakdown Budget.</w:t>
      </w:r>
    </w:p>
    <w:p w14:paraId="6EB42A11" w14:textId="169CCD09" w:rsidR="0094604E" w:rsidRDefault="0094604E" w:rsidP="00093B0E">
      <w:pPr>
        <w:spacing w:after="120" w:line="240" w:lineRule="auto"/>
        <w:ind w:right="-1"/>
        <w:jc w:val="center"/>
        <w:rPr>
          <w:rFonts w:cstheme="minorHAnsi"/>
          <w:lang w:val="en-GB"/>
        </w:rPr>
      </w:pPr>
    </w:p>
    <w:p w14:paraId="2D96FDB6" w14:textId="68F7A9F6" w:rsidR="00A22434" w:rsidRPr="00965EDA" w:rsidRDefault="00EF7685" w:rsidP="00093B0E">
      <w:pPr>
        <w:spacing w:after="120" w:line="240" w:lineRule="auto"/>
        <w:ind w:right="-1"/>
        <w:jc w:val="center"/>
        <w:rPr>
          <w:rFonts w:cstheme="minorHAnsi"/>
          <w:lang w:val="en-GB"/>
        </w:rPr>
      </w:pPr>
      <w:r w:rsidRPr="00EF7685">
        <w:rPr>
          <w:rFonts w:cstheme="minorHAnsi"/>
          <w:noProof/>
          <w:lang w:val="en-GB"/>
        </w:rPr>
        <w:drawing>
          <wp:inline distT="0" distB="0" distL="0" distR="0" wp14:anchorId="00402341" wp14:editId="379522C5">
            <wp:extent cx="2210108" cy="1228896"/>
            <wp:effectExtent l="0" t="0" r="0" b="9525"/>
            <wp:docPr id="106" name="Immagine 106"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magine 106" descr="Immagine che contiene testo&#10;&#10;Descrizione generata automaticamente"/>
                    <pic:cNvPicPr/>
                  </pic:nvPicPr>
                  <pic:blipFill>
                    <a:blip r:embed="rId55"/>
                    <a:stretch>
                      <a:fillRect/>
                    </a:stretch>
                  </pic:blipFill>
                  <pic:spPr>
                    <a:xfrm>
                      <a:off x="0" y="0"/>
                      <a:ext cx="2210108" cy="1228896"/>
                    </a:xfrm>
                    <a:prstGeom prst="rect">
                      <a:avLst/>
                    </a:prstGeom>
                  </pic:spPr>
                </pic:pic>
              </a:graphicData>
            </a:graphic>
          </wp:inline>
        </w:drawing>
      </w:r>
    </w:p>
    <w:p w14:paraId="10BEC624" w14:textId="77777777" w:rsidR="003A5069" w:rsidRPr="00965EDA" w:rsidRDefault="003A5069" w:rsidP="00093B0E">
      <w:pPr>
        <w:spacing w:after="120" w:line="240" w:lineRule="auto"/>
        <w:ind w:right="-1"/>
        <w:jc w:val="both"/>
        <w:rPr>
          <w:rFonts w:cstheme="minorHAnsi"/>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505"/>
      </w:tblGrid>
      <w:tr w:rsidR="0094604E" w:rsidRPr="00502C87" w14:paraId="4BDBEEBB" w14:textId="77777777" w:rsidTr="002564CF">
        <w:tc>
          <w:tcPr>
            <w:tcW w:w="1101" w:type="dxa"/>
          </w:tcPr>
          <w:p w14:paraId="01C40AC1" w14:textId="45F1FBF6" w:rsidR="0094604E" w:rsidRPr="00965EDA" w:rsidRDefault="0094604E" w:rsidP="00093B0E">
            <w:pPr>
              <w:spacing w:after="120"/>
              <w:ind w:right="-1"/>
              <w:jc w:val="both"/>
              <w:rPr>
                <w:rFonts w:cstheme="minorHAnsi"/>
                <w:lang w:val="en-GB"/>
              </w:rPr>
            </w:pPr>
            <w:r w:rsidRPr="00965EDA">
              <w:rPr>
                <w:rFonts w:cstheme="minorHAnsi"/>
                <w:noProof/>
                <w:lang w:val="en-GB" w:eastAsia="it-IT"/>
              </w:rPr>
              <w:drawing>
                <wp:anchor distT="0" distB="0" distL="114300" distR="114300" simplePos="0" relativeHeight="251672576" behindDoc="0" locked="0" layoutInCell="1" allowOverlap="1" wp14:anchorId="197F8CAF" wp14:editId="53801747">
                  <wp:simplePos x="0" y="0"/>
                  <wp:positionH relativeFrom="column">
                    <wp:posOffset>262890</wp:posOffset>
                  </wp:positionH>
                  <wp:positionV relativeFrom="paragraph">
                    <wp:posOffset>18415</wp:posOffset>
                  </wp:positionV>
                  <wp:extent cx="266065" cy="266065"/>
                  <wp:effectExtent l="0" t="0" r="635" b="635"/>
                  <wp:wrapNone/>
                  <wp:docPr id="110" name="Immagin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065" cy="2660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8DD4004" w14:textId="77777777" w:rsidR="0094604E" w:rsidRPr="00965EDA" w:rsidRDefault="0094604E" w:rsidP="00093B0E">
            <w:pPr>
              <w:spacing w:after="120"/>
              <w:ind w:right="-1"/>
              <w:jc w:val="both"/>
              <w:rPr>
                <w:rFonts w:cstheme="minorHAnsi"/>
                <w:lang w:val="en-GB"/>
              </w:rPr>
            </w:pPr>
          </w:p>
        </w:tc>
        <w:tc>
          <w:tcPr>
            <w:tcW w:w="8505" w:type="dxa"/>
          </w:tcPr>
          <w:p w14:paraId="3AEDB23F" w14:textId="1093984E" w:rsidR="0094604E" w:rsidRPr="00965EDA" w:rsidRDefault="0094604E" w:rsidP="00093B0E">
            <w:pPr>
              <w:spacing w:after="120"/>
              <w:ind w:right="-1"/>
              <w:jc w:val="both"/>
              <w:rPr>
                <w:rFonts w:cstheme="minorHAnsi"/>
                <w:lang w:val="en-GB"/>
              </w:rPr>
            </w:pPr>
            <w:r w:rsidRPr="00965EDA">
              <w:rPr>
                <w:rFonts w:cstheme="minorHAnsi"/>
                <w:lang w:val="en-GB"/>
              </w:rPr>
              <w:t>To accurately inse</w:t>
            </w:r>
            <w:r w:rsidR="00E30037" w:rsidRPr="00965EDA">
              <w:rPr>
                <w:rFonts w:cstheme="minorHAnsi"/>
                <w:lang w:val="en-GB"/>
              </w:rPr>
              <w:t>rt the budget for each project p</w:t>
            </w:r>
            <w:r w:rsidRPr="00965EDA">
              <w:rPr>
                <w:rFonts w:cstheme="minorHAnsi"/>
                <w:lang w:val="en-GB"/>
              </w:rPr>
              <w:t xml:space="preserve">artner, please refer to the </w:t>
            </w:r>
            <w:r w:rsidR="005D2A89" w:rsidRPr="00965EDA">
              <w:rPr>
                <w:rFonts w:cstheme="minorHAnsi"/>
                <w:lang w:val="en-GB"/>
              </w:rPr>
              <w:t xml:space="preserve">Programme Manual </w:t>
            </w:r>
            <w:r w:rsidR="00EF7685">
              <w:rPr>
                <w:rFonts w:cstheme="minorHAnsi"/>
                <w:lang w:val="en-GB"/>
              </w:rPr>
              <w:t>5</w:t>
            </w:r>
            <w:r w:rsidR="00EF7685" w:rsidRPr="004A44AF">
              <w:rPr>
                <w:rFonts w:cstheme="minorHAnsi"/>
                <w:vertAlign w:val="superscript"/>
                <w:lang w:val="en-GB"/>
              </w:rPr>
              <w:t>th</w:t>
            </w:r>
            <w:r w:rsidR="00EF7685">
              <w:rPr>
                <w:rFonts w:cstheme="minorHAnsi"/>
                <w:lang w:val="en-GB"/>
              </w:rPr>
              <w:t xml:space="preserve"> </w:t>
            </w:r>
            <w:r w:rsidR="005D2A89" w:rsidRPr="00965EDA">
              <w:rPr>
                <w:rFonts w:cstheme="minorHAnsi"/>
                <w:lang w:val="en-GB"/>
              </w:rPr>
              <w:t>Call</w:t>
            </w:r>
            <w:r w:rsidR="00CA6E9A" w:rsidRPr="00965EDA">
              <w:rPr>
                <w:rFonts w:cstheme="minorHAnsi"/>
                <w:lang w:val="en-GB"/>
              </w:rPr>
              <w:t xml:space="preserve"> for proposals</w:t>
            </w:r>
            <w:r w:rsidRPr="00965EDA">
              <w:rPr>
                <w:rFonts w:cstheme="minorHAnsi"/>
                <w:lang w:val="en-GB"/>
              </w:rPr>
              <w:t>.</w:t>
            </w:r>
          </w:p>
        </w:tc>
      </w:tr>
    </w:tbl>
    <w:p w14:paraId="4F625F96" w14:textId="77777777" w:rsidR="003A5069" w:rsidRPr="00965EDA" w:rsidRDefault="003A5069" w:rsidP="00093B0E">
      <w:pPr>
        <w:spacing w:after="120" w:line="240" w:lineRule="auto"/>
        <w:ind w:right="-1"/>
        <w:jc w:val="both"/>
        <w:rPr>
          <w:rFonts w:cstheme="minorHAnsi"/>
          <w:lang w:val="en-GB"/>
        </w:rPr>
      </w:pPr>
    </w:p>
    <w:p w14:paraId="0BF9EDAA" w14:textId="49ABF6B0" w:rsidR="00294242" w:rsidRDefault="00294242" w:rsidP="00093B0E">
      <w:pPr>
        <w:spacing w:after="120" w:line="240" w:lineRule="auto"/>
        <w:ind w:right="-1"/>
        <w:jc w:val="both"/>
        <w:rPr>
          <w:rFonts w:cstheme="minorHAnsi"/>
          <w:lang w:val="en-GB"/>
        </w:rPr>
      </w:pPr>
    </w:p>
    <w:p w14:paraId="0E1F4304" w14:textId="77777777" w:rsidR="003A5069" w:rsidRPr="00965EDA" w:rsidRDefault="003A5069" w:rsidP="00093B0E">
      <w:pPr>
        <w:pStyle w:val="Titolo2"/>
        <w:numPr>
          <w:ilvl w:val="1"/>
          <w:numId w:val="29"/>
        </w:numPr>
        <w:spacing w:before="0" w:after="120"/>
        <w:ind w:left="426" w:hanging="426"/>
        <w:rPr>
          <w:rFonts w:asciiTheme="minorHAnsi" w:hAnsiTheme="minorHAnsi" w:cstheme="minorHAnsi"/>
          <w:sz w:val="22"/>
          <w:szCs w:val="22"/>
          <w:lang w:val="en-GB"/>
        </w:rPr>
      </w:pPr>
      <w:bookmarkStart w:id="45" w:name="bookmark23"/>
      <w:bookmarkStart w:id="46" w:name="_Toc105407034"/>
      <w:bookmarkEnd w:id="45"/>
      <w:r w:rsidRPr="00965EDA">
        <w:rPr>
          <w:rFonts w:asciiTheme="minorHAnsi" w:hAnsiTheme="minorHAnsi" w:cstheme="minorHAnsi"/>
          <w:sz w:val="22"/>
          <w:szCs w:val="22"/>
          <w:lang w:val="en-GB"/>
        </w:rPr>
        <w:t>Partner Budget</w:t>
      </w:r>
      <w:bookmarkEnd w:id="46"/>
    </w:p>
    <w:p w14:paraId="605AA307" w14:textId="77777777" w:rsidR="00E82CE9" w:rsidRPr="00965EDA" w:rsidRDefault="003A5069" w:rsidP="00093B0E">
      <w:pPr>
        <w:spacing w:after="120" w:line="240" w:lineRule="auto"/>
        <w:ind w:right="-1"/>
        <w:jc w:val="both"/>
        <w:rPr>
          <w:rFonts w:cstheme="minorHAnsi"/>
          <w:lang w:val="en-GB"/>
        </w:rPr>
      </w:pPr>
      <w:r w:rsidRPr="00965EDA">
        <w:rPr>
          <w:rFonts w:cstheme="minorHAnsi"/>
          <w:lang w:val="en-GB"/>
        </w:rPr>
        <w:t>When selecting the “Partner Budget” from the Menu bar, the following table appears:</w:t>
      </w:r>
    </w:p>
    <w:p w14:paraId="102D34B0" w14:textId="77777777" w:rsidR="005724F7" w:rsidRPr="00965EDA" w:rsidRDefault="00AD7812" w:rsidP="00093B0E">
      <w:pPr>
        <w:spacing w:after="120" w:line="240" w:lineRule="auto"/>
        <w:ind w:right="-1"/>
        <w:jc w:val="both"/>
        <w:rPr>
          <w:rFonts w:cstheme="minorHAnsi"/>
          <w:lang w:val="en-GB"/>
        </w:rPr>
      </w:pPr>
      <w:r w:rsidRPr="00965EDA">
        <w:rPr>
          <w:rFonts w:cstheme="minorHAnsi"/>
          <w:noProof/>
          <w:lang w:val="en-GB" w:eastAsia="it-IT"/>
        </w:rPr>
        <w:lastRenderedPageBreak/>
        <w:drawing>
          <wp:inline distT="0" distB="0" distL="0" distR="0" wp14:anchorId="682D398F" wp14:editId="2A0606E8">
            <wp:extent cx="6345023" cy="1064526"/>
            <wp:effectExtent l="0" t="0" r="0" b="254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p-budget.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395878" cy="1073058"/>
                    </a:xfrm>
                    <a:prstGeom prst="rect">
                      <a:avLst/>
                    </a:prstGeom>
                  </pic:spPr>
                </pic:pic>
              </a:graphicData>
            </a:graphic>
          </wp:inline>
        </w:drawing>
      </w:r>
    </w:p>
    <w:p w14:paraId="314B020E" w14:textId="77777777" w:rsidR="00742A4D" w:rsidRPr="00965EDA" w:rsidRDefault="00742A4D" w:rsidP="00093B0E">
      <w:pPr>
        <w:spacing w:after="120" w:line="240" w:lineRule="auto"/>
        <w:ind w:right="-1"/>
        <w:jc w:val="both"/>
        <w:rPr>
          <w:rFonts w:cstheme="minorHAnsi"/>
          <w:lang w:val="en-GB"/>
        </w:rPr>
      </w:pPr>
    </w:p>
    <w:p w14:paraId="259A9CD1" w14:textId="77777777" w:rsidR="005724F7" w:rsidRPr="00965EDA" w:rsidRDefault="005724F7" w:rsidP="00093B0E">
      <w:pPr>
        <w:spacing w:after="120" w:line="240" w:lineRule="auto"/>
        <w:ind w:right="-1"/>
        <w:jc w:val="both"/>
        <w:rPr>
          <w:rFonts w:cstheme="minorHAnsi"/>
          <w:lang w:val="en-GB"/>
        </w:rPr>
      </w:pPr>
      <w:r w:rsidRPr="00965EDA">
        <w:rPr>
          <w:rFonts w:cstheme="minorHAnsi"/>
          <w:noProof/>
          <w:lang w:val="en-GB" w:eastAsia="it-IT"/>
        </w:rPr>
        <w:drawing>
          <wp:anchor distT="0" distB="0" distL="114300" distR="114300" simplePos="0" relativeHeight="251656192" behindDoc="0" locked="0" layoutInCell="1" allowOverlap="1" wp14:anchorId="2E9CC580" wp14:editId="4F5190A6">
            <wp:simplePos x="0" y="0"/>
            <wp:positionH relativeFrom="column">
              <wp:posOffset>1311873</wp:posOffset>
            </wp:positionH>
            <wp:positionV relativeFrom="paragraph">
              <wp:posOffset>158667</wp:posOffset>
            </wp:positionV>
            <wp:extent cx="847725" cy="222250"/>
            <wp:effectExtent l="0" t="0" r="9525" b="6350"/>
            <wp:wrapNone/>
            <wp:docPr id="173" name="Immagine 173" descr="define-budg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efine-budge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847725" cy="222250"/>
                    </a:xfrm>
                    <a:prstGeom prst="rect">
                      <a:avLst/>
                    </a:prstGeom>
                    <a:noFill/>
                    <a:ln>
                      <a:noFill/>
                    </a:ln>
                  </pic:spPr>
                </pic:pic>
              </a:graphicData>
            </a:graphic>
            <wp14:sizeRelH relativeFrom="page">
              <wp14:pctWidth>0</wp14:pctWidth>
            </wp14:sizeRelH>
            <wp14:sizeRelV relativeFrom="page">
              <wp14:pctHeight>0</wp14:pctHeight>
            </wp14:sizeRelV>
          </wp:anchor>
        </w:drawing>
      </w:r>
      <w:r w:rsidR="00B67115" w:rsidRPr="00965EDA">
        <w:rPr>
          <w:rFonts w:cstheme="minorHAnsi"/>
          <w:lang w:val="en-GB"/>
        </w:rPr>
        <w:t>In the table p</w:t>
      </w:r>
      <w:r w:rsidRPr="00965EDA">
        <w:rPr>
          <w:rFonts w:cstheme="minorHAnsi"/>
          <w:lang w:val="en-GB"/>
        </w:rPr>
        <w:t xml:space="preserve">artner list, the Lead Applicant has to define budget and contribution per each </w:t>
      </w:r>
      <w:r w:rsidR="00E30037" w:rsidRPr="00965EDA">
        <w:rPr>
          <w:rFonts w:cstheme="minorHAnsi"/>
          <w:lang w:val="en-GB"/>
        </w:rPr>
        <w:t>project p</w:t>
      </w:r>
      <w:r w:rsidRPr="00965EDA">
        <w:rPr>
          <w:rFonts w:cstheme="minorHAnsi"/>
          <w:lang w:val="en-GB"/>
        </w:rPr>
        <w:t>artner involved. Clicking on</w:t>
      </w:r>
      <w:r w:rsidRPr="00965EDA">
        <w:rPr>
          <w:rFonts w:cstheme="minorHAnsi"/>
          <w:lang w:val="en-GB"/>
        </w:rPr>
        <w:tab/>
      </w:r>
      <w:r w:rsidRPr="00965EDA">
        <w:rPr>
          <w:rFonts w:cstheme="minorHAnsi"/>
          <w:lang w:val="en-GB"/>
        </w:rPr>
        <w:tab/>
      </w:r>
      <w:r w:rsidRPr="00965EDA">
        <w:rPr>
          <w:rFonts w:cstheme="minorHAnsi"/>
          <w:lang w:val="en-GB"/>
        </w:rPr>
        <w:tab/>
        <w:t xml:space="preserve">button, the following </w:t>
      </w:r>
      <w:r w:rsidR="00566941" w:rsidRPr="00965EDA">
        <w:rPr>
          <w:rFonts w:cstheme="minorHAnsi"/>
          <w:lang w:val="en-GB"/>
        </w:rPr>
        <w:t xml:space="preserve">three </w:t>
      </w:r>
      <w:r w:rsidRPr="00965EDA">
        <w:rPr>
          <w:rFonts w:cstheme="minorHAnsi"/>
          <w:lang w:val="en-GB"/>
        </w:rPr>
        <w:t>tables appear:</w:t>
      </w:r>
    </w:p>
    <w:p w14:paraId="377ECD93" w14:textId="0946A3E8" w:rsidR="00AD7812" w:rsidRDefault="00AD7812" w:rsidP="00093B0E">
      <w:pPr>
        <w:spacing w:after="120" w:line="240" w:lineRule="auto"/>
        <w:ind w:right="-1"/>
        <w:jc w:val="both"/>
        <w:rPr>
          <w:rFonts w:cstheme="minorHAnsi"/>
          <w:lang w:val="en-GB"/>
        </w:rPr>
      </w:pPr>
    </w:p>
    <w:p w14:paraId="3D4C82C1" w14:textId="150A711F" w:rsidR="004A6622" w:rsidRPr="00965EDA" w:rsidRDefault="004A6622" w:rsidP="004A44AF">
      <w:pPr>
        <w:spacing w:after="120" w:line="240" w:lineRule="auto"/>
        <w:ind w:right="-1"/>
        <w:jc w:val="center"/>
        <w:rPr>
          <w:rFonts w:cstheme="minorHAnsi"/>
          <w:lang w:val="en-GB"/>
        </w:rPr>
      </w:pPr>
      <w:r w:rsidRPr="004A6622">
        <w:rPr>
          <w:rFonts w:cstheme="minorHAnsi"/>
          <w:noProof/>
          <w:lang w:val="en-GB"/>
        </w:rPr>
        <w:drawing>
          <wp:inline distT="0" distB="0" distL="0" distR="0" wp14:anchorId="4CA265BD" wp14:editId="55F868FF">
            <wp:extent cx="6120130" cy="2451100"/>
            <wp:effectExtent l="0" t="0" r="0" b="6350"/>
            <wp:docPr id="116" name="Immagin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20130" cy="2451100"/>
                    </a:xfrm>
                    <a:prstGeom prst="rect">
                      <a:avLst/>
                    </a:prstGeom>
                  </pic:spPr>
                </pic:pic>
              </a:graphicData>
            </a:graphic>
          </wp:inline>
        </w:drawing>
      </w:r>
    </w:p>
    <w:p w14:paraId="16A15D77" w14:textId="77777777" w:rsidR="00742A4D" w:rsidRPr="00965EDA" w:rsidRDefault="00742A4D" w:rsidP="00093B0E">
      <w:pPr>
        <w:spacing w:after="120" w:line="240" w:lineRule="auto"/>
        <w:ind w:right="-1"/>
        <w:jc w:val="both"/>
        <w:rPr>
          <w:rFonts w:cstheme="minorHAnsi"/>
          <w:lang w:val="en-GB"/>
        </w:rPr>
      </w:pPr>
    </w:p>
    <w:p w14:paraId="478B68A2" w14:textId="24B07CFD" w:rsidR="00E82CE9" w:rsidRPr="00965EDA" w:rsidRDefault="00E82CE9" w:rsidP="00093B0E">
      <w:pPr>
        <w:spacing w:after="120" w:line="240" w:lineRule="auto"/>
        <w:ind w:right="-1"/>
        <w:jc w:val="both"/>
        <w:rPr>
          <w:rFonts w:cstheme="minorHAnsi"/>
          <w:lang w:val="en-GB"/>
        </w:rPr>
      </w:pPr>
      <w:r w:rsidRPr="00965EDA">
        <w:rPr>
          <w:rFonts w:cstheme="minorHAnsi"/>
          <w:lang w:val="en-GB"/>
        </w:rPr>
        <w:t xml:space="preserve">The first table shows the </w:t>
      </w:r>
      <w:r w:rsidR="00CA6E9A" w:rsidRPr="00965EDA">
        <w:rPr>
          <w:rFonts w:cstheme="minorHAnsi"/>
          <w:lang w:val="en-GB"/>
        </w:rPr>
        <w:t xml:space="preserve">project </w:t>
      </w:r>
      <w:r w:rsidR="00E30037" w:rsidRPr="00965EDA">
        <w:rPr>
          <w:rFonts w:cstheme="minorHAnsi"/>
          <w:lang w:val="en-GB"/>
        </w:rPr>
        <w:t>p</w:t>
      </w:r>
      <w:r w:rsidRPr="00965EDA">
        <w:rPr>
          <w:rFonts w:cstheme="minorHAnsi"/>
          <w:lang w:val="en-GB"/>
        </w:rPr>
        <w:t>artner’s budget per WP and per budget lines. The other two tables show respectively:</w:t>
      </w:r>
    </w:p>
    <w:p w14:paraId="4A39F6DA" w14:textId="77777777" w:rsidR="00E82CE9" w:rsidRPr="00965EDA" w:rsidRDefault="00E30037" w:rsidP="00093B0E">
      <w:pPr>
        <w:numPr>
          <w:ilvl w:val="0"/>
          <w:numId w:val="2"/>
        </w:numPr>
        <w:spacing w:after="120" w:line="240" w:lineRule="auto"/>
        <w:ind w:left="284" w:right="-1" w:hanging="284"/>
        <w:jc w:val="both"/>
        <w:rPr>
          <w:rFonts w:cstheme="minorHAnsi"/>
          <w:lang w:val="en-GB"/>
        </w:rPr>
      </w:pPr>
      <w:r w:rsidRPr="00965EDA">
        <w:rPr>
          <w:rFonts w:cstheme="minorHAnsi"/>
          <w:lang w:val="en-GB"/>
        </w:rPr>
        <w:t>The p</w:t>
      </w:r>
      <w:r w:rsidR="00E82CE9" w:rsidRPr="00965EDA">
        <w:rPr>
          <w:rFonts w:cstheme="minorHAnsi"/>
          <w:lang w:val="en-GB"/>
        </w:rPr>
        <w:t>artner budget lines per periods;</w:t>
      </w:r>
    </w:p>
    <w:p w14:paraId="2CBFE788" w14:textId="77777777" w:rsidR="00E82CE9" w:rsidRPr="00965EDA" w:rsidRDefault="00E82CE9" w:rsidP="00093B0E">
      <w:pPr>
        <w:numPr>
          <w:ilvl w:val="0"/>
          <w:numId w:val="2"/>
        </w:numPr>
        <w:spacing w:after="120" w:line="240" w:lineRule="auto"/>
        <w:ind w:left="284" w:right="-1" w:hanging="284"/>
        <w:jc w:val="both"/>
        <w:rPr>
          <w:rFonts w:cstheme="minorHAnsi"/>
          <w:lang w:val="en-GB"/>
        </w:rPr>
      </w:pPr>
      <w:r w:rsidRPr="00965EDA">
        <w:rPr>
          <w:rFonts w:cstheme="minorHAnsi"/>
          <w:lang w:val="en-GB"/>
        </w:rPr>
        <w:t>The budget of each period disentangled per WPs.</w:t>
      </w:r>
    </w:p>
    <w:p w14:paraId="59221A2E" w14:textId="77777777" w:rsidR="0094604E" w:rsidRPr="00965EDA" w:rsidRDefault="0094604E" w:rsidP="00093B0E">
      <w:pPr>
        <w:spacing w:after="120" w:line="240" w:lineRule="auto"/>
        <w:ind w:right="-1"/>
        <w:jc w:val="both"/>
        <w:rPr>
          <w:rFonts w:cstheme="minorHAnsi"/>
          <w:lang w:val="en-GB"/>
        </w:rPr>
      </w:pPr>
    </w:p>
    <w:p w14:paraId="0C534562" w14:textId="77777777" w:rsidR="00E82CE9" w:rsidRPr="00965EDA" w:rsidRDefault="00E82CE9" w:rsidP="00093B0E">
      <w:pPr>
        <w:spacing w:after="120" w:line="240" w:lineRule="auto"/>
        <w:ind w:right="-1"/>
        <w:jc w:val="both"/>
        <w:rPr>
          <w:rFonts w:cstheme="minorHAnsi"/>
          <w:lang w:val="en-GB"/>
        </w:rPr>
      </w:pPr>
      <w:r w:rsidRPr="00965EDA">
        <w:rPr>
          <w:rFonts w:cstheme="minorHAnsi"/>
          <w:lang w:val="en-GB"/>
        </w:rPr>
        <w:t>All the three tables are linked: the data included in the first table feed the other two tables.</w:t>
      </w:r>
    </w:p>
    <w:p w14:paraId="02769606" w14:textId="0B749438" w:rsidR="004A6622" w:rsidRDefault="00D55D9D" w:rsidP="004A6622">
      <w:pPr>
        <w:spacing w:after="120" w:line="240" w:lineRule="auto"/>
        <w:ind w:right="-1"/>
        <w:jc w:val="center"/>
        <w:rPr>
          <w:rFonts w:cstheme="minorHAnsi"/>
          <w:lang w:val="en-GB"/>
        </w:rPr>
      </w:pPr>
      <w:r w:rsidRPr="00D55D9D">
        <w:rPr>
          <w:rFonts w:cstheme="minorHAnsi"/>
          <w:noProof/>
          <w:lang w:val="en-GB"/>
        </w:rPr>
        <w:lastRenderedPageBreak/>
        <w:drawing>
          <wp:inline distT="0" distB="0" distL="0" distR="0" wp14:anchorId="1266D049" wp14:editId="0D512CE1">
            <wp:extent cx="4887007" cy="3915321"/>
            <wp:effectExtent l="0" t="0" r="8890" b="9525"/>
            <wp:docPr id="123" name="Immagine 123"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Immagine 123" descr="Immagine che contiene tavolo&#10;&#10;Descrizione generata automaticamente"/>
                    <pic:cNvPicPr/>
                  </pic:nvPicPr>
                  <pic:blipFill>
                    <a:blip r:embed="rId59"/>
                    <a:stretch>
                      <a:fillRect/>
                    </a:stretch>
                  </pic:blipFill>
                  <pic:spPr>
                    <a:xfrm>
                      <a:off x="0" y="0"/>
                      <a:ext cx="4887007" cy="3915321"/>
                    </a:xfrm>
                    <a:prstGeom prst="rect">
                      <a:avLst/>
                    </a:prstGeom>
                  </pic:spPr>
                </pic:pic>
              </a:graphicData>
            </a:graphic>
          </wp:inline>
        </w:drawing>
      </w:r>
    </w:p>
    <w:p w14:paraId="55F3257A" w14:textId="77777777" w:rsidR="004A6622" w:rsidRPr="00965EDA" w:rsidRDefault="004A6622" w:rsidP="004A44AF">
      <w:pPr>
        <w:spacing w:after="120" w:line="240" w:lineRule="auto"/>
        <w:ind w:right="-1"/>
        <w:rPr>
          <w:rFonts w:cstheme="minorHAnsi"/>
          <w:lang w:val="en-GB"/>
        </w:rPr>
      </w:pPr>
    </w:p>
    <w:p w14:paraId="28A7C230" w14:textId="77777777" w:rsidR="00F26A39" w:rsidRPr="00965EDA" w:rsidRDefault="00F26A39" w:rsidP="00093B0E">
      <w:pPr>
        <w:spacing w:after="120" w:line="240" w:lineRule="auto"/>
        <w:ind w:right="-1"/>
        <w:jc w:val="both"/>
        <w:rPr>
          <w:rFonts w:cstheme="minorHAnsi"/>
          <w:lang w:val="en-GB"/>
        </w:rPr>
      </w:pPr>
    </w:p>
    <w:p w14:paraId="46D16ECC" w14:textId="64B56840" w:rsidR="00AD7812" w:rsidRDefault="00AD7812" w:rsidP="00093B0E">
      <w:pPr>
        <w:spacing w:after="120" w:line="240" w:lineRule="auto"/>
        <w:ind w:right="-1"/>
        <w:jc w:val="center"/>
        <w:rPr>
          <w:rFonts w:cstheme="minorHAnsi"/>
          <w:lang w:val="en-GB"/>
        </w:rPr>
      </w:pPr>
    </w:p>
    <w:p w14:paraId="3DBEAB1C" w14:textId="7A0F978F" w:rsidR="004A6622" w:rsidRPr="00965EDA" w:rsidRDefault="00D55D9D" w:rsidP="00093B0E">
      <w:pPr>
        <w:spacing w:after="120" w:line="240" w:lineRule="auto"/>
        <w:ind w:right="-1"/>
        <w:jc w:val="center"/>
        <w:rPr>
          <w:rFonts w:cstheme="minorHAnsi"/>
          <w:lang w:val="en-GB"/>
        </w:rPr>
      </w:pPr>
      <w:r w:rsidRPr="00D55D9D">
        <w:rPr>
          <w:rFonts w:cstheme="minorHAnsi"/>
          <w:noProof/>
          <w:lang w:val="en-GB"/>
        </w:rPr>
        <w:drawing>
          <wp:inline distT="0" distB="0" distL="0" distR="0" wp14:anchorId="433647A7" wp14:editId="3630355D">
            <wp:extent cx="6120130" cy="887095"/>
            <wp:effectExtent l="0" t="0" r="0" b="8255"/>
            <wp:docPr id="124" name="Immagine 124"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magine 124" descr="Immagine che contiene tavolo&#10;&#10;Descrizione generata automaticamente"/>
                    <pic:cNvPicPr/>
                  </pic:nvPicPr>
                  <pic:blipFill>
                    <a:blip r:embed="rId60"/>
                    <a:stretch>
                      <a:fillRect/>
                    </a:stretch>
                  </pic:blipFill>
                  <pic:spPr>
                    <a:xfrm>
                      <a:off x="0" y="0"/>
                      <a:ext cx="6120130" cy="887095"/>
                    </a:xfrm>
                    <a:prstGeom prst="rect">
                      <a:avLst/>
                    </a:prstGeom>
                  </pic:spPr>
                </pic:pic>
              </a:graphicData>
            </a:graphic>
          </wp:inline>
        </w:drawing>
      </w:r>
    </w:p>
    <w:p w14:paraId="3830856C" w14:textId="77777777" w:rsidR="0094604E" w:rsidRPr="00965EDA" w:rsidRDefault="0094604E" w:rsidP="00093B0E">
      <w:pPr>
        <w:spacing w:after="120" w:line="240" w:lineRule="auto"/>
        <w:ind w:right="-1"/>
        <w:jc w:val="center"/>
        <w:rPr>
          <w:rFonts w:cstheme="minorHAnsi"/>
          <w:lang w:val="en-GB"/>
        </w:rPr>
      </w:pPr>
    </w:p>
    <w:p w14:paraId="387B513C" w14:textId="7D905A82" w:rsidR="00E82CE9" w:rsidRPr="00965EDA" w:rsidRDefault="00E82CE9" w:rsidP="00093B0E">
      <w:pPr>
        <w:spacing w:after="120" w:line="240" w:lineRule="auto"/>
        <w:ind w:right="-1"/>
        <w:jc w:val="both"/>
        <w:rPr>
          <w:rFonts w:cstheme="minorHAnsi"/>
          <w:lang w:val="en-GB"/>
        </w:rPr>
      </w:pPr>
      <w:r w:rsidRPr="00965EDA">
        <w:rPr>
          <w:rFonts w:cstheme="minorHAnsi"/>
          <w:lang w:val="en-GB"/>
        </w:rPr>
        <w:t>As first step, the Lead Applicant has to click on “Budget Flat</w:t>
      </w:r>
      <w:r w:rsidR="00F2590F">
        <w:rPr>
          <w:rFonts w:cstheme="minorHAnsi"/>
          <w:lang w:val="en-GB"/>
        </w:rPr>
        <w:t xml:space="preserve"> </w:t>
      </w:r>
      <w:r w:rsidRPr="00965EDA">
        <w:rPr>
          <w:rFonts w:cstheme="minorHAnsi"/>
          <w:lang w:val="en-GB"/>
        </w:rPr>
        <w:t>rate”.</w:t>
      </w:r>
    </w:p>
    <w:p w14:paraId="18148EB6" w14:textId="27CBE10A" w:rsidR="005D4C92" w:rsidRPr="00965EDA" w:rsidRDefault="007C3E77" w:rsidP="00093B0E">
      <w:pPr>
        <w:spacing w:after="120" w:line="240" w:lineRule="auto"/>
        <w:ind w:right="-1"/>
        <w:jc w:val="both"/>
        <w:rPr>
          <w:rFonts w:cstheme="minorHAnsi"/>
          <w:lang w:val="en-GB"/>
        </w:rPr>
      </w:pPr>
      <w:r w:rsidRPr="00965EDA">
        <w:rPr>
          <w:rFonts w:cstheme="minorHAnsi"/>
          <w:lang w:val="en-GB"/>
        </w:rPr>
        <w:t>“Flat</w:t>
      </w:r>
      <w:r w:rsidR="00F2590F">
        <w:rPr>
          <w:rFonts w:cstheme="minorHAnsi"/>
          <w:lang w:val="en-GB"/>
        </w:rPr>
        <w:t xml:space="preserve"> </w:t>
      </w:r>
      <w:r w:rsidRPr="00965EDA">
        <w:rPr>
          <w:rFonts w:cstheme="minorHAnsi"/>
          <w:lang w:val="en-GB"/>
        </w:rPr>
        <w:t>rate Office” is mandatory and its value must be 10%</w:t>
      </w:r>
      <w:r w:rsidR="00E72B74" w:rsidRPr="00965EDA">
        <w:rPr>
          <w:rFonts w:cstheme="minorHAnsi"/>
          <w:lang w:val="en-GB"/>
        </w:rPr>
        <w:t>.</w:t>
      </w:r>
    </w:p>
    <w:p w14:paraId="6DE82BD5" w14:textId="1F8E7E1F" w:rsidR="00E82CE9" w:rsidRPr="00965EDA" w:rsidRDefault="00E30037" w:rsidP="00093B0E">
      <w:pPr>
        <w:spacing w:after="120" w:line="240" w:lineRule="auto"/>
        <w:ind w:right="-1"/>
        <w:jc w:val="both"/>
        <w:rPr>
          <w:rFonts w:cstheme="minorHAnsi"/>
          <w:lang w:val="en-GB"/>
        </w:rPr>
      </w:pPr>
      <w:r w:rsidRPr="00E34ADF">
        <w:rPr>
          <w:rFonts w:cstheme="minorHAnsi"/>
          <w:lang w:val="en-GB"/>
        </w:rPr>
        <w:t>If one or more project p</w:t>
      </w:r>
      <w:r w:rsidR="00E82CE9" w:rsidRPr="00E34ADF">
        <w:rPr>
          <w:rFonts w:cstheme="minorHAnsi"/>
          <w:lang w:val="en-GB"/>
        </w:rPr>
        <w:t>artners intend to use the “Flat</w:t>
      </w:r>
      <w:r w:rsidR="00E34ADF" w:rsidRPr="004A44AF">
        <w:rPr>
          <w:rFonts w:cstheme="minorHAnsi"/>
          <w:lang w:val="en-GB"/>
        </w:rPr>
        <w:t xml:space="preserve"> </w:t>
      </w:r>
      <w:r w:rsidR="00E82CE9" w:rsidRPr="00E34ADF">
        <w:rPr>
          <w:rFonts w:cstheme="minorHAnsi"/>
          <w:lang w:val="en-GB"/>
        </w:rPr>
        <w:t>rate Staff” option, the Lead Applicant must click on the related box.</w:t>
      </w:r>
      <w:r w:rsidR="00E82CE9" w:rsidRPr="00965EDA">
        <w:rPr>
          <w:rFonts w:cstheme="minorHAnsi"/>
          <w:lang w:val="en-GB"/>
        </w:rPr>
        <w:t xml:space="preserve"> </w:t>
      </w:r>
    </w:p>
    <w:p w14:paraId="6B70DE1E" w14:textId="77777777" w:rsidR="00F26A39" w:rsidRPr="00965EDA" w:rsidRDefault="00F26A39" w:rsidP="00093B0E">
      <w:pPr>
        <w:spacing w:after="120" w:line="240" w:lineRule="auto"/>
        <w:ind w:right="-1"/>
        <w:jc w:val="both"/>
        <w:rPr>
          <w:rFonts w:cstheme="minorHAnsi"/>
          <w:lang w:val="en-GB"/>
        </w:rPr>
      </w:pPr>
    </w:p>
    <w:p w14:paraId="6406179D" w14:textId="77777777" w:rsidR="0094604E" w:rsidRPr="00965EDA" w:rsidRDefault="00F26A39" w:rsidP="00093B0E">
      <w:pPr>
        <w:spacing w:after="120" w:line="240" w:lineRule="auto"/>
        <w:ind w:right="-1"/>
        <w:jc w:val="center"/>
        <w:rPr>
          <w:rFonts w:cstheme="minorHAnsi"/>
          <w:lang w:val="en-GB"/>
        </w:rPr>
      </w:pPr>
      <w:r w:rsidRPr="00965EDA">
        <w:rPr>
          <w:rFonts w:cstheme="minorHAnsi"/>
          <w:noProof/>
          <w:lang w:val="en-GB" w:eastAsia="it-IT"/>
        </w:rPr>
        <w:drawing>
          <wp:inline distT="0" distB="0" distL="0" distR="0" wp14:anchorId="73C77C40" wp14:editId="46F696B7">
            <wp:extent cx="2654489" cy="1365827"/>
            <wp:effectExtent l="0" t="0" r="0" b="635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flatrate.PNG"/>
                    <pic:cNvPicPr/>
                  </pic:nvPicPr>
                  <pic:blipFill>
                    <a:blip r:embed="rId61">
                      <a:extLst>
                        <a:ext uri="{28A0092B-C50C-407E-A947-70E740481C1C}">
                          <a14:useLocalDpi xmlns:a14="http://schemas.microsoft.com/office/drawing/2010/main" val="0"/>
                        </a:ext>
                      </a:extLst>
                    </a:blip>
                    <a:stretch>
                      <a:fillRect/>
                    </a:stretch>
                  </pic:blipFill>
                  <pic:spPr>
                    <a:xfrm>
                      <a:off x="0" y="0"/>
                      <a:ext cx="2684437" cy="1381237"/>
                    </a:xfrm>
                    <a:prstGeom prst="rect">
                      <a:avLst/>
                    </a:prstGeom>
                  </pic:spPr>
                </pic:pic>
              </a:graphicData>
            </a:graphic>
          </wp:inline>
        </w:drawing>
      </w:r>
    </w:p>
    <w:p w14:paraId="0EF24BD8" w14:textId="77777777" w:rsidR="003A5069" w:rsidRPr="00965EDA" w:rsidRDefault="003A5069" w:rsidP="00093B0E">
      <w:pPr>
        <w:spacing w:after="120" w:line="240" w:lineRule="auto"/>
        <w:ind w:right="-1"/>
        <w:jc w:val="both"/>
        <w:rPr>
          <w:rFonts w:cstheme="minorHAnsi"/>
          <w:lang w:val="en-GB"/>
        </w:rPr>
      </w:pPr>
    </w:p>
    <w:p w14:paraId="00544A81" w14:textId="77777777" w:rsidR="0094604E" w:rsidRPr="00965EDA" w:rsidRDefault="0094604E" w:rsidP="00093B0E">
      <w:pPr>
        <w:spacing w:after="120" w:line="240" w:lineRule="auto"/>
        <w:ind w:right="-1"/>
        <w:jc w:val="both"/>
        <w:rPr>
          <w:rFonts w:cstheme="minorHAnsi"/>
          <w:lang w:val="en-GB"/>
        </w:rPr>
      </w:pPr>
    </w:p>
    <w:p w14:paraId="3CBAF0B5" w14:textId="77777777" w:rsidR="003A5069" w:rsidRPr="00965EDA" w:rsidRDefault="003A5069" w:rsidP="00093B0E">
      <w:pPr>
        <w:pStyle w:val="Titolo3"/>
        <w:numPr>
          <w:ilvl w:val="2"/>
          <w:numId w:val="29"/>
        </w:numPr>
        <w:spacing w:before="0" w:after="120"/>
        <w:ind w:left="426" w:hanging="426"/>
        <w:rPr>
          <w:rFonts w:asciiTheme="minorHAnsi" w:hAnsiTheme="minorHAnsi" w:cstheme="minorHAnsi"/>
          <w:b w:val="0"/>
          <w:i/>
          <w:sz w:val="22"/>
          <w:szCs w:val="22"/>
          <w:lang w:val="en-GB"/>
        </w:rPr>
      </w:pPr>
      <w:bookmarkStart w:id="47" w:name="bookmark25"/>
      <w:bookmarkStart w:id="48" w:name="_Toc105407035"/>
      <w:bookmarkEnd w:id="47"/>
      <w:r w:rsidRPr="00965EDA">
        <w:rPr>
          <w:rFonts w:asciiTheme="minorHAnsi" w:hAnsiTheme="minorHAnsi" w:cstheme="minorHAnsi"/>
          <w:b w:val="0"/>
          <w:i/>
          <w:sz w:val="22"/>
          <w:szCs w:val="22"/>
          <w:lang w:val="en-GB"/>
        </w:rPr>
        <w:lastRenderedPageBreak/>
        <w:t>Staff costs</w:t>
      </w:r>
      <w:bookmarkEnd w:id="48"/>
    </w:p>
    <w:p w14:paraId="6AB13249" w14:textId="77777777" w:rsidR="003A5069" w:rsidRPr="00965EDA" w:rsidRDefault="00294242" w:rsidP="00093B0E">
      <w:pPr>
        <w:spacing w:after="120" w:line="240" w:lineRule="auto"/>
        <w:ind w:right="-1"/>
        <w:jc w:val="both"/>
        <w:rPr>
          <w:rFonts w:cstheme="minorHAnsi"/>
          <w:color w:val="002060"/>
          <w:lang w:val="en-GB"/>
        </w:rPr>
      </w:pPr>
      <w:r w:rsidRPr="00965EDA">
        <w:rPr>
          <w:rFonts w:cstheme="minorHAnsi"/>
          <w:noProof/>
          <w:color w:val="002060"/>
          <w:lang w:val="en-GB" w:eastAsia="it-IT"/>
        </w:rPr>
        <w:drawing>
          <wp:anchor distT="0" distB="0" distL="114300" distR="114300" simplePos="0" relativeHeight="251657216" behindDoc="0" locked="0" layoutInCell="1" allowOverlap="1" wp14:anchorId="13663503" wp14:editId="530C6FF5">
            <wp:simplePos x="0" y="0"/>
            <wp:positionH relativeFrom="column">
              <wp:posOffset>5313652</wp:posOffset>
            </wp:positionH>
            <wp:positionV relativeFrom="paragraph">
              <wp:posOffset>158032</wp:posOffset>
            </wp:positionV>
            <wp:extent cx="277200" cy="255600"/>
            <wp:effectExtent l="0" t="0" r="8890" b="0"/>
            <wp:wrapNone/>
            <wp:docPr id="174" name="Immagin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pen.PNG"/>
                    <pic:cNvPicPr/>
                  </pic:nvPicPr>
                  <pic:blipFill>
                    <a:blip r:embed="rId62">
                      <a:extLst>
                        <a:ext uri="{28A0092B-C50C-407E-A947-70E740481C1C}">
                          <a14:useLocalDpi xmlns:a14="http://schemas.microsoft.com/office/drawing/2010/main" val="0"/>
                        </a:ext>
                      </a:extLst>
                    </a:blip>
                    <a:stretch>
                      <a:fillRect/>
                    </a:stretch>
                  </pic:blipFill>
                  <pic:spPr>
                    <a:xfrm>
                      <a:off x="0" y="0"/>
                      <a:ext cx="277200" cy="255600"/>
                    </a:xfrm>
                    <a:prstGeom prst="rect">
                      <a:avLst/>
                    </a:prstGeom>
                  </pic:spPr>
                </pic:pic>
              </a:graphicData>
            </a:graphic>
            <wp14:sizeRelH relativeFrom="margin">
              <wp14:pctWidth>0</wp14:pctWidth>
            </wp14:sizeRelH>
            <wp14:sizeRelV relativeFrom="margin">
              <wp14:pctHeight>0</wp14:pctHeight>
            </wp14:sizeRelV>
          </wp:anchor>
        </w:drawing>
      </w:r>
      <w:r w:rsidR="003A5069" w:rsidRPr="00965EDA">
        <w:rPr>
          <w:rFonts w:cstheme="minorHAnsi"/>
          <w:bCs/>
          <w:i/>
          <w:iCs/>
          <w:color w:val="002060"/>
          <w:lang w:val="en-GB"/>
        </w:rPr>
        <w:t>Staff costs based on real costs</w:t>
      </w:r>
    </w:p>
    <w:p w14:paraId="2AE2FD47" w14:textId="77777777" w:rsidR="003A5069" w:rsidRPr="00965EDA" w:rsidRDefault="00E30037" w:rsidP="00093B0E">
      <w:pPr>
        <w:spacing w:after="120" w:line="240" w:lineRule="auto"/>
        <w:ind w:right="-1"/>
        <w:jc w:val="both"/>
        <w:rPr>
          <w:rFonts w:cstheme="minorHAnsi"/>
          <w:lang w:val="en-GB"/>
        </w:rPr>
      </w:pPr>
      <w:r w:rsidRPr="00965EDA">
        <w:rPr>
          <w:rFonts w:cstheme="minorHAnsi"/>
          <w:lang w:val="en-GB"/>
        </w:rPr>
        <w:t>To insert costs related to the p</w:t>
      </w:r>
      <w:r w:rsidR="003A5069" w:rsidRPr="00965EDA">
        <w:rPr>
          <w:rFonts w:cstheme="minorHAnsi"/>
          <w:lang w:val="en-GB"/>
        </w:rPr>
        <w:t>artner’s staff, the Lead Applicant has to click the pen button</w:t>
      </w:r>
      <w:r w:rsidR="00566941" w:rsidRPr="00965EDA">
        <w:rPr>
          <w:rFonts w:cstheme="minorHAnsi"/>
          <w:lang w:val="en-GB"/>
        </w:rPr>
        <w:t>…….</w:t>
      </w:r>
    </w:p>
    <w:p w14:paraId="611B4FB4"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The following table appears:</w:t>
      </w:r>
      <w:r w:rsidR="009D4B2B" w:rsidRPr="00965EDA">
        <w:rPr>
          <w:rFonts w:cstheme="minorHAnsi"/>
          <w:lang w:val="en-GB" w:eastAsia="it-IT"/>
        </w:rPr>
        <w:t xml:space="preserve"> </w:t>
      </w:r>
    </w:p>
    <w:p w14:paraId="6FCD8E18" w14:textId="77777777" w:rsidR="0094604E" w:rsidRPr="00965EDA" w:rsidRDefault="009D4B2B" w:rsidP="00093B0E">
      <w:pPr>
        <w:spacing w:after="120" w:line="240" w:lineRule="auto"/>
        <w:ind w:right="-1"/>
        <w:jc w:val="both"/>
        <w:rPr>
          <w:rFonts w:cstheme="minorHAnsi"/>
          <w:lang w:val="en-GB"/>
        </w:rPr>
      </w:pPr>
      <w:r w:rsidRPr="00965EDA">
        <w:rPr>
          <w:rFonts w:cstheme="minorHAnsi"/>
          <w:noProof/>
          <w:lang w:val="en-GB" w:eastAsia="it-IT"/>
        </w:rPr>
        <mc:AlternateContent>
          <mc:Choice Requires="wps">
            <w:drawing>
              <wp:anchor distT="0" distB="0" distL="114300" distR="114300" simplePos="0" relativeHeight="251651072" behindDoc="0" locked="0" layoutInCell="1" allowOverlap="1" wp14:anchorId="7D00C0DF" wp14:editId="20F4156A">
                <wp:simplePos x="0" y="0"/>
                <wp:positionH relativeFrom="column">
                  <wp:posOffset>576447</wp:posOffset>
                </wp:positionH>
                <wp:positionV relativeFrom="paragraph">
                  <wp:posOffset>686017</wp:posOffset>
                </wp:positionV>
                <wp:extent cx="518330" cy="934369"/>
                <wp:effectExtent l="38100" t="0" r="34290" b="56515"/>
                <wp:wrapNone/>
                <wp:docPr id="33" name="Connettore 2 33"/>
                <wp:cNvGraphicFramePr/>
                <a:graphic xmlns:a="http://schemas.openxmlformats.org/drawingml/2006/main">
                  <a:graphicData uri="http://schemas.microsoft.com/office/word/2010/wordprocessingShape">
                    <wps:wsp>
                      <wps:cNvCnPr/>
                      <wps:spPr>
                        <a:xfrm flipH="1">
                          <a:off x="0" y="0"/>
                          <a:ext cx="518330" cy="934369"/>
                        </a:xfrm>
                        <a:prstGeom prst="straightConnector1">
                          <a:avLst/>
                        </a:prstGeom>
                        <a:ln w="1270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02E93B7" id="_x0000_t32" coordsize="21600,21600" o:spt="32" o:oned="t" path="m,l21600,21600e" filled="f">
                <v:path arrowok="t" fillok="f" o:connecttype="none"/>
                <o:lock v:ext="edit" shapetype="t"/>
              </v:shapetype>
              <v:shape id="Connettore 2 33" o:spid="_x0000_s1026" type="#_x0000_t32" style="position:absolute;margin-left:45.4pt;margin-top:54pt;width:40.8pt;height:73.55pt;flip:x;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" strokecolor="#c00000" strokeweight="1pt">
                <v:stroke endarrow="block" joinstyle="miter"/>
              </v:shape>
            </w:pict>
          </mc:Fallback>
        </mc:AlternateContent>
      </w:r>
      <w:r w:rsidRPr="00965EDA">
        <w:rPr>
          <w:rFonts w:cstheme="minorHAnsi"/>
          <w:noProof/>
          <w:lang w:val="en-GB" w:eastAsia="it-IT"/>
        </w:rPr>
        <mc:AlternateContent>
          <mc:Choice Requires="wps">
            <w:drawing>
              <wp:anchor distT="0" distB="0" distL="114300" distR="114300" simplePos="0" relativeHeight="251652096" behindDoc="0" locked="0" layoutInCell="1" allowOverlap="1" wp14:anchorId="5C6EB21A" wp14:editId="1DB38071">
                <wp:simplePos x="0" y="0"/>
                <wp:positionH relativeFrom="column">
                  <wp:posOffset>1831757</wp:posOffset>
                </wp:positionH>
                <wp:positionV relativeFrom="paragraph">
                  <wp:posOffset>781552</wp:posOffset>
                </wp:positionV>
                <wp:extent cx="825974" cy="839338"/>
                <wp:effectExtent l="0" t="0" r="69850" b="56515"/>
                <wp:wrapNone/>
                <wp:docPr id="45" name="Connettore 2 45"/>
                <wp:cNvGraphicFramePr/>
                <a:graphic xmlns:a="http://schemas.openxmlformats.org/drawingml/2006/main">
                  <a:graphicData uri="http://schemas.microsoft.com/office/word/2010/wordprocessingShape">
                    <wps:wsp>
                      <wps:cNvCnPr/>
                      <wps:spPr>
                        <a:xfrm>
                          <a:off x="0" y="0"/>
                          <a:ext cx="825974" cy="839338"/>
                        </a:xfrm>
                        <a:prstGeom prst="straightConnector1">
                          <a:avLst/>
                        </a:prstGeom>
                        <a:ln w="1270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D0E1739" id="Connettore 2 45" o:spid="_x0000_s1026" type="#_x0000_t32" style="position:absolute;margin-left:144.25pt;margin-top:61.55pt;width:65.05pt;height:66.1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" strokecolor="#c00000" strokeweight="1pt">
                <v:stroke endarrow="block" joinstyle="miter"/>
              </v:shape>
            </w:pict>
          </mc:Fallback>
        </mc:AlternateContent>
      </w:r>
      <w:r w:rsidRPr="00965EDA">
        <w:rPr>
          <w:rFonts w:cstheme="minorHAnsi"/>
          <w:noProof/>
          <w:lang w:val="en-GB" w:eastAsia="it-IT"/>
        </w:rPr>
        <w:drawing>
          <wp:inline distT="0" distB="0" distL="0" distR="0" wp14:anchorId="4EE63449" wp14:editId="7070B7DF">
            <wp:extent cx="6414448" cy="1412270"/>
            <wp:effectExtent l="0" t="0" r="5715" b="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taff-linea.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437710" cy="1417392"/>
                    </a:xfrm>
                    <a:prstGeom prst="rect">
                      <a:avLst/>
                    </a:prstGeom>
                  </pic:spPr>
                </pic:pic>
              </a:graphicData>
            </a:graphic>
          </wp:inline>
        </w:drawing>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7"/>
        <w:gridCol w:w="3402"/>
      </w:tblGrid>
      <w:tr w:rsidR="009D4B2B" w:rsidRPr="00965EDA" w14:paraId="398C4F01" w14:textId="77777777" w:rsidTr="009D4B2B">
        <w:tc>
          <w:tcPr>
            <w:tcW w:w="3227" w:type="dxa"/>
          </w:tcPr>
          <w:p w14:paraId="3BD12987" w14:textId="77777777" w:rsidR="009D4B2B" w:rsidRPr="00965EDA" w:rsidRDefault="009D4B2B" w:rsidP="00093B0E">
            <w:pPr>
              <w:spacing w:after="120"/>
              <w:ind w:right="-1"/>
              <w:jc w:val="both"/>
              <w:rPr>
                <w:rFonts w:cstheme="minorHAnsi"/>
                <w:lang w:val="en-GB"/>
              </w:rPr>
            </w:pPr>
            <w:r w:rsidRPr="00965EDA">
              <w:rPr>
                <w:rFonts w:cstheme="minorHAnsi"/>
                <w:noProof/>
                <w:lang w:val="en-GB" w:eastAsia="it-IT"/>
              </w:rPr>
              <w:drawing>
                <wp:inline distT="0" distB="0" distL="0" distR="0" wp14:anchorId="146BEDC6" wp14:editId="0B8D7D0E">
                  <wp:extent cx="1750693" cy="1357952"/>
                  <wp:effectExtent l="0" t="0" r="2540" b="0"/>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taff-unit.PNG"/>
                          <pic:cNvPicPr/>
                        </pic:nvPicPr>
                        <pic:blipFill>
                          <a:blip r:embed="rId64">
                            <a:extLst>
                              <a:ext uri="{28A0092B-C50C-407E-A947-70E740481C1C}">
                                <a14:useLocalDpi xmlns:a14="http://schemas.microsoft.com/office/drawing/2010/main" val="0"/>
                              </a:ext>
                            </a:extLst>
                          </a:blip>
                          <a:stretch>
                            <a:fillRect/>
                          </a:stretch>
                        </pic:blipFill>
                        <pic:spPr>
                          <a:xfrm>
                            <a:off x="0" y="0"/>
                            <a:ext cx="1756497" cy="1362454"/>
                          </a:xfrm>
                          <a:prstGeom prst="rect">
                            <a:avLst/>
                          </a:prstGeom>
                        </pic:spPr>
                      </pic:pic>
                    </a:graphicData>
                  </a:graphic>
                </wp:inline>
              </w:drawing>
            </w:r>
          </w:p>
          <w:p w14:paraId="6232EECA" w14:textId="77777777" w:rsidR="009D4B2B" w:rsidRPr="00965EDA" w:rsidRDefault="009D4B2B" w:rsidP="00093B0E">
            <w:pPr>
              <w:spacing w:after="120"/>
              <w:ind w:right="-1"/>
              <w:jc w:val="both"/>
              <w:rPr>
                <w:rFonts w:cstheme="minorHAnsi"/>
                <w:lang w:val="en-GB"/>
              </w:rPr>
            </w:pPr>
          </w:p>
          <w:p w14:paraId="56FFB7EA" w14:textId="77777777" w:rsidR="009D4B2B" w:rsidRPr="00965EDA" w:rsidRDefault="009D4B2B" w:rsidP="00093B0E">
            <w:pPr>
              <w:spacing w:after="120"/>
              <w:ind w:right="-1"/>
              <w:jc w:val="both"/>
              <w:rPr>
                <w:rFonts w:cstheme="minorHAnsi"/>
                <w:lang w:val="en-GB"/>
              </w:rPr>
            </w:pPr>
          </w:p>
        </w:tc>
        <w:tc>
          <w:tcPr>
            <w:tcW w:w="3402" w:type="dxa"/>
          </w:tcPr>
          <w:p w14:paraId="2B3F6181" w14:textId="77777777" w:rsidR="009D4B2B" w:rsidRPr="00965EDA" w:rsidRDefault="009D4B2B" w:rsidP="00093B0E">
            <w:pPr>
              <w:spacing w:after="120"/>
              <w:ind w:right="-1"/>
              <w:jc w:val="both"/>
              <w:rPr>
                <w:rFonts w:cstheme="minorHAnsi"/>
                <w:lang w:val="en-GB"/>
              </w:rPr>
            </w:pPr>
            <w:r w:rsidRPr="00965EDA">
              <w:rPr>
                <w:rFonts w:cstheme="minorHAnsi"/>
                <w:noProof/>
                <w:lang w:val="en-GB" w:eastAsia="it-IT"/>
              </w:rPr>
              <w:drawing>
                <wp:inline distT="0" distB="0" distL="0" distR="0" wp14:anchorId="2F4AE0AC" wp14:editId="6699E74C">
                  <wp:extent cx="1740090" cy="1413005"/>
                  <wp:effectExtent l="0" t="0" r="0" b="0"/>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taff-type.PNG"/>
                          <pic:cNvPicPr/>
                        </pic:nvPicPr>
                        <pic:blipFill>
                          <a:blip r:embed="rId65">
                            <a:extLst>
                              <a:ext uri="{28A0092B-C50C-407E-A947-70E740481C1C}">
                                <a14:useLocalDpi xmlns:a14="http://schemas.microsoft.com/office/drawing/2010/main" val="0"/>
                              </a:ext>
                            </a:extLst>
                          </a:blip>
                          <a:stretch>
                            <a:fillRect/>
                          </a:stretch>
                        </pic:blipFill>
                        <pic:spPr>
                          <a:xfrm>
                            <a:off x="0" y="0"/>
                            <a:ext cx="1758423" cy="1427892"/>
                          </a:xfrm>
                          <a:prstGeom prst="rect">
                            <a:avLst/>
                          </a:prstGeom>
                        </pic:spPr>
                      </pic:pic>
                    </a:graphicData>
                  </a:graphic>
                </wp:inline>
              </w:drawing>
            </w:r>
          </w:p>
        </w:tc>
      </w:tr>
    </w:tbl>
    <w:p w14:paraId="56BFBB98" w14:textId="6A004DF0" w:rsidR="003A5069" w:rsidRPr="00E34ADF" w:rsidRDefault="003A5069" w:rsidP="00093B0E">
      <w:pPr>
        <w:spacing w:after="120" w:line="240" w:lineRule="auto"/>
        <w:ind w:right="-1"/>
        <w:jc w:val="both"/>
        <w:rPr>
          <w:rFonts w:cstheme="minorHAnsi"/>
          <w:lang w:val="en-GB"/>
        </w:rPr>
      </w:pPr>
      <w:r w:rsidRPr="00965EDA">
        <w:rPr>
          <w:rFonts w:cstheme="minorHAnsi"/>
          <w:lang w:val="en-GB"/>
        </w:rPr>
        <w:t xml:space="preserve">If you intend to use staff cost </w:t>
      </w:r>
      <w:r w:rsidRPr="00E34ADF">
        <w:rPr>
          <w:rFonts w:cstheme="minorHAnsi"/>
          <w:lang w:val="en-GB"/>
        </w:rPr>
        <w:t xml:space="preserve">based on real cost, remember to choose in the drop-down menu – both for staff and unit type - one of the options listed. To </w:t>
      </w:r>
      <w:r w:rsidR="00566941" w:rsidRPr="00E34ADF">
        <w:rPr>
          <w:rFonts w:cstheme="minorHAnsi"/>
          <w:lang w:val="en-GB"/>
        </w:rPr>
        <w:t xml:space="preserve">ensure an adequate </w:t>
      </w:r>
      <w:r w:rsidRPr="00E34ADF">
        <w:rPr>
          <w:rFonts w:cstheme="minorHAnsi"/>
          <w:lang w:val="en-GB"/>
        </w:rPr>
        <w:t>project assessment it is warmly recommended to provide additional information in the “Comment” box.</w:t>
      </w:r>
    </w:p>
    <w:p w14:paraId="148C9515" w14:textId="77777777" w:rsidR="003A5069" w:rsidRPr="00E34ADF" w:rsidRDefault="003A5069" w:rsidP="00093B0E">
      <w:pPr>
        <w:spacing w:after="120" w:line="240" w:lineRule="auto"/>
        <w:ind w:right="-1"/>
        <w:jc w:val="both"/>
        <w:rPr>
          <w:rFonts w:cstheme="minorHAnsi"/>
          <w:lang w:val="en-GB"/>
        </w:rPr>
      </w:pPr>
      <w:r w:rsidRPr="00E34ADF">
        <w:rPr>
          <w:rFonts w:cstheme="minorHAnsi"/>
          <w:lang w:val="en-GB"/>
        </w:rPr>
        <w:t>This type of information must be provided for all WPs.</w:t>
      </w:r>
    </w:p>
    <w:p w14:paraId="703FF874" w14:textId="77777777" w:rsidR="003A5069" w:rsidRPr="00E34ADF" w:rsidRDefault="003A5069" w:rsidP="00093B0E">
      <w:pPr>
        <w:spacing w:after="120" w:line="240" w:lineRule="auto"/>
        <w:ind w:right="-1"/>
        <w:jc w:val="both"/>
        <w:rPr>
          <w:rFonts w:cstheme="minorHAnsi"/>
          <w:lang w:val="en-GB"/>
        </w:rPr>
      </w:pPr>
      <w:r w:rsidRPr="00E34ADF">
        <w:rPr>
          <w:rFonts w:cstheme="minorHAnsi"/>
          <w:lang w:val="en-GB"/>
        </w:rPr>
        <w:t>Amounts in the “Total” cell are automatically calculated.</w:t>
      </w:r>
    </w:p>
    <w:p w14:paraId="612B7253" w14:textId="77777777" w:rsidR="0066091A" w:rsidRPr="00E34ADF" w:rsidRDefault="0066091A" w:rsidP="00093B0E">
      <w:pPr>
        <w:spacing w:after="120" w:line="240" w:lineRule="auto"/>
        <w:ind w:right="-1"/>
        <w:jc w:val="both"/>
        <w:rPr>
          <w:rFonts w:cstheme="minorHAnsi"/>
          <w:lang w:val="en-GB"/>
        </w:rPr>
      </w:pPr>
    </w:p>
    <w:p w14:paraId="5ACDC17A" w14:textId="77777777" w:rsidR="003A5069" w:rsidRPr="00E34ADF" w:rsidRDefault="003A5069" w:rsidP="00093B0E">
      <w:pPr>
        <w:spacing w:after="120" w:line="240" w:lineRule="auto"/>
        <w:ind w:right="-1"/>
        <w:jc w:val="both"/>
        <w:rPr>
          <w:rFonts w:cstheme="minorHAnsi"/>
          <w:color w:val="002060"/>
          <w:lang w:val="en-GB"/>
        </w:rPr>
      </w:pPr>
      <w:r w:rsidRPr="00E34ADF">
        <w:rPr>
          <w:rFonts w:cstheme="minorHAnsi"/>
          <w:bCs/>
          <w:i/>
          <w:iCs/>
          <w:color w:val="002060"/>
          <w:lang w:val="en-GB"/>
        </w:rPr>
        <w:t>Staff costs based on flat rate</w:t>
      </w:r>
    </w:p>
    <w:p w14:paraId="228451AB" w14:textId="13DE2A33" w:rsidR="003A5069" w:rsidRPr="00965EDA" w:rsidRDefault="003A5069" w:rsidP="00093B0E">
      <w:pPr>
        <w:spacing w:after="120" w:line="240" w:lineRule="auto"/>
        <w:ind w:right="284"/>
        <w:jc w:val="both"/>
        <w:rPr>
          <w:rFonts w:cstheme="minorHAnsi"/>
          <w:lang w:val="en-GB"/>
        </w:rPr>
      </w:pPr>
      <w:r w:rsidRPr="00E34ADF">
        <w:rPr>
          <w:rFonts w:cstheme="minorHAnsi"/>
          <w:lang w:val="en-GB"/>
        </w:rPr>
        <w:t>If on</w:t>
      </w:r>
      <w:r w:rsidR="00E30037" w:rsidRPr="00E34ADF">
        <w:rPr>
          <w:rFonts w:cstheme="minorHAnsi"/>
          <w:lang w:val="en-GB"/>
        </w:rPr>
        <w:t xml:space="preserve">e or more </w:t>
      </w:r>
      <w:r w:rsidR="00CA6E9A" w:rsidRPr="00E34ADF">
        <w:rPr>
          <w:rFonts w:cstheme="minorHAnsi"/>
          <w:lang w:val="en-GB"/>
        </w:rPr>
        <w:t xml:space="preserve">project </w:t>
      </w:r>
      <w:r w:rsidR="00E30037" w:rsidRPr="00E34ADF">
        <w:rPr>
          <w:rFonts w:cstheme="minorHAnsi"/>
          <w:lang w:val="en-GB"/>
        </w:rPr>
        <w:t>p</w:t>
      </w:r>
      <w:r w:rsidRPr="00E34ADF">
        <w:rPr>
          <w:rFonts w:cstheme="minorHAnsi"/>
          <w:lang w:val="en-GB"/>
        </w:rPr>
        <w:t>artners decide to adopt the flat rate for staff costs, the Lead Applicant has to tick the buttons “flat rate staff”.</w:t>
      </w:r>
      <w:r w:rsidRPr="00965EDA">
        <w:rPr>
          <w:rFonts w:cstheme="minorHAnsi"/>
          <w:lang w:val="en-GB"/>
        </w:rPr>
        <w:t xml:space="preserve"> According to the Programme </w:t>
      </w:r>
      <w:r w:rsidR="005D2A89" w:rsidRPr="00965EDA">
        <w:rPr>
          <w:rFonts w:cstheme="minorHAnsi"/>
          <w:lang w:val="en-GB"/>
        </w:rPr>
        <w:t xml:space="preserve">Manual </w:t>
      </w:r>
      <w:r w:rsidR="0068530E">
        <w:rPr>
          <w:rFonts w:cstheme="minorHAnsi"/>
          <w:lang w:val="en-GB"/>
        </w:rPr>
        <w:t>5</w:t>
      </w:r>
      <w:r w:rsidR="0068530E" w:rsidRPr="004A44AF">
        <w:rPr>
          <w:rFonts w:cstheme="minorHAnsi"/>
          <w:vertAlign w:val="superscript"/>
          <w:lang w:val="en-GB"/>
        </w:rPr>
        <w:t>th</w:t>
      </w:r>
      <w:r w:rsidR="0068530E">
        <w:rPr>
          <w:rFonts w:cstheme="minorHAnsi"/>
          <w:lang w:val="en-GB"/>
        </w:rPr>
        <w:t xml:space="preserve"> </w:t>
      </w:r>
      <w:r w:rsidR="005D2A89" w:rsidRPr="00965EDA">
        <w:rPr>
          <w:rFonts w:cstheme="minorHAnsi"/>
          <w:lang w:val="en-GB"/>
        </w:rPr>
        <w:t xml:space="preserve">Call </w:t>
      </w:r>
      <w:r w:rsidR="00CA6E9A" w:rsidRPr="00965EDA">
        <w:rPr>
          <w:rFonts w:cstheme="minorHAnsi"/>
          <w:lang w:val="en-GB"/>
        </w:rPr>
        <w:t>for proposals</w:t>
      </w:r>
      <w:r w:rsidRPr="00965EDA">
        <w:rPr>
          <w:rFonts w:cstheme="minorHAnsi"/>
          <w:lang w:val="en-GB"/>
        </w:rPr>
        <w:t xml:space="preserve">, the percentage of staff costs is </w:t>
      </w:r>
      <w:r w:rsidRPr="00E34ADF">
        <w:rPr>
          <w:rFonts w:cstheme="minorHAnsi"/>
          <w:lang w:val="en-GB"/>
        </w:rPr>
        <w:t>20%</w:t>
      </w:r>
      <w:r w:rsidRPr="00965EDA">
        <w:rPr>
          <w:rFonts w:cstheme="minorHAnsi"/>
          <w:lang w:val="en-GB"/>
        </w:rPr>
        <w:t xml:space="preserve"> of the costs of the other budget lines other than staff. Amounts are automatically </w:t>
      </w:r>
      <w:proofErr w:type="gramStart"/>
      <w:r w:rsidRPr="00965EDA">
        <w:rPr>
          <w:rFonts w:cstheme="minorHAnsi"/>
          <w:lang w:val="en-GB"/>
        </w:rPr>
        <w:t>calculated</w:t>
      </w:r>
      <w:proofErr w:type="gramEnd"/>
      <w:r w:rsidRPr="00965EDA">
        <w:rPr>
          <w:rFonts w:cstheme="minorHAnsi"/>
          <w:lang w:val="en-GB"/>
        </w:rPr>
        <w:t xml:space="preserve"> and the Lead Applicant does not need to provide any additional information.</w:t>
      </w:r>
    </w:p>
    <w:p w14:paraId="493DD99F" w14:textId="77777777" w:rsidR="003A5069" w:rsidRPr="00965EDA" w:rsidRDefault="003A5069" w:rsidP="00093B0E">
      <w:pPr>
        <w:spacing w:after="120" w:line="240" w:lineRule="auto"/>
        <w:ind w:right="-1"/>
        <w:jc w:val="both"/>
        <w:rPr>
          <w:rFonts w:cstheme="minorHAnsi"/>
          <w:lang w:val="en-GB"/>
        </w:rPr>
      </w:pPr>
    </w:p>
    <w:p w14:paraId="64D2940F" w14:textId="77777777" w:rsidR="003A5069" w:rsidRPr="00965EDA" w:rsidRDefault="003A5069" w:rsidP="00093B0E">
      <w:pPr>
        <w:spacing w:after="120" w:line="240" w:lineRule="auto"/>
        <w:ind w:right="-1"/>
        <w:jc w:val="both"/>
        <w:rPr>
          <w:rFonts w:cstheme="minorHAnsi"/>
          <w:lang w:val="en-GB"/>
        </w:rPr>
      </w:pPr>
    </w:p>
    <w:p w14:paraId="7D86E17B" w14:textId="77777777" w:rsidR="003A5069" w:rsidRPr="00965EDA" w:rsidRDefault="003A5069" w:rsidP="00093B0E">
      <w:pPr>
        <w:pStyle w:val="Titolo3"/>
        <w:numPr>
          <w:ilvl w:val="2"/>
          <w:numId w:val="29"/>
        </w:numPr>
        <w:spacing w:before="0" w:after="120"/>
        <w:ind w:left="426" w:hanging="426"/>
        <w:rPr>
          <w:rFonts w:asciiTheme="minorHAnsi" w:hAnsiTheme="minorHAnsi" w:cstheme="minorHAnsi"/>
          <w:b w:val="0"/>
          <w:i/>
          <w:sz w:val="22"/>
          <w:szCs w:val="22"/>
          <w:lang w:val="en-GB"/>
        </w:rPr>
      </w:pPr>
      <w:bookmarkStart w:id="49" w:name="bookmark26"/>
      <w:bookmarkStart w:id="50" w:name="_Toc105407036"/>
      <w:bookmarkEnd w:id="49"/>
      <w:r w:rsidRPr="00965EDA">
        <w:rPr>
          <w:rFonts w:asciiTheme="minorHAnsi" w:hAnsiTheme="minorHAnsi" w:cstheme="minorHAnsi"/>
          <w:b w:val="0"/>
          <w:i/>
          <w:sz w:val="22"/>
          <w:szCs w:val="22"/>
          <w:lang w:val="en-GB"/>
        </w:rPr>
        <w:t>Office and administration</w:t>
      </w:r>
      <w:bookmarkEnd w:id="50"/>
    </w:p>
    <w:p w14:paraId="3A852A50"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 xml:space="preserve">Office and administrative expenditure shall be reimbursed by the Programme according to a flat rate of 10% of eligible staff costs. </w:t>
      </w:r>
    </w:p>
    <w:p w14:paraId="21B51801"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 xml:space="preserve">Amounts are automatically </w:t>
      </w:r>
      <w:proofErr w:type="gramStart"/>
      <w:r w:rsidRPr="00965EDA">
        <w:rPr>
          <w:rFonts w:cstheme="minorHAnsi"/>
          <w:lang w:val="en-GB"/>
        </w:rPr>
        <w:t>calculated</w:t>
      </w:r>
      <w:proofErr w:type="gramEnd"/>
      <w:r w:rsidRPr="00965EDA">
        <w:rPr>
          <w:rFonts w:cstheme="minorHAnsi"/>
          <w:lang w:val="en-GB"/>
        </w:rPr>
        <w:t xml:space="preserve"> and the Lead Applicant does not need to provide any further information.</w:t>
      </w:r>
    </w:p>
    <w:p w14:paraId="278D5D59" w14:textId="5D6E23C2" w:rsidR="00CA6E9A" w:rsidRPr="00965EDA" w:rsidRDefault="00CA6E9A" w:rsidP="00093B0E">
      <w:pPr>
        <w:spacing w:after="120" w:line="240" w:lineRule="auto"/>
        <w:ind w:right="-1"/>
        <w:jc w:val="both"/>
        <w:rPr>
          <w:rFonts w:cstheme="minorHAnsi"/>
          <w:lang w:val="en-GB"/>
        </w:rPr>
      </w:pPr>
      <w:r w:rsidRPr="00965EDA">
        <w:rPr>
          <w:rFonts w:cstheme="minorHAnsi"/>
          <w:lang w:val="en-GB"/>
        </w:rPr>
        <w:t>Please note that “Flat</w:t>
      </w:r>
      <w:r w:rsidR="00E34ADF">
        <w:rPr>
          <w:rFonts w:cstheme="minorHAnsi"/>
          <w:lang w:val="en-GB"/>
        </w:rPr>
        <w:t xml:space="preserve"> </w:t>
      </w:r>
      <w:r w:rsidRPr="00965EDA">
        <w:rPr>
          <w:rFonts w:cstheme="minorHAnsi"/>
          <w:lang w:val="en-GB"/>
        </w:rPr>
        <w:t xml:space="preserve">rate Office” percentage is compulsory </w:t>
      </w:r>
      <w:r w:rsidR="007236BB" w:rsidRPr="00965EDA">
        <w:rPr>
          <w:rFonts w:cstheme="minorHAnsi"/>
          <w:lang w:val="en-GB"/>
        </w:rPr>
        <w:t>and must be 10%</w:t>
      </w:r>
      <w:r w:rsidRPr="00965EDA">
        <w:rPr>
          <w:rFonts w:cstheme="minorHAnsi"/>
          <w:lang w:val="en-GB"/>
        </w:rPr>
        <w:t xml:space="preserve">. </w:t>
      </w:r>
    </w:p>
    <w:p w14:paraId="3B66A924" w14:textId="77777777" w:rsidR="003A5069" w:rsidRPr="00965EDA" w:rsidRDefault="003A5069" w:rsidP="00093B0E">
      <w:pPr>
        <w:spacing w:after="120" w:line="240" w:lineRule="auto"/>
        <w:ind w:right="-1"/>
        <w:jc w:val="both"/>
        <w:rPr>
          <w:rFonts w:cstheme="minorHAnsi"/>
          <w:lang w:val="en-GB"/>
        </w:rPr>
      </w:pPr>
    </w:p>
    <w:p w14:paraId="6C73AE8E" w14:textId="77777777" w:rsidR="0094604E" w:rsidRPr="00965EDA" w:rsidRDefault="0094604E" w:rsidP="00093B0E">
      <w:pPr>
        <w:spacing w:after="120" w:line="240" w:lineRule="auto"/>
        <w:ind w:right="-1"/>
        <w:jc w:val="both"/>
        <w:rPr>
          <w:rFonts w:cstheme="minorHAnsi"/>
          <w:lang w:val="en-GB"/>
        </w:rPr>
      </w:pPr>
    </w:p>
    <w:p w14:paraId="2CFC6DAE" w14:textId="77777777" w:rsidR="003A5069" w:rsidRPr="00965EDA" w:rsidRDefault="003A5069" w:rsidP="00093B0E">
      <w:pPr>
        <w:pStyle w:val="Titolo3"/>
        <w:numPr>
          <w:ilvl w:val="2"/>
          <w:numId w:val="29"/>
        </w:numPr>
        <w:spacing w:before="0" w:after="120"/>
        <w:ind w:left="426" w:hanging="426"/>
        <w:rPr>
          <w:rFonts w:asciiTheme="minorHAnsi" w:hAnsiTheme="minorHAnsi" w:cstheme="minorHAnsi"/>
          <w:b w:val="0"/>
          <w:i/>
          <w:sz w:val="22"/>
          <w:szCs w:val="22"/>
          <w:lang w:val="en-GB"/>
        </w:rPr>
      </w:pPr>
      <w:bookmarkStart w:id="51" w:name="_Toc105407037"/>
      <w:r w:rsidRPr="00965EDA">
        <w:rPr>
          <w:rFonts w:asciiTheme="minorHAnsi" w:hAnsiTheme="minorHAnsi" w:cstheme="minorHAnsi"/>
          <w:b w:val="0"/>
          <w:i/>
          <w:sz w:val="22"/>
          <w:szCs w:val="22"/>
          <w:lang w:val="en-GB"/>
        </w:rPr>
        <w:lastRenderedPageBreak/>
        <w:t>Travel and accommodation, External expertise and services and Equipment budget lines</w:t>
      </w:r>
      <w:bookmarkEnd w:id="51"/>
    </w:p>
    <w:p w14:paraId="3F8483FC" w14:textId="77777777" w:rsidR="003A5069" w:rsidRPr="00965EDA" w:rsidRDefault="0066091A" w:rsidP="00093B0E">
      <w:pPr>
        <w:spacing w:after="120" w:line="240" w:lineRule="auto"/>
        <w:ind w:right="-1"/>
        <w:jc w:val="both"/>
        <w:rPr>
          <w:rFonts w:cstheme="minorHAnsi"/>
          <w:lang w:val="en-GB"/>
        </w:rPr>
      </w:pPr>
      <w:r w:rsidRPr="00965EDA">
        <w:rPr>
          <w:rFonts w:cstheme="minorHAnsi"/>
          <w:noProof/>
          <w:lang w:val="en-GB" w:eastAsia="it-IT"/>
        </w:rPr>
        <mc:AlternateContent>
          <mc:Choice Requires="wpg">
            <w:drawing>
              <wp:anchor distT="0" distB="0" distL="114300" distR="114300" simplePos="0" relativeHeight="251640832" behindDoc="0" locked="0" layoutInCell="1" allowOverlap="1" wp14:anchorId="403AA024" wp14:editId="241E6C68">
                <wp:simplePos x="0" y="0"/>
                <wp:positionH relativeFrom="column">
                  <wp:posOffset>4561205</wp:posOffset>
                </wp:positionH>
                <wp:positionV relativeFrom="paragraph">
                  <wp:posOffset>159966</wp:posOffset>
                </wp:positionV>
                <wp:extent cx="1081809" cy="424815"/>
                <wp:effectExtent l="0" t="0" r="23495" b="0"/>
                <wp:wrapNone/>
                <wp:docPr id="175" name="Gruppo 175"/>
                <wp:cNvGraphicFramePr/>
                <a:graphic xmlns:a="http://schemas.openxmlformats.org/drawingml/2006/main">
                  <a:graphicData uri="http://schemas.microsoft.com/office/word/2010/wordprocessingGroup">
                    <wpg:wgp>
                      <wpg:cNvGrpSpPr/>
                      <wpg:grpSpPr>
                        <a:xfrm>
                          <a:off x="0" y="0"/>
                          <a:ext cx="1081809" cy="424815"/>
                          <a:chOff x="0" y="0"/>
                          <a:chExt cx="1081809" cy="424815"/>
                        </a:xfrm>
                      </wpg:grpSpPr>
                      <pic:pic xmlns:pic="http://schemas.openxmlformats.org/drawingml/2006/picture">
                        <pic:nvPicPr>
                          <pic:cNvPr id="43" name="Immagine 43" descr="travel"/>
                          <pic:cNvPicPr>
                            <a:picLocks noChangeAspect="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050290" cy="424815"/>
                          </a:xfrm>
                          <a:prstGeom prst="rect">
                            <a:avLst/>
                          </a:prstGeom>
                          <a:noFill/>
                          <a:ln>
                            <a:noFill/>
                          </a:ln>
                        </pic:spPr>
                      </pic:pic>
                      <wps:wsp>
                        <wps:cNvPr id="44" name="Ovale 44"/>
                        <wps:cNvSpPr>
                          <a:spLocks noChangeArrowheads="1"/>
                        </wps:cNvSpPr>
                        <wps:spPr bwMode="auto">
                          <a:xfrm>
                            <a:off x="789709" y="47501"/>
                            <a:ext cx="292100" cy="212090"/>
                          </a:xfrm>
                          <a:prstGeom prst="ellipse">
                            <a:avLst/>
                          </a:prstGeom>
                          <a:noFill/>
                          <a:ln w="12700">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w14:anchorId="5B80EBC3" id="Gruppo 175" o:spid="_x0000_s1026" style="position:absolute;margin-left:359.15pt;margin-top:12.6pt;width:85.2pt;height:33.45pt;z-index:251640832" coordsize="10818,42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43" o:spid="_x0000_s1027" type="#_x0000_t75" alt="travel" style="position:absolute;width:10502;height:4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">
                  <v:imagedata r:id="rId67" o:title="travel"/>
                </v:shape>
                <v:oval id="Ovale 44" o:spid="_x0000_s1028" style="position:absolute;left:7897;top:475;width:2921;height:2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" filled="f" strokecolor="#c00000" strokeweight="1pt"/>
              </v:group>
            </w:pict>
          </mc:Fallback>
        </mc:AlternateContent>
      </w:r>
      <w:r w:rsidR="003A5069" w:rsidRPr="00965EDA">
        <w:rPr>
          <w:rFonts w:cstheme="minorHAnsi"/>
          <w:lang w:val="en-GB"/>
        </w:rPr>
        <w:t>To insert amounts in these budget lines, the Lead Applicant has to define the sub-budget lines first (e.g.: trips, survey, etc.) and to click on the “plus” on the right of each budget line.</w:t>
      </w:r>
    </w:p>
    <w:p w14:paraId="59C82519" w14:textId="77777777" w:rsidR="003A5069" w:rsidRPr="00965EDA" w:rsidRDefault="003A5069" w:rsidP="00093B0E">
      <w:pPr>
        <w:spacing w:after="120" w:line="240" w:lineRule="auto"/>
        <w:ind w:right="-1"/>
        <w:jc w:val="both"/>
        <w:rPr>
          <w:rFonts w:cstheme="minorHAnsi"/>
          <w:lang w:val="en-GB"/>
        </w:rPr>
      </w:pPr>
    </w:p>
    <w:p w14:paraId="6E442604" w14:textId="77777777" w:rsidR="009D4B2B" w:rsidRPr="00965EDA" w:rsidRDefault="009D4B2B" w:rsidP="00093B0E">
      <w:pPr>
        <w:spacing w:after="120" w:line="240" w:lineRule="auto"/>
        <w:ind w:right="-1"/>
        <w:jc w:val="center"/>
        <w:rPr>
          <w:rFonts w:cstheme="minorHAnsi"/>
          <w:lang w:val="en-GB"/>
        </w:rPr>
      </w:pPr>
      <w:r w:rsidRPr="00965EDA">
        <w:rPr>
          <w:rFonts w:cstheme="minorHAnsi"/>
          <w:noProof/>
          <w:lang w:val="en-GB" w:eastAsia="it-IT"/>
        </w:rPr>
        <w:drawing>
          <wp:inline distT="0" distB="0" distL="0" distR="0" wp14:anchorId="394B2D05" wp14:editId="140AED90">
            <wp:extent cx="2391107" cy="1084997"/>
            <wp:effectExtent l="0" t="0" r="0" b="1270"/>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trips.PNG"/>
                    <pic:cNvPicPr/>
                  </pic:nvPicPr>
                  <pic:blipFill>
                    <a:blip r:embed="rId68">
                      <a:extLst>
                        <a:ext uri="{28A0092B-C50C-407E-A947-70E740481C1C}">
                          <a14:useLocalDpi xmlns:a14="http://schemas.microsoft.com/office/drawing/2010/main" val="0"/>
                        </a:ext>
                      </a:extLst>
                    </a:blip>
                    <a:stretch>
                      <a:fillRect/>
                    </a:stretch>
                  </pic:blipFill>
                  <pic:spPr>
                    <a:xfrm>
                      <a:off x="0" y="0"/>
                      <a:ext cx="2398770" cy="1088474"/>
                    </a:xfrm>
                    <a:prstGeom prst="rect">
                      <a:avLst/>
                    </a:prstGeom>
                  </pic:spPr>
                </pic:pic>
              </a:graphicData>
            </a:graphic>
          </wp:inline>
        </w:drawing>
      </w:r>
    </w:p>
    <w:p w14:paraId="477363E9" w14:textId="77777777" w:rsidR="0094604E" w:rsidRPr="00965EDA" w:rsidRDefault="0094604E" w:rsidP="00093B0E">
      <w:pPr>
        <w:spacing w:after="120" w:line="240" w:lineRule="auto"/>
        <w:ind w:right="-1"/>
        <w:jc w:val="center"/>
        <w:rPr>
          <w:rFonts w:cstheme="minorHAnsi"/>
          <w:lang w:val="en-GB"/>
        </w:rPr>
      </w:pPr>
    </w:p>
    <w:p w14:paraId="30CCB03F" w14:textId="77777777" w:rsidR="002F6EF7" w:rsidRPr="00965EDA" w:rsidRDefault="003A5069" w:rsidP="00093B0E">
      <w:pPr>
        <w:spacing w:after="120" w:line="240" w:lineRule="auto"/>
        <w:ind w:right="-1"/>
        <w:jc w:val="both"/>
        <w:rPr>
          <w:rFonts w:cstheme="minorHAnsi"/>
          <w:lang w:val="en-GB"/>
        </w:rPr>
      </w:pPr>
      <w:r w:rsidRPr="00965EDA">
        <w:rPr>
          <w:rFonts w:cstheme="minorHAnsi"/>
          <w:noProof/>
          <w:lang w:val="en-GB" w:eastAsia="it-IT"/>
        </w:rPr>
        <w:drawing>
          <wp:anchor distT="0" distB="0" distL="114300" distR="114300" simplePos="0" relativeHeight="251642880" behindDoc="0" locked="0" layoutInCell="1" allowOverlap="1" wp14:anchorId="564612B0" wp14:editId="5947C7F9">
            <wp:simplePos x="0" y="0"/>
            <wp:positionH relativeFrom="column">
              <wp:posOffset>3672343</wp:posOffset>
            </wp:positionH>
            <wp:positionV relativeFrom="paragraph">
              <wp:posOffset>131030</wp:posOffset>
            </wp:positionV>
            <wp:extent cx="274955" cy="259080"/>
            <wp:effectExtent l="0" t="0" r="0" b="7620"/>
            <wp:wrapNone/>
            <wp:docPr id="42" name="Immagine 42" descr="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pen"/>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4955" cy="259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65EDA">
        <w:rPr>
          <w:rFonts w:cstheme="minorHAnsi"/>
          <w:lang w:val="en-GB"/>
        </w:rPr>
        <w:t>The Lead Applicant has to provide, under each budget line and per each WP, information on each sub-budget line previously identified by clicking the “pen” button.</w:t>
      </w:r>
    </w:p>
    <w:p w14:paraId="3792291E"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ab/>
      </w:r>
    </w:p>
    <w:p w14:paraId="7D4041A1" w14:textId="77777777" w:rsidR="0094604E" w:rsidRPr="00965EDA" w:rsidRDefault="009D4B2B" w:rsidP="00093B0E">
      <w:pPr>
        <w:spacing w:after="120" w:line="240" w:lineRule="auto"/>
        <w:ind w:right="-1"/>
        <w:jc w:val="both"/>
        <w:rPr>
          <w:rFonts w:cstheme="minorHAnsi"/>
          <w:lang w:val="en-GB"/>
        </w:rPr>
      </w:pPr>
      <w:r w:rsidRPr="00965EDA">
        <w:rPr>
          <w:rFonts w:cstheme="minorHAnsi"/>
          <w:noProof/>
          <w:lang w:val="en-GB" w:eastAsia="it-IT"/>
        </w:rPr>
        <w:drawing>
          <wp:inline distT="0" distB="0" distL="0" distR="0" wp14:anchorId="02487180" wp14:editId="3036FA37">
            <wp:extent cx="6563360" cy="1416455"/>
            <wp:effectExtent l="0" t="0" r="0" b="0"/>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travel2.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629659" cy="1430763"/>
                    </a:xfrm>
                    <a:prstGeom prst="rect">
                      <a:avLst/>
                    </a:prstGeom>
                  </pic:spPr>
                </pic:pic>
              </a:graphicData>
            </a:graphic>
          </wp:inline>
        </w:drawing>
      </w:r>
    </w:p>
    <w:p w14:paraId="2522C69C" w14:textId="77777777" w:rsidR="003A5069" w:rsidRPr="00965EDA" w:rsidRDefault="003A5069" w:rsidP="00093B0E">
      <w:pPr>
        <w:spacing w:after="120" w:line="240" w:lineRule="auto"/>
        <w:ind w:right="-1"/>
        <w:jc w:val="center"/>
        <w:rPr>
          <w:rFonts w:cstheme="minorHAnsi"/>
          <w:lang w:val="en-GB"/>
        </w:rPr>
      </w:pPr>
    </w:p>
    <w:p w14:paraId="422A11BC"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 xml:space="preserve">Amounts in the “Total” cell are automatically calculated. To </w:t>
      </w:r>
      <w:r w:rsidR="00566941" w:rsidRPr="00965EDA">
        <w:rPr>
          <w:rFonts w:cstheme="minorHAnsi"/>
          <w:lang w:val="en-GB"/>
        </w:rPr>
        <w:t>ensure an adequate</w:t>
      </w:r>
      <w:r w:rsidRPr="00965EDA">
        <w:rPr>
          <w:rFonts w:cstheme="minorHAnsi"/>
          <w:lang w:val="en-GB"/>
        </w:rPr>
        <w:t xml:space="preserve"> project assessment it is warmly recommended to provide additional information in the “Comment” box.</w:t>
      </w:r>
    </w:p>
    <w:p w14:paraId="62F72293" w14:textId="77777777" w:rsidR="003A5069" w:rsidRPr="00965EDA" w:rsidRDefault="003A5069" w:rsidP="00093B0E">
      <w:pPr>
        <w:spacing w:after="120" w:line="240" w:lineRule="auto"/>
        <w:ind w:right="-1"/>
        <w:jc w:val="both"/>
        <w:rPr>
          <w:rFonts w:cstheme="minorHAnsi"/>
          <w:lang w:val="en-GB"/>
        </w:rPr>
      </w:pPr>
    </w:p>
    <w:p w14:paraId="3DF653F8" w14:textId="77777777" w:rsidR="003A5069" w:rsidRPr="00965EDA" w:rsidRDefault="003A5069" w:rsidP="00093B0E">
      <w:pPr>
        <w:spacing w:after="120" w:line="240" w:lineRule="auto"/>
        <w:ind w:right="-1"/>
        <w:jc w:val="both"/>
        <w:rPr>
          <w:rFonts w:cstheme="minorHAnsi"/>
          <w:lang w:val="en-GB"/>
        </w:rPr>
      </w:pPr>
    </w:p>
    <w:p w14:paraId="2E002085" w14:textId="77777777" w:rsidR="003A5069" w:rsidRPr="00965EDA" w:rsidRDefault="003A5069" w:rsidP="00093B0E">
      <w:pPr>
        <w:pStyle w:val="Titolo3"/>
        <w:numPr>
          <w:ilvl w:val="2"/>
          <w:numId w:val="29"/>
        </w:numPr>
        <w:spacing w:before="0" w:after="120"/>
        <w:ind w:left="426" w:hanging="426"/>
        <w:rPr>
          <w:rFonts w:asciiTheme="minorHAnsi" w:hAnsiTheme="minorHAnsi" w:cstheme="minorHAnsi"/>
          <w:b w:val="0"/>
          <w:i/>
          <w:sz w:val="22"/>
          <w:szCs w:val="22"/>
          <w:lang w:val="en-GB"/>
        </w:rPr>
      </w:pPr>
      <w:bookmarkStart w:id="52" w:name="bookmark27"/>
      <w:bookmarkStart w:id="53" w:name="_Toc105407038"/>
      <w:bookmarkEnd w:id="52"/>
      <w:proofErr w:type="spellStart"/>
      <w:r w:rsidRPr="00965EDA">
        <w:rPr>
          <w:rFonts w:asciiTheme="minorHAnsi" w:hAnsiTheme="minorHAnsi" w:cstheme="minorHAnsi"/>
          <w:b w:val="0"/>
          <w:i/>
          <w:sz w:val="22"/>
          <w:szCs w:val="22"/>
          <w:lang w:val="en-GB"/>
        </w:rPr>
        <w:t>Infrastructure&amp;works</w:t>
      </w:r>
      <w:proofErr w:type="spellEnd"/>
      <w:r w:rsidRPr="00965EDA">
        <w:rPr>
          <w:rFonts w:asciiTheme="minorHAnsi" w:hAnsiTheme="minorHAnsi" w:cstheme="minorHAnsi"/>
          <w:b w:val="0"/>
          <w:i/>
          <w:sz w:val="22"/>
          <w:szCs w:val="22"/>
          <w:lang w:val="en-GB"/>
        </w:rPr>
        <w:t xml:space="preserve"> - Net revenue</w:t>
      </w:r>
      <w:bookmarkEnd w:id="53"/>
    </w:p>
    <w:p w14:paraId="55EC5679" w14:textId="2A5603DB" w:rsidR="003A5069" w:rsidRPr="00965EDA" w:rsidRDefault="003A5069" w:rsidP="00093B0E">
      <w:pPr>
        <w:spacing w:after="120" w:line="240" w:lineRule="auto"/>
        <w:ind w:right="-1"/>
        <w:jc w:val="both"/>
        <w:rPr>
          <w:rFonts w:cstheme="minorHAnsi"/>
          <w:lang w:val="en-GB"/>
        </w:rPr>
      </w:pPr>
      <w:r w:rsidRPr="00965EDA">
        <w:rPr>
          <w:rFonts w:cstheme="minorHAnsi"/>
          <w:lang w:val="en-GB"/>
        </w:rPr>
        <w:t>Not applicable</w:t>
      </w:r>
      <w:r w:rsidR="00CA6E9A" w:rsidRPr="00965EDA">
        <w:rPr>
          <w:rFonts w:cstheme="minorHAnsi"/>
          <w:lang w:val="en-GB"/>
        </w:rPr>
        <w:t>.</w:t>
      </w:r>
    </w:p>
    <w:p w14:paraId="66BE36B9" w14:textId="3C3105AA" w:rsidR="003A5069" w:rsidRPr="00965EDA" w:rsidRDefault="003A5069" w:rsidP="00093B0E">
      <w:pPr>
        <w:spacing w:after="120" w:line="240" w:lineRule="auto"/>
        <w:ind w:right="-1"/>
        <w:jc w:val="both"/>
        <w:rPr>
          <w:rFonts w:cstheme="minorHAnsi"/>
          <w:lang w:val="en-GB"/>
        </w:rPr>
      </w:pPr>
    </w:p>
    <w:p w14:paraId="3FB319E2" w14:textId="77777777" w:rsidR="00C75056" w:rsidRPr="00965EDA" w:rsidRDefault="00C75056" w:rsidP="00093B0E">
      <w:pPr>
        <w:spacing w:after="120" w:line="240" w:lineRule="auto"/>
        <w:ind w:right="-1"/>
        <w:jc w:val="both"/>
        <w:rPr>
          <w:rFonts w:cstheme="minorHAnsi"/>
          <w:lang w:val="en-GB"/>
        </w:rPr>
      </w:pPr>
    </w:p>
    <w:p w14:paraId="1E795627" w14:textId="31D31974" w:rsidR="00605FEC" w:rsidRPr="00965EDA" w:rsidRDefault="00F615B1" w:rsidP="00093B0E">
      <w:pPr>
        <w:pStyle w:val="Titolo3"/>
        <w:numPr>
          <w:ilvl w:val="2"/>
          <w:numId w:val="29"/>
        </w:numPr>
        <w:spacing w:before="0" w:after="120"/>
        <w:ind w:left="426" w:hanging="426"/>
        <w:rPr>
          <w:rFonts w:asciiTheme="minorHAnsi" w:hAnsiTheme="minorHAnsi" w:cstheme="minorHAnsi"/>
          <w:b w:val="0"/>
          <w:i/>
          <w:sz w:val="22"/>
          <w:szCs w:val="22"/>
          <w:lang w:val="en-GB"/>
        </w:rPr>
      </w:pPr>
      <w:bookmarkStart w:id="54" w:name="_Toc105407039"/>
      <w:r w:rsidRPr="00965EDA">
        <w:rPr>
          <w:rFonts w:asciiTheme="minorHAnsi" w:hAnsiTheme="minorHAnsi" w:cstheme="minorHAnsi"/>
          <w:b w:val="0"/>
          <w:i/>
          <w:sz w:val="22"/>
          <w:szCs w:val="22"/>
          <w:lang w:val="en-GB"/>
        </w:rPr>
        <w:t xml:space="preserve">Budget </w:t>
      </w:r>
      <w:r w:rsidR="00605FEC" w:rsidRPr="00965EDA">
        <w:rPr>
          <w:rFonts w:asciiTheme="minorHAnsi" w:hAnsiTheme="minorHAnsi" w:cstheme="minorHAnsi"/>
          <w:b w:val="0"/>
          <w:i/>
          <w:sz w:val="22"/>
          <w:szCs w:val="22"/>
          <w:lang w:val="en-GB"/>
        </w:rPr>
        <w:t>Checks</w:t>
      </w:r>
      <w:bookmarkEnd w:id="54"/>
    </w:p>
    <w:p w14:paraId="1D3A0FD9" w14:textId="6ADEFF41" w:rsidR="00103836" w:rsidRPr="00965EDA" w:rsidRDefault="00103836" w:rsidP="00093B0E">
      <w:pPr>
        <w:spacing w:after="120" w:line="240" w:lineRule="auto"/>
        <w:ind w:right="-1"/>
        <w:jc w:val="both"/>
        <w:rPr>
          <w:rFonts w:cstheme="minorHAnsi"/>
          <w:lang w:val="en-GB"/>
        </w:rPr>
      </w:pPr>
      <w:r w:rsidRPr="00965EDA">
        <w:rPr>
          <w:rFonts w:cstheme="minorHAnsi"/>
          <w:lang w:val="en-GB"/>
        </w:rPr>
        <w:t>When clicking on the button “</w:t>
      </w:r>
      <w:r w:rsidRPr="00965EDA">
        <w:rPr>
          <w:rFonts w:cstheme="minorHAnsi"/>
          <w:color w:val="1F282D"/>
          <w:shd w:val="clear" w:color="auto" w:fill="FFFFFF"/>
          <w:lang w:val="en-GB"/>
        </w:rPr>
        <w:t xml:space="preserve">Check Saved Project”, </w:t>
      </w:r>
      <w:r w:rsidRPr="00965EDA">
        <w:rPr>
          <w:rFonts w:cstheme="minorHAnsi"/>
          <w:lang w:val="en-GB"/>
        </w:rPr>
        <w:t>the following checks on the data entered in this section will be performed:</w:t>
      </w:r>
    </w:p>
    <w:p w14:paraId="1A413EB5" w14:textId="1DA9AD39" w:rsidR="00FA48DF" w:rsidRPr="00965EDA" w:rsidRDefault="00FA48DF" w:rsidP="00093B0E">
      <w:pPr>
        <w:pStyle w:val="Paragrafoelenco"/>
        <w:numPr>
          <w:ilvl w:val="0"/>
          <w:numId w:val="31"/>
        </w:numPr>
        <w:spacing w:after="120"/>
        <w:ind w:right="-1"/>
        <w:jc w:val="both"/>
        <w:rPr>
          <w:rFonts w:asciiTheme="minorHAnsi" w:hAnsiTheme="minorHAnsi" w:cstheme="minorHAnsi"/>
          <w:sz w:val="22"/>
          <w:szCs w:val="22"/>
          <w:lang w:val="en-GB"/>
        </w:rPr>
      </w:pPr>
      <w:r w:rsidRPr="00965EDA">
        <w:rPr>
          <w:rFonts w:asciiTheme="minorHAnsi" w:hAnsiTheme="minorHAnsi" w:cstheme="minorHAnsi"/>
          <w:sz w:val="22"/>
          <w:szCs w:val="22"/>
          <w:lang w:val="en-GB"/>
        </w:rPr>
        <w:t xml:space="preserve">The field ‘Budget </w:t>
      </w:r>
      <w:proofErr w:type="spellStart"/>
      <w:r w:rsidRPr="00965EDA">
        <w:rPr>
          <w:rFonts w:asciiTheme="minorHAnsi" w:hAnsiTheme="minorHAnsi" w:cstheme="minorHAnsi"/>
          <w:sz w:val="22"/>
          <w:szCs w:val="22"/>
          <w:lang w:val="en-GB"/>
        </w:rPr>
        <w:t>Flatrates</w:t>
      </w:r>
      <w:proofErr w:type="spellEnd"/>
      <w:r w:rsidRPr="00965EDA">
        <w:rPr>
          <w:rFonts w:asciiTheme="minorHAnsi" w:hAnsiTheme="minorHAnsi" w:cstheme="minorHAnsi"/>
          <w:sz w:val="22"/>
          <w:szCs w:val="22"/>
          <w:lang w:val="en-GB"/>
        </w:rPr>
        <w:t>’ must be selected</w:t>
      </w:r>
      <w:r w:rsidR="00605FEC" w:rsidRPr="00965EDA">
        <w:rPr>
          <w:rFonts w:asciiTheme="minorHAnsi" w:hAnsiTheme="minorHAnsi" w:cstheme="minorHAnsi"/>
          <w:sz w:val="22"/>
          <w:szCs w:val="22"/>
          <w:lang w:val="en-GB"/>
        </w:rPr>
        <w:t>;</w:t>
      </w:r>
    </w:p>
    <w:p w14:paraId="43F211D2" w14:textId="11672127" w:rsidR="00103836" w:rsidRPr="00965EDA" w:rsidRDefault="00FA48DF" w:rsidP="00093B0E">
      <w:pPr>
        <w:pStyle w:val="Paragrafoelenco"/>
        <w:numPr>
          <w:ilvl w:val="0"/>
          <w:numId w:val="31"/>
        </w:numPr>
        <w:spacing w:after="120"/>
        <w:ind w:right="-1"/>
        <w:jc w:val="both"/>
        <w:rPr>
          <w:rFonts w:asciiTheme="minorHAnsi" w:hAnsiTheme="minorHAnsi" w:cstheme="minorHAnsi"/>
          <w:sz w:val="22"/>
          <w:szCs w:val="22"/>
          <w:lang w:val="en-GB"/>
        </w:rPr>
      </w:pPr>
      <w:r w:rsidRPr="00965EDA">
        <w:rPr>
          <w:rFonts w:asciiTheme="minorHAnsi" w:hAnsiTheme="minorHAnsi" w:cstheme="minorHAnsi"/>
          <w:sz w:val="22"/>
          <w:szCs w:val="22"/>
          <w:lang w:val="en-GB"/>
        </w:rPr>
        <w:t>The field ‘</w:t>
      </w:r>
      <w:proofErr w:type="spellStart"/>
      <w:r w:rsidRPr="00965EDA">
        <w:rPr>
          <w:rFonts w:asciiTheme="minorHAnsi" w:hAnsiTheme="minorHAnsi" w:cstheme="minorHAnsi"/>
          <w:sz w:val="22"/>
          <w:szCs w:val="22"/>
          <w:lang w:val="en-GB"/>
        </w:rPr>
        <w:t>Flatrates</w:t>
      </w:r>
      <w:proofErr w:type="spellEnd"/>
      <w:r w:rsidRPr="00965EDA">
        <w:rPr>
          <w:rFonts w:asciiTheme="minorHAnsi" w:hAnsiTheme="minorHAnsi" w:cstheme="minorHAnsi"/>
          <w:sz w:val="22"/>
          <w:szCs w:val="22"/>
          <w:lang w:val="en-GB"/>
        </w:rPr>
        <w:t xml:space="preserve"> Office’ must be equal to 10%</w:t>
      </w:r>
      <w:r w:rsidR="00605FEC" w:rsidRPr="00965EDA">
        <w:rPr>
          <w:rFonts w:asciiTheme="minorHAnsi" w:hAnsiTheme="minorHAnsi" w:cstheme="minorHAnsi"/>
          <w:sz w:val="22"/>
          <w:szCs w:val="22"/>
          <w:lang w:val="en-GB"/>
        </w:rPr>
        <w:t>;</w:t>
      </w:r>
    </w:p>
    <w:p w14:paraId="566B6C60" w14:textId="4333B6D5" w:rsidR="0068530E" w:rsidRDefault="0068530E" w:rsidP="00093B0E">
      <w:pPr>
        <w:pStyle w:val="Paragrafoelenco"/>
        <w:numPr>
          <w:ilvl w:val="0"/>
          <w:numId w:val="31"/>
        </w:numPr>
        <w:spacing w:after="120"/>
        <w:ind w:right="-1"/>
        <w:jc w:val="both"/>
        <w:rPr>
          <w:rFonts w:asciiTheme="minorHAnsi" w:hAnsiTheme="minorHAnsi" w:cstheme="minorHAnsi"/>
          <w:sz w:val="22"/>
          <w:szCs w:val="22"/>
          <w:lang w:val="en-GB"/>
        </w:rPr>
      </w:pPr>
      <w:r>
        <w:rPr>
          <w:rFonts w:asciiTheme="minorHAnsi" w:hAnsiTheme="minorHAnsi" w:cstheme="minorHAnsi"/>
          <w:sz w:val="22"/>
          <w:szCs w:val="22"/>
          <w:lang w:val="en-GB"/>
        </w:rPr>
        <w:t xml:space="preserve">The maximum EU co-financing </w:t>
      </w:r>
      <w:r w:rsidR="002472ED">
        <w:rPr>
          <w:rFonts w:asciiTheme="minorHAnsi" w:hAnsiTheme="minorHAnsi" w:cstheme="minorHAnsi"/>
          <w:sz w:val="22"/>
          <w:szCs w:val="22"/>
          <w:lang w:val="en-GB"/>
        </w:rPr>
        <w:t>project budget (ERDF plus IPAII contributions) cannot exceed EUR 1.000.000;</w:t>
      </w:r>
    </w:p>
    <w:p w14:paraId="31F9D6A2" w14:textId="775B837E" w:rsidR="002472ED" w:rsidRDefault="002472ED" w:rsidP="00093B0E">
      <w:pPr>
        <w:pStyle w:val="Paragrafoelenco"/>
        <w:numPr>
          <w:ilvl w:val="0"/>
          <w:numId w:val="31"/>
        </w:numPr>
        <w:spacing w:after="120"/>
        <w:ind w:right="-1"/>
        <w:jc w:val="both"/>
        <w:rPr>
          <w:rFonts w:asciiTheme="minorHAnsi" w:hAnsiTheme="minorHAnsi" w:cstheme="minorHAnsi"/>
          <w:sz w:val="22"/>
          <w:szCs w:val="22"/>
          <w:lang w:val="en-GB"/>
        </w:rPr>
      </w:pPr>
      <w:r>
        <w:rPr>
          <w:rFonts w:asciiTheme="minorHAnsi" w:hAnsiTheme="minorHAnsi" w:cstheme="minorHAnsi"/>
          <w:sz w:val="22"/>
          <w:szCs w:val="22"/>
          <w:lang w:val="en-GB"/>
        </w:rPr>
        <w:t>The maximum EU co-financing for ERDF fund per project cannot exceed EUR 750.000;</w:t>
      </w:r>
    </w:p>
    <w:p w14:paraId="0CD07216" w14:textId="201E1466" w:rsidR="002472ED" w:rsidRPr="00965EDA" w:rsidRDefault="002472ED" w:rsidP="00093B0E">
      <w:pPr>
        <w:pStyle w:val="Paragrafoelenco"/>
        <w:numPr>
          <w:ilvl w:val="0"/>
          <w:numId w:val="31"/>
        </w:numPr>
        <w:spacing w:after="120"/>
        <w:ind w:right="-1"/>
        <w:jc w:val="both"/>
        <w:rPr>
          <w:rFonts w:asciiTheme="minorHAnsi" w:hAnsiTheme="minorHAnsi" w:cstheme="minorHAnsi"/>
          <w:sz w:val="22"/>
          <w:szCs w:val="22"/>
          <w:lang w:val="en-GB"/>
        </w:rPr>
      </w:pPr>
      <w:r>
        <w:rPr>
          <w:rFonts w:asciiTheme="minorHAnsi" w:hAnsiTheme="minorHAnsi" w:cstheme="minorHAnsi"/>
          <w:sz w:val="22"/>
          <w:szCs w:val="22"/>
          <w:lang w:val="en-GB"/>
        </w:rPr>
        <w:t>The maximum EU co-financing for ERDF fund per project cannot exceed EUR 250.000;</w:t>
      </w:r>
    </w:p>
    <w:p w14:paraId="78DE059E" w14:textId="26C20926" w:rsidR="00930E7D" w:rsidRPr="00965EDA" w:rsidRDefault="00930E7D" w:rsidP="00093B0E">
      <w:pPr>
        <w:pStyle w:val="Paragrafoelenco"/>
        <w:numPr>
          <w:ilvl w:val="0"/>
          <w:numId w:val="31"/>
        </w:numPr>
        <w:spacing w:after="120"/>
        <w:ind w:right="-1"/>
        <w:jc w:val="both"/>
        <w:rPr>
          <w:rFonts w:asciiTheme="minorHAnsi" w:hAnsiTheme="minorHAnsi" w:cstheme="minorHAnsi"/>
          <w:sz w:val="22"/>
          <w:szCs w:val="22"/>
          <w:lang w:val="en-GB"/>
        </w:rPr>
      </w:pPr>
      <w:r w:rsidRPr="00965EDA">
        <w:rPr>
          <w:rFonts w:asciiTheme="minorHAnsi" w:hAnsiTheme="minorHAnsi" w:cstheme="minorHAnsi"/>
          <w:sz w:val="22"/>
          <w:szCs w:val="22"/>
          <w:lang w:val="en-GB"/>
        </w:rPr>
        <w:t xml:space="preserve">The total Project Budget for WP </w:t>
      </w:r>
      <w:r w:rsidR="00605FEC" w:rsidRPr="00965EDA">
        <w:rPr>
          <w:rFonts w:asciiTheme="minorHAnsi" w:hAnsiTheme="minorHAnsi" w:cstheme="minorHAnsi"/>
          <w:sz w:val="22"/>
          <w:szCs w:val="22"/>
          <w:lang w:val="en-GB"/>
        </w:rPr>
        <w:t xml:space="preserve">Preparation </w:t>
      </w:r>
      <w:r w:rsidR="00114B5D" w:rsidRPr="00965EDA">
        <w:rPr>
          <w:rFonts w:asciiTheme="minorHAnsi" w:hAnsiTheme="minorHAnsi" w:cstheme="minorHAnsi"/>
          <w:sz w:val="22"/>
          <w:szCs w:val="22"/>
          <w:lang w:val="en-GB"/>
        </w:rPr>
        <w:t xml:space="preserve">must </w:t>
      </w:r>
      <w:r w:rsidRPr="00965EDA">
        <w:rPr>
          <w:rFonts w:asciiTheme="minorHAnsi" w:hAnsiTheme="minorHAnsi" w:cstheme="minorHAnsi"/>
          <w:sz w:val="22"/>
          <w:szCs w:val="22"/>
          <w:lang w:val="en-GB"/>
        </w:rPr>
        <w:t xml:space="preserve">not exceed </w:t>
      </w:r>
      <w:r w:rsidR="00605FEC" w:rsidRPr="00965EDA">
        <w:rPr>
          <w:rFonts w:asciiTheme="minorHAnsi" w:hAnsiTheme="minorHAnsi" w:cstheme="minorHAnsi"/>
          <w:sz w:val="22"/>
          <w:szCs w:val="22"/>
          <w:lang w:val="en-GB"/>
        </w:rPr>
        <w:t xml:space="preserve">EUR </w:t>
      </w:r>
      <w:r w:rsidRPr="00965EDA">
        <w:rPr>
          <w:rFonts w:asciiTheme="minorHAnsi" w:hAnsiTheme="minorHAnsi" w:cstheme="minorHAnsi"/>
          <w:sz w:val="22"/>
          <w:szCs w:val="22"/>
          <w:lang w:val="en-GB"/>
        </w:rPr>
        <w:t>11.800</w:t>
      </w:r>
      <w:r w:rsidR="00605FEC" w:rsidRPr="00965EDA">
        <w:rPr>
          <w:rFonts w:asciiTheme="minorHAnsi" w:hAnsiTheme="minorHAnsi" w:cstheme="minorHAnsi"/>
          <w:sz w:val="22"/>
          <w:szCs w:val="22"/>
          <w:lang w:val="en-GB"/>
        </w:rPr>
        <w:t>.</w:t>
      </w:r>
    </w:p>
    <w:p w14:paraId="35CD83B0" w14:textId="77777777" w:rsidR="00710FFE" w:rsidRPr="00965EDA" w:rsidRDefault="00710FFE" w:rsidP="00093B0E">
      <w:pPr>
        <w:spacing w:after="120" w:line="240" w:lineRule="auto"/>
        <w:ind w:right="-1"/>
        <w:jc w:val="both"/>
        <w:rPr>
          <w:rFonts w:cstheme="minorHAnsi"/>
          <w:lang w:val="en-GB"/>
        </w:rPr>
      </w:pPr>
    </w:p>
    <w:p w14:paraId="38A28187" w14:textId="39DB86C2" w:rsidR="00103836" w:rsidRPr="00965EDA" w:rsidRDefault="00103836" w:rsidP="00093B0E">
      <w:pPr>
        <w:spacing w:after="120" w:line="240" w:lineRule="auto"/>
        <w:ind w:right="-1"/>
        <w:jc w:val="both"/>
        <w:rPr>
          <w:rFonts w:cstheme="minorHAnsi"/>
          <w:lang w:val="en-GB"/>
        </w:rPr>
      </w:pPr>
      <w:r w:rsidRPr="00965EDA">
        <w:rPr>
          <w:rFonts w:cstheme="minorHAnsi"/>
          <w:lang w:val="en-GB"/>
        </w:rPr>
        <w:t xml:space="preserve">The </w:t>
      </w:r>
      <w:proofErr w:type="spellStart"/>
      <w:r w:rsidRPr="00965EDA">
        <w:rPr>
          <w:rFonts w:cstheme="minorHAnsi"/>
          <w:lang w:val="en-GB"/>
        </w:rPr>
        <w:t>eMS</w:t>
      </w:r>
      <w:proofErr w:type="spellEnd"/>
      <w:r w:rsidRPr="00965EDA">
        <w:rPr>
          <w:rFonts w:cstheme="minorHAnsi"/>
          <w:lang w:val="en-GB"/>
        </w:rPr>
        <w:t xml:space="preserve"> will not allow the submission of the Application Form if all the checked conditions are not satisfied.</w:t>
      </w:r>
    </w:p>
    <w:p w14:paraId="2A463E16" w14:textId="3BD4A8DA" w:rsidR="003A5069" w:rsidRPr="00965EDA" w:rsidRDefault="003A5069" w:rsidP="00093B0E">
      <w:pPr>
        <w:spacing w:after="120" w:line="240" w:lineRule="auto"/>
        <w:ind w:right="-1"/>
        <w:jc w:val="both"/>
        <w:rPr>
          <w:rFonts w:cstheme="minorHAnsi"/>
          <w:lang w:val="en-GB"/>
        </w:rPr>
      </w:pPr>
    </w:p>
    <w:p w14:paraId="685E8EC1" w14:textId="77777777" w:rsidR="00C75056" w:rsidRPr="00965EDA" w:rsidRDefault="00C75056" w:rsidP="00093B0E">
      <w:pPr>
        <w:spacing w:after="120" w:line="240" w:lineRule="auto"/>
        <w:ind w:right="-1"/>
        <w:jc w:val="both"/>
        <w:rPr>
          <w:rFonts w:cstheme="minorHAnsi"/>
          <w:lang w:val="en-GB"/>
        </w:rPr>
      </w:pPr>
    </w:p>
    <w:p w14:paraId="63C89487" w14:textId="77777777" w:rsidR="003A5069" w:rsidRPr="00965EDA" w:rsidRDefault="003A5069" w:rsidP="00093B0E">
      <w:pPr>
        <w:pStyle w:val="Titolo2"/>
        <w:numPr>
          <w:ilvl w:val="1"/>
          <w:numId w:val="29"/>
        </w:numPr>
        <w:spacing w:before="0" w:after="120"/>
        <w:ind w:left="426" w:hanging="426"/>
        <w:rPr>
          <w:rFonts w:asciiTheme="minorHAnsi" w:hAnsiTheme="minorHAnsi" w:cstheme="minorHAnsi"/>
          <w:sz w:val="22"/>
          <w:szCs w:val="22"/>
          <w:lang w:val="en-GB"/>
        </w:rPr>
      </w:pPr>
      <w:bookmarkStart w:id="55" w:name="bookmark28"/>
      <w:bookmarkStart w:id="56" w:name="_Toc105407040"/>
      <w:bookmarkEnd w:id="55"/>
      <w:r w:rsidRPr="00965EDA">
        <w:rPr>
          <w:rFonts w:asciiTheme="minorHAnsi" w:hAnsiTheme="minorHAnsi" w:cstheme="minorHAnsi"/>
          <w:sz w:val="22"/>
          <w:szCs w:val="22"/>
          <w:lang w:val="en-GB"/>
        </w:rPr>
        <w:t>Define Contribution</w:t>
      </w:r>
      <w:bookmarkEnd w:id="56"/>
    </w:p>
    <w:p w14:paraId="20F6E446" w14:textId="77777777" w:rsidR="003A5069" w:rsidRPr="00965EDA" w:rsidRDefault="00997ED6" w:rsidP="00093B0E">
      <w:pPr>
        <w:spacing w:after="120" w:line="240" w:lineRule="auto"/>
        <w:ind w:right="-1"/>
        <w:jc w:val="both"/>
        <w:rPr>
          <w:rFonts w:cstheme="minorHAnsi"/>
          <w:lang w:val="en-GB"/>
        </w:rPr>
      </w:pPr>
      <w:r w:rsidRPr="00965EDA">
        <w:rPr>
          <w:rFonts w:cstheme="minorHAnsi"/>
          <w:noProof/>
          <w:lang w:val="en-GB" w:eastAsia="it-IT"/>
        </w:rPr>
        <w:drawing>
          <wp:anchor distT="0" distB="0" distL="114300" distR="114300" simplePos="0" relativeHeight="251645952" behindDoc="0" locked="0" layoutInCell="1" allowOverlap="1" wp14:anchorId="0F3E11D8" wp14:editId="5B3F51D3">
            <wp:simplePos x="0" y="0"/>
            <wp:positionH relativeFrom="column">
              <wp:posOffset>2166233</wp:posOffset>
            </wp:positionH>
            <wp:positionV relativeFrom="paragraph">
              <wp:posOffset>170179</wp:posOffset>
            </wp:positionV>
            <wp:extent cx="866693" cy="198069"/>
            <wp:effectExtent l="0" t="0" r="0" b="0"/>
            <wp:wrapNone/>
            <wp:docPr id="41" name="Immagine 41" descr="define-cont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efine-cont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876300" cy="200265"/>
                    </a:xfrm>
                    <a:prstGeom prst="rect">
                      <a:avLst/>
                    </a:prstGeom>
                    <a:noFill/>
                    <a:ln>
                      <a:noFill/>
                    </a:ln>
                  </pic:spPr>
                </pic:pic>
              </a:graphicData>
            </a:graphic>
            <wp14:sizeRelH relativeFrom="page">
              <wp14:pctWidth>0</wp14:pctWidth>
            </wp14:sizeRelH>
            <wp14:sizeRelV relativeFrom="page">
              <wp14:pctHeight>0</wp14:pctHeight>
            </wp14:sizeRelV>
          </wp:anchor>
        </w:drawing>
      </w:r>
      <w:r w:rsidR="003A5069" w:rsidRPr="00965EDA">
        <w:rPr>
          <w:rFonts w:cstheme="minorHAnsi"/>
          <w:lang w:val="en-GB"/>
        </w:rPr>
        <w:t>To define contribution, the Lead Applicant must return to the “Project Budget” section, select “Partner Budget</w:t>
      </w:r>
      <w:proofErr w:type="gramStart"/>
      <w:r w:rsidR="003A5069" w:rsidRPr="00965EDA">
        <w:rPr>
          <w:rFonts w:cstheme="minorHAnsi"/>
          <w:lang w:val="en-GB"/>
        </w:rPr>
        <w:t>”</w:t>
      </w:r>
      <w:proofErr w:type="gramEnd"/>
      <w:r w:rsidR="003A5069" w:rsidRPr="00965EDA">
        <w:rPr>
          <w:rFonts w:cstheme="minorHAnsi"/>
          <w:lang w:val="en-GB"/>
        </w:rPr>
        <w:t xml:space="preserve"> and then select the button </w:t>
      </w:r>
      <w:r w:rsidR="003A5069" w:rsidRPr="00965EDA">
        <w:rPr>
          <w:rFonts w:cstheme="minorHAnsi"/>
          <w:lang w:val="en-GB"/>
        </w:rPr>
        <w:tab/>
      </w:r>
      <w:r w:rsidR="003A5069" w:rsidRPr="00965EDA">
        <w:rPr>
          <w:rFonts w:cstheme="minorHAnsi"/>
          <w:lang w:val="en-GB"/>
        </w:rPr>
        <w:tab/>
      </w:r>
      <w:r w:rsidRPr="00965EDA">
        <w:rPr>
          <w:rFonts w:cstheme="minorHAnsi"/>
          <w:lang w:val="en-GB"/>
        </w:rPr>
        <w:tab/>
      </w:r>
      <w:r w:rsidR="003A5069" w:rsidRPr="00965EDA">
        <w:rPr>
          <w:rFonts w:cstheme="minorHAnsi"/>
          <w:lang w:val="en-GB"/>
        </w:rPr>
        <w:t>that appear</w:t>
      </w:r>
      <w:r w:rsidR="00E30037" w:rsidRPr="00965EDA">
        <w:rPr>
          <w:rFonts w:cstheme="minorHAnsi"/>
          <w:lang w:val="en-GB"/>
        </w:rPr>
        <w:t>s on the right of each project p</w:t>
      </w:r>
      <w:r w:rsidR="003A5069" w:rsidRPr="00965EDA">
        <w:rPr>
          <w:rFonts w:cstheme="minorHAnsi"/>
          <w:lang w:val="en-GB"/>
        </w:rPr>
        <w:t>artner row.</w:t>
      </w:r>
    </w:p>
    <w:p w14:paraId="3AA0141E"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The following table appears:</w:t>
      </w:r>
      <w:r w:rsidR="000F4E62" w:rsidRPr="00965EDA">
        <w:rPr>
          <w:rFonts w:cstheme="minorHAnsi"/>
          <w:lang w:val="en-GB" w:eastAsia="it-IT"/>
        </w:rPr>
        <w:t xml:space="preserve"> </w:t>
      </w:r>
    </w:p>
    <w:p w14:paraId="2A308FB4" w14:textId="77777777" w:rsidR="003A5069" w:rsidRPr="00965EDA" w:rsidRDefault="000F4E62" w:rsidP="004A44AF">
      <w:pPr>
        <w:spacing w:after="120" w:line="240" w:lineRule="auto"/>
        <w:ind w:right="-1"/>
        <w:rPr>
          <w:rFonts w:cstheme="minorHAnsi"/>
          <w:lang w:val="en-GB"/>
        </w:rPr>
      </w:pPr>
      <w:r w:rsidRPr="00965EDA">
        <w:rPr>
          <w:rFonts w:cstheme="minorHAnsi"/>
          <w:noProof/>
          <w:lang w:val="en-GB" w:eastAsia="it-IT"/>
        </w:rPr>
        <mc:AlternateContent>
          <mc:Choice Requires="wpg">
            <w:drawing>
              <wp:anchor distT="0" distB="0" distL="114300" distR="114300" simplePos="0" relativeHeight="251654144" behindDoc="0" locked="0" layoutInCell="1" allowOverlap="1" wp14:anchorId="34446FE1" wp14:editId="4084D00C">
                <wp:simplePos x="0" y="0"/>
                <wp:positionH relativeFrom="column">
                  <wp:posOffset>1268417</wp:posOffset>
                </wp:positionH>
                <wp:positionV relativeFrom="paragraph">
                  <wp:posOffset>829436</wp:posOffset>
                </wp:positionV>
                <wp:extent cx="3885888" cy="1566697"/>
                <wp:effectExtent l="0" t="0" r="19685" b="14605"/>
                <wp:wrapNone/>
                <wp:docPr id="50" name="Gruppo 50"/>
                <wp:cNvGraphicFramePr/>
                <a:graphic xmlns:a="http://schemas.openxmlformats.org/drawingml/2006/main">
                  <a:graphicData uri="http://schemas.microsoft.com/office/word/2010/wordprocessingGroup">
                    <wpg:wgp>
                      <wpg:cNvGrpSpPr/>
                      <wpg:grpSpPr>
                        <a:xfrm>
                          <a:off x="0" y="0"/>
                          <a:ext cx="3885888" cy="1566697"/>
                          <a:chOff x="0" y="0"/>
                          <a:chExt cx="3885888" cy="1566697"/>
                        </a:xfrm>
                      </wpg:grpSpPr>
                      <wps:wsp>
                        <wps:cNvPr id="55" name="Ovale 55"/>
                        <wps:cNvSpPr>
                          <a:spLocks noChangeArrowheads="1"/>
                        </wps:cNvSpPr>
                        <wps:spPr bwMode="auto">
                          <a:xfrm>
                            <a:off x="0" y="0"/>
                            <a:ext cx="452120" cy="174625"/>
                          </a:xfrm>
                          <a:prstGeom prst="ellipse">
                            <a:avLst/>
                          </a:prstGeom>
                          <a:noFill/>
                          <a:ln w="12700">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Ovale 56"/>
                        <wps:cNvSpPr>
                          <a:spLocks noChangeArrowheads="1"/>
                        </wps:cNvSpPr>
                        <wps:spPr bwMode="auto">
                          <a:xfrm>
                            <a:off x="2272353" y="1194179"/>
                            <a:ext cx="452120" cy="174625"/>
                          </a:xfrm>
                          <a:prstGeom prst="ellipse">
                            <a:avLst/>
                          </a:prstGeom>
                          <a:noFill/>
                          <a:ln w="12700">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Ovale 57"/>
                        <wps:cNvSpPr>
                          <a:spLocks noChangeArrowheads="1"/>
                        </wps:cNvSpPr>
                        <wps:spPr bwMode="auto">
                          <a:xfrm>
                            <a:off x="2272353" y="1392072"/>
                            <a:ext cx="452120" cy="174625"/>
                          </a:xfrm>
                          <a:prstGeom prst="ellipse">
                            <a:avLst/>
                          </a:prstGeom>
                          <a:noFill/>
                          <a:ln w="12700">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Connettore 2 58"/>
                        <wps:cNvCnPr>
                          <a:cxnSpLocks noChangeShapeType="1"/>
                        </wps:cNvCnPr>
                        <wps:spPr bwMode="auto">
                          <a:xfrm>
                            <a:off x="450377" y="75063"/>
                            <a:ext cx="1814195" cy="107823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wps:wsp>
                        <wps:cNvPr id="59" name="Connettore 2 59"/>
                        <wps:cNvCnPr>
                          <a:cxnSpLocks noChangeShapeType="1"/>
                        </wps:cNvCnPr>
                        <wps:spPr bwMode="auto">
                          <a:xfrm>
                            <a:off x="361666" y="143302"/>
                            <a:ext cx="1849755" cy="133350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wps:wsp>
                        <wps:cNvPr id="60" name="Ovale 60"/>
                        <wps:cNvSpPr>
                          <a:spLocks noChangeArrowheads="1"/>
                        </wps:cNvSpPr>
                        <wps:spPr bwMode="auto">
                          <a:xfrm>
                            <a:off x="2729553" y="982639"/>
                            <a:ext cx="1156335" cy="210185"/>
                          </a:xfrm>
                          <a:prstGeom prst="ellipse">
                            <a:avLst/>
                          </a:prstGeom>
                          <a:noFill/>
                          <a:ln w="12700">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Connettore 2 61"/>
                        <wps:cNvCnPr>
                          <a:cxnSpLocks noChangeShapeType="1"/>
                        </wps:cNvCnPr>
                        <wps:spPr bwMode="auto">
                          <a:xfrm flipH="1">
                            <a:off x="2756848" y="1166884"/>
                            <a:ext cx="215265" cy="313690"/>
                          </a:xfrm>
                          <a:prstGeom prst="straightConnector1">
                            <a:avLst/>
                          </a:prstGeom>
                          <a:noFill/>
                          <a:ln w="12700">
                            <a:solidFill>
                              <a:srgbClr val="C00000"/>
                            </a:solidFill>
                            <a:round/>
                            <a:headEnd/>
                            <a:tailEnd type="triangle" w="med" len="med"/>
                          </a:ln>
                          <a:extLst>
                            <a:ext uri="{909E8E84-426E-40DD-AFC4-6F175D3DCCD1}">
                              <a14:hiddenFill xmlns:a14="http://schemas.microsoft.com/office/drawing/2010/main">
                                <a:noFill/>
                              </a14:hiddenFill>
                            </a:ext>
                          </a:extLst>
                        </wps:spPr>
                        <wps:bodyPr/>
                      </wps:wsp>
                    </wpg:wgp>
                  </a:graphicData>
                </a:graphic>
              </wp:anchor>
            </w:drawing>
          </mc:Choice>
          <mc:Fallback>
            <w:pict>
              <v:group w14:anchorId="588C2F8F" id="Gruppo 50" o:spid="_x0000_s1026" style="position:absolute;margin-left:99.9pt;margin-top:65.3pt;width:306pt;height:123.35pt;z-index:251654144" coordsize="38858,156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">
                <v:oval id="Ovale 55" o:spid="_x0000_s1027" style="position:absolute;width:4521;height:1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" filled="f" strokecolor="#c00000" strokeweight="1pt"/>
                <v:oval id="Ovale 56" o:spid="_x0000_s1028" style="position:absolute;left:22723;top:11941;width:4521;height:17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" filled="f" strokecolor="#c00000" strokeweight="1pt"/>
                <v:oval id="Ovale 57" o:spid="_x0000_s1029" style="position:absolute;left:22723;top:13920;width:4521;height:1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" filled="f" strokecolor="#c00000" strokeweight="1pt"/>
                <v:shape id="Connettore 2 58" o:spid="_x0000_s1030" type="#_x0000_t32" style="position:absolute;left:4503;top:750;width:18142;height:107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" strokecolor="#c00000" strokeweight="1pt">
                  <v:stroke endarrow="block"/>
                </v:shape>
                <v:shape id="Connettore 2 59" o:spid="_x0000_s1031" type="#_x0000_t32" style="position:absolute;left:3616;top:1433;width:18498;height:133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" strokecolor="#c00000" strokeweight="1pt">
                  <v:stroke endarrow="block"/>
                </v:shape>
                <v:oval id="Ovale 60" o:spid="_x0000_s1032" style="position:absolute;left:27295;top:9826;width:11563;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" filled="f" strokecolor="#c00000" strokeweight="1pt"/>
                <v:shape id="Connettore 2 61" o:spid="_x0000_s1033" type="#_x0000_t32" style="position:absolute;left:27568;top:11668;width:2153;height:31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" strokecolor="#c00000" strokeweight="1pt">
                  <v:stroke endarrow="block"/>
                </v:shape>
              </v:group>
            </w:pict>
          </mc:Fallback>
        </mc:AlternateContent>
      </w:r>
      <w:r w:rsidRPr="00965EDA">
        <w:rPr>
          <w:rFonts w:cstheme="minorHAnsi"/>
          <w:noProof/>
          <w:lang w:val="en-GB" w:eastAsia="it-IT"/>
        </w:rPr>
        <w:drawing>
          <wp:inline distT="0" distB="0" distL="0" distR="0" wp14:anchorId="2452D431" wp14:editId="18A32CCD">
            <wp:extent cx="5295900" cy="3625850"/>
            <wp:effectExtent l="0" t="0" r="0" b="0"/>
            <wp:docPr id="49" name="Immagine 49" descr="contribu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ontribution"/>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95900" cy="3625850"/>
                    </a:xfrm>
                    <a:prstGeom prst="rect">
                      <a:avLst/>
                    </a:prstGeom>
                    <a:noFill/>
                    <a:ln>
                      <a:noFill/>
                    </a:ln>
                  </pic:spPr>
                </pic:pic>
              </a:graphicData>
            </a:graphic>
          </wp:inline>
        </w:drawing>
      </w:r>
    </w:p>
    <w:p w14:paraId="2405A6D6" w14:textId="77777777" w:rsidR="003A5069" w:rsidRPr="00965EDA" w:rsidRDefault="003A5069" w:rsidP="00093B0E">
      <w:pPr>
        <w:spacing w:after="120" w:line="240" w:lineRule="auto"/>
        <w:ind w:right="-1"/>
        <w:jc w:val="center"/>
        <w:rPr>
          <w:rFonts w:cstheme="minorHAnsi"/>
          <w:lang w:val="en-GB"/>
        </w:rPr>
      </w:pPr>
    </w:p>
    <w:p w14:paraId="07DE2D4C"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The first small table is automatically calculated by the system.</w:t>
      </w:r>
    </w:p>
    <w:p w14:paraId="717C7002" w14:textId="337E2321" w:rsidR="003A5069" w:rsidRPr="00965EDA" w:rsidRDefault="003A5069" w:rsidP="00093B0E">
      <w:pPr>
        <w:spacing w:after="120" w:line="240" w:lineRule="auto"/>
        <w:ind w:right="-1"/>
        <w:jc w:val="both"/>
        <w:rPr>
          <w:rFonts w:cstheme="minorHAnsi"/>
          <w:lang w:val="en-GB"/>
        </w:rPr>
      </w:pPr>
      <w:r w:rsidRPr="00965EDA">
        <w:rPr>
          <w:rFonts w:cstheme="minorHAnsi"/>
          <w:lang w:val="en-GB"/>
        </w:rPr>
        <w:t xml:space="preserve">The second table focuses on the characteristics of </w:t>
      </w:r>
      <w:r w:rsidR="00605FEC" w:rsidRPr="00965EDA">
        <w:rPr>
          <w:rFonts w:cstheme="minorHAnsi"/>
          <w:lang w:val="en-GB"/>
        </w:rPr>
        <w:t>project partner c</w:t>
      </w:r>
      <w:r w:rsidR="00E30037" w:rsidRPr="00965EDA">
        <w:rPr>
          <w:rFonts w:cstheme="minorHAnsi"/>
          <w:lang w:val="en-GB"/>
        </w:rPr>
        <w:t xml:space="preserve">ontribution. For each </w:t>
      </w:r>
      <w:r w:rsidR="00605FEC" w:rsidRPr="00965EDA">
        <w:rPr>
          <w:rFonts w:cstheme="minorHAnsi"/>
          <w:lang w:val="en-GB"/>
        </w:rPr>
        <w:t xml:space="preserve">project </w:t>
      </w:r>
      <w:r w:rsidR="00E30037" w:rsidRPr="00965EDA">
        <w:rPr>
          <w:rFonts w:cstheme="minorHAnsi"/>
          <w:lang w:val="en-GB"/>
        </w:rPr>
        <w:t>p</w:t>
      </w:r>
      <w:r w:rsidRPr="00965EDA">
        <w:rPr>
          <w:rFonts w:cstheme="minorHAnsi"/>
          <w:lang w:val="en-GB"/>
        </w:rPr>
        <w:t xml:space="preserve">artner, the Lead Applicant has to provide information on the source of this contribution, specifying it according to the information provided in the Declaration of Lead Applicant and </w:t>
      </w:r>
      <w:r w:rsidR="00E30037" w:rsidRPr="00965EDA">
        <w:rPr>
          <w:rFonts w:cstheme="minorHAnsi"/>
          <w:lang w:val="en-GB"/>
        </w:rPr>
        <w:t>project p</w:t>
      </w:r>
      <w:r w:rsidRPr="00965EDA">
        <w:rPr>
          <w:rFonts w:cstheme="minorHAnsi"/>
          <w:lang w:val="en-GB"/>
        </w:rPr>
        <w:t>artners.</w:t>
      </w:r>
    </w:p>
    <w:p w14:paraId="4DE1EDCB" w14:textId="3DDFA51F" w:rsidR="003A5069" w:rsidRPr="004403D1" w:rsidRDefault="003A5069" w:rsidP="00093B0E">
      <w:pPr>
        <w:spacing w:after="120" w:line="240" w:lineRule="auto"/>
        <w:ind w:right="-1"/>
        <w:jc w:val="both"/>
        <w:rPr>
          <w:rFonts w:cstheme="minorHAnsi"/>
          <w:lang w:val="en-GB"/>
        </w:rPr>
      </w:pPr>
      <w:r w:rsidRPr="00965EDA">
        <w:rPr>
          <w:rFonts w:cstheme="minorHAnsi"/>
          <w:lang w:val="en-GB"/>
        </w:rPr>
        <w:t xml:space="preserve">If the </w:t>
      </w:r>
      <w:r w:rsidR="00605FEC" w:rsidRPr="00965EDA">
        <w:rPr>
          <w:rFonts w:cstheme="minorHAnsi"/>
          <w:lang w:val="en-GB"/>
        </w:rPr>
        <w:t>s</w:t>
      </w:r>
      <w:r w:rsidRPr="00965EDA">
        <w:rPr>
          <w:rFonts w:cstheme="minorHAnsi"/>
          <w:lang w:val="en-GB"/>
        </w:rPr>
        <w:t xml:space="preserve">ource of </w:t>
      </w:r>
      <w:r w:rsidR="00605FEC" w:rsidRPr="00965EDA">
        <w:rPr>
          <w:rFonts w:cstheme="minorHAnsi"/>
          <w:lang w:val="en-GB"/>
        </w:rPr>
        <w:t>c</w:t>
      </w:r>
      <w:r w:rsidRPr="00965EDA">
        <w:rPr>
          <w:rFonts w:cstheme="minorHAnsi"/>
          <w:lang w:val="en-GB"/>
        </w:rPr>
        <w:t>ontributi</w:t>
      </w:r>
      <w:r w:rsidR="00E30037" w:rsidRPr="00965EDA">
        <w:rPr>
          <w:rFonts w:cstheme="minorHAnsi"/>
          <w:lang w:val="en-GB"/>
        </w:rPr>
        <w:t xml:space="preserve">on is provided by the affected </w:t>
      </w:r>
      <w:r w:rsidR="00605FEC" w:rsidRPr="00965EDA">
        <w:rPr>
          <w:rFonts w:cstheme="minorHAnsi"/>
          <w:lang w:val="en-GB"/>
        </w:rPr>
        <w:t xml:space="preserve">project </w:t>
      </w:r>
      <w:r w:rsidR="00E30037" w:rsidRPr="00965EDA">
        <w:rPr>
          <w:rFonts w:cstheme="minorHAnsi"/>
          <w:lang w:val="en-GB"/>
        </w:rPr>
        <w:t>p</w:t>
      </w:r>
      <w:r w:rsidRPr="00965EDA">
        <w:rPr>
          <w:rFonts w:cstheme="minorHAnsi"/>
          <w:lang w:val="en-GB"/>
        </w:rPr>
        <w:t xml:space="preserve">artner, the related amount must be reported </w:t>
      </w:r>
      <w:r w:rsidRPr="004403D1">
        <w:rPr>
          <w:rFonts w:cstheme="minorHAnsi"/>
          <w:lang w:val="en-GB"/>
        </w:rPr>
        <w:t>in the box “Amount” of the first row.</w:t>
      </w:r>
    </w:p>
    <w:p w14:paraId="6F6C6254" w14:textId="5575E9B4" w:rsidR="003A5069" w:rsidRPr="00965EDA" w:rsidRDefault="003A5069" w:rsidP="00093B0E">
      <w:pPr>
        <w:spacing w:after="120" w:line="240" w:lineRule="auto"/>
        <w:ind w:right="-1"/>
        <w:jc w:val="both"/>
        <w:rPr>
          <w:rFonts w:cstheme="minorHAnsi"/>
          <w:lang w:val="en-GB"/>
        </w:rPr>
      </w:pPr>
      <w:r w:rsidRPr="004403D1">
        <w:rPr>
          <w:rFonts w:cstheme="minorHAnsi"/>
          <w:lang w:val="en-GB"/>
        </w:rPr>
        <w:t xml:space="preserve">If the </w:t>
      </w:r>
      <w:r w:rsidR="00605FEC" w:rsidRPr="004403D1">
        <w:rPr>
          <w:rFonts w:cstheme="minorHAnsi"/>
          <w:lang w:val="en-GB"/>
        </w:rPr>
        <w:t>s</w:t>
      </w:r>
      <w:r w:rsidRPr="004403D1">
        <w:rPr>
          <w:rFonts w:cstheme="minorHAnsi"/>
          <w:lang w:val="en-GB"/>
        </w:rPr>
        <w:t xml:space="preserve">ource of </w:t>
      </w:r>
      <w:r w:rsidR="00605FEC" w:rsidRPr="004403D1">
        <w:rPr>
          <w:rFonts w:cstheme="minorHAnsi"/>
          <w:lang w:val="en-GB"/>
        </w:rPr>
        <w:t>c</w:t>
      </w:r>
      <w:r w:rsidRPr="004403D1">
        <w:rPr>
          <w:rFonts w:cstheme="minorHAnsi"/>
          <w:lang w:val="en-GB"/>
        </w:rPr>
        <w:t>ontribution</w:t>
      </w:r>
      <w:r w:rsidRPr="00965EDA">
        <w:rPr>
          <w:rFonts w:cstheme="minorHAnsi"/>
          <w:lang w:val="en-GB"/>
        </w:rPr>
        <w:t xml:space="preserve"> is provided by </w:t>
      </w:r>
      <w:r w:rsidRPr="00965EDA">
        <w:rPr>
          <w:rFonts w:cstheme="minorHAnsi"/>
          <w:b/>
          <w:lang w:val="en-GB"/>
        </w:rPr>
        <w:t xml:space="preserve">another Institution </w:t>
      </w:r>
      <w:r w:rsidRPr="00965EDA">
        <w:rPr>
          <w:rFonts w:cstheme="minorHAnsi"/>
          <w:lang w:val="en-GB"/>
        </w:rPr>
        <w:t xml:space="preserve">(e.g.: national funds), the Lead Applicant has to click on “Create Partner Contribution” (“plus” button) first in order to create a new row, where it shall specify the name of the Institution, its legal </w:t>
      </w:r>
      <w:proofErr w:type="gramStart"/>
      <w:r w:rsidRPr="00965EDA">
        <w:rPr>
          <w:rFonts w:cstheme="minorHAnsi"/>
          <w:lang w:val="en-GB"/>
        </w:rPr>
        <w:t>status</w:t>
      </w:r>
      <w:proofErr w:type="gramEnd"/>
      <w:r w:rsidRPr="00965EDA">
        <w:rPr>
          <w:rFonts w:cstheme="minorHAnsi"/>
          <w:lang w:val="en-GB"/>
        </w:rPr>
        <w:t xml:space="preserve"> and the provided amount. </w:t>
      </w:r>
    </w:p>
    <w:p w14:paraId="2C052BB3"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The amounts reported in the first small table and in the second table must coincide.</w:t>
      </w:r>
    </w:p>
    <w:p w14:paraId="5D6A3D2E" w14:textId="77777777" w:rsidR="003A5069" w:rsidRPr="00965EDA" w:rsidRDefault="003A5069" w:rsidP="00093B0E">
      <w:pPr>
        <w:spacing w:after="120" w:line="240" w:lineRule="auto"/>
        <w:ind w:right="-1"/>
        <w:jc w:val="both"/>
        <w:rPr>
          <w:rFonts w:cstheme="minorHAnsi"/>
          <w:lang w:val="en-GB"/>
        </w:rPr>
      </w:pPr>
    </w:p>
    <w:p w14:paraId="2B05F19C" w14:textId="77777777" w:rsidR="003A5069" w:rsidRPr="00965EDA" w:rsidRDefault="003A5069" w:rsidP="00093B0E">
      <w:pPr>
        <w:pStyle w:val="Titolo2"/>
        <w:numPr>
          <w:ilvl w:val="1"/>
          <w:numId w:val="29"/>
        </w:numPr>
        <w:spacing w:before="0" w:after="120"/>
        <w:ind w:left="426" w:hanging="426"/>
        <w:rPr>
          <w:rFonts w:asciiTheme="minorHAnsi" w:hAnsiTheme="minorHAnsi" w:cstheme="minorHAnsi"/>
          <w:sz w:val="22"/>
          <w:szCs w:val="22"/>
          <w:lang w:val="en-GB"/>
        </w:rPr>
      </w:pPr>
      <w:bookmarkStart w:id="57" w:name="bookmark29"/>
      <w:bookmarkStart w:id="58" w:name="_Toc105407041"/>
      <w:bookmarkEnd w:id="57"/>
      <w:r w:rsidRPr="00965EDA">
        <w:rPr>
          <w:rFonts w:asciiTheme="minorHAnsi" w:hAnsiTheme="minorHAnsi" w:cstheme="minorHAnsi"/>
          <w:sz w:val="22"/>
          <w:szCs w:val="22"/>
          <w:lang w:val="en-GB"/>
        </w:rPr>
        <w:t>Activities Outside</w:t>
      </w:r>
      <w:bookmarkEnd w:id="58"/>
    </w:p>
    <w:p w14:paraId="1E12BF32"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lastRenderedPageBreak/>
        <w:t>In this section the Lead Applicant has to ins</w:t>
      </w:r>
      <w:r w:rsidR="00566941" w:rsidRPr="00965EDA">
        <w:rPr>
          <w:rFonts w:cstheme="minorHAnsi"/>
          <w:lang w:val="en-GB"/>
        </w:rPr>
        <w:t>ert those activities that ERDF p</w:t>
      </w:r>
      <w:r w:rsidRPr="00965EDA">
        <w:rPr>
          <w:rFonts w:cstheme="minorHAnsi"/>
          <w:lang w:val="en-GB"/>
        </w:rPr>
        <w:t>artners intend to perform in IPA countries. Amounts have to be included manually. Consistency between this table (and amounts) and activities listed under the sections Work Package List and Project Budget has to be ensured.</w:t>
      </w:r>
    </w:p>
    <w:p w14:paraId="503DAC9E" w14:textId="77777777" w:rsidR="000F4E62" w:rsidRPr="00965EDA" w:rsidRDefault="000F4E62" w:rsidP="00093B0E">
      <w:pPr>
        <w:spacing w:after="120" w:line="240" w:lineRule="auto"/>
        <w:ind w:right="-1"/>
        <w:jc w:val="both"/>
        <w:rPr>
          <w:rFonts w:cstheme="minorHAnsi"/>
          <w:lang w:val="en-GB"/>
        </w:rPr>
      </w:pPr>
    </w:p>
    <w:p w14:paraId="6913FFDD" w14:textId="77777777" w:rsidR="003A5069" w:rsidRPr="00965EDA" w:rsidRDefault="000F4E62" w:rsidP="00093B0E">
      <w:pPr>
        <w:spacing w:after="120" w:line="240" w:lineRule="auto"/>
        <w:ind w:right="-1"/>
        <w:jc w:val="both"/>
        <w:rPr>
          <w:rFonts w:cstheme="minorHAnsi"/>
          <w:lang w:val="en-GB"/>
        </w:rPr>
      </w:pPr>
      <w:r w:rsidRPr="00965EDA">
        <w:rPr>
          <w:rFonts w:cstheme="minorHAnsi"/>
          <w:noProof/>
          <w:lang w:val="en-GB" w:eastAsia="it-IT"/>
        </w:rPr>
        <w:drawing>
          <wp:inline distT="0" distB="0" distL="0" distR="0" wp14:anchorId="4829EB18" wp14:editId="0B2CE3C5">
            <wp:extent cx="6564391" cy="1078173"/>
            <wp:effectExtent l="0" t="0" r="0" b="8255"/>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outsidearea.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578146" cy="1080432"/>
                    </a:xfrm>
                    <a:prstGeom prst="rect">
                      <a:avLst/>
                    </a:prstGeom>
                  </pic:spPr>
                </pic:pic>
              </a:graphicData>
            </a:graphic>
          </wp:inline>
        </w:drawing>
      </w:r>
    </w:p>
    <w:p w14:paraId="3F4BB2A7" w14:textId="77777777" w:rsidR="003A5069" w:rsidRPr="00965EDA" w:rsidRDefault="003A5069" w:rsidP="00093B0E">
      <w:pPr>
        <w:spacing w:after="120" w:line="240" w:lineRule="auto"/>
        <w:ind w:right="-1"/>
        <w:jc w:val="both"/>
        <w:rPr>
          <w:rFonts w:cstheme="minorHAnsi"/>
          <w:lang w:val="en-GB"/>
        </w:rPr>
      </w:pPr>
    </w:p>
    <w:p w14:paraId="7D14DD1A" w14:textId="5AED7F3D" w:rsidR="002A2A37" w:rsidRPr="00965EDA" w:rsidRDefault="002A2A37" w:rsidP="00093B0E">
      <w:pPr>
        <w:spacing w:after="120" w:line="240" w:lineRule="auto"/>
        <w:ind w:right="-1"/>
        <w:jc w:val="both"/>
        <w:rPr>
          <w:rFonts w:cstheme="minorHAnsi"/>
          <w:lang w:val="en-GB"/>
        </w:rPr>
      </w:pPr>
    </w:p>
    <w:p w14:paraId="561183B0" w14:textId="77777777" w:rsidR="003A5069" w:rsidRPr="00965EDA" w:rsidRDefault="003A5069" w:rsidP="00093B0E">
      <w:pPr>
        <w:pStyle w:val="Titolo2"/>
        <w:numPr>
          <w:ilvl w:val="1"/>
          <w:numId w:val="29"/>
        </w:numPr>
        <w:spacing w:before="0" w:after="120"/>
        <w:ind w:left="426" w:hanging="426"/>
        <w:rPr>
          <w:rFonts w:asciiTheme="minorHAnsi" w:hAnsiTheme="minorHAnsi" w:cstheme="minorHAnsi"/>
          <w:sz w:val="22"/>
          <w:szCs w:val="22"/>
          <w:lang w:val="en-GB"/>
        </w:rPr>
      </w:pPr>
      <w:bookmarkStart w:id="59" w:name="bookmark30"/>
      <w:bookmarkStart w:id="60" w:name="_Toc105407042"/>
      <w:bookmarkEnd w:id="59"/>
      <w:r w:rsidRPr="00965EDA">
        <w:rPr>
          <w:rFonts w:asciiTheme="minorHAnsi" w:hAnsiTheme="minorHAnsi" w:cstheme="minorHAnsi"/>
          <w:sz w:val="22"/>
          <w:szCs w:val="22"/>
          <w:lang w:val="en-GB"/>
        </w:rPr>
        <w:t>Project breakdown budget</w:t>
      </w:r>
      <w:bookmarkEnd w:id="60"/>
    </w:p>
    <w:p w14:paraId="78F5DAAA"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This section provides an overview on all amounts included in the Budget section. Data are automatically provided by the system.</w:t>
      </w:r>
    </w:p>
    <w:p w14:paraId="0AD2A2E6" w14:textId="77777777" w:rsidR="0094604E" w:rsidRPr="00965EDA" w:rsidRDefault="000F4E62" w:rsidP="00093B0E">
      <w:pPr>
        <w:spacing w:after="120" w:line="240" w:lineRule="auto"/>
        <w:ind w:right="-1"/>
        <w:jc w:val="both"/>
        <w:rPr>
          <w:rFonts w:cstheme="minorHAnsi"/>
          <w:lang w:val="en-GB"/>
        </w:rPr>
      </w:pPr>
      <w:r w:rsidRPr="00965EDA">
        <w:rPr>
          <w:rFonts w:cstheme="minorHAnsi"/>
          <w:noProof/>
          <w:lang w:val="en-GB" w:eastAsia="it-IT"/>
        </w:rPr>
        <w:drawing>
          <wp:inline distT="0" distB="0" distL="0" distR="0" wp14:anchorId="542AAD32" wp14:editId="04432C96">
            <wp:extent cx="6537982" cy="1262418"/>
            <wp:effectExtent l="0" t="0" r="0" b="0"/>
            <wp:docPr id="63" name="Im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roject-break.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542969" cy="1263381"/>
                    </a:xfrm>
                    <a:prstGeom prst="rect">
                      <a:avLst/>
                    </a:prstGeom>
                  </pic:spPr>
                </pic:pic>
              </a:graphicData>
            </a:graphic>
          </wp:inline>
        </w:drawing>
      </w:r>
    </w:p>
    <w:p w14:paraId="4DBFFDD6" w14:textId="77777777" w:rsidR="0094604E" w:rsidRPr="00965EDA" w:rsidRDefault="0094604E" w:rsidP="00093B0E">
      <w:pPr>
        <w:spacing w:after="120" w:line="240" w:lineRule="auto"/>
        <w:ind w:right="-1"/>
        <w:jc w:val="both"/>
        <w:rPr>
          <w:rFonts w:cstheme="minorHAnsi"/>
          <w:lang w:val="en-GB"/>
        </w:rPr>
      </w:pPr>
    </w:p>
    <w:p w14:paraId="5979E1FE" w14:textId="77777777" w:rsidR="00742A4D" w:rsidRPr="00965EDA" w:rsidRDefault="00742A4D" w:rsidP="00093B0E">
      <w:pPr>
        <w:spacing w:after="120" w:line="240" w:lineRule="auto"/>
        <w:ind w:right="-1"/>
        <w:jc w:val="both"/>
        <w:rPr>
          <w:rFonts w:cstheme="minorHAnsi"/>
          <w:lang w:val="en-GB"/>
        </w:rPr>
      </w:pPr>
    </w:p>
    <w:p w14:paraId="33DFB2A7" w14:textId="77777777" w:rsidR="003A5069" w:rsidRPr="00965EDA" w:rsidRDefault="003A5069" w:rsidP="00093B0E">
      <w:pPr>
        <w:pStyle w:val="Titolo1"/>
        <w:numPr>
          <w:ilvl w:val="0"/>
          <w:numId w:val="27"/>
        </w:numPr>
        <w:spacing w:after="120"/>
        <w:ind w:left="426" w:hanging="426"/>
        <w:rPr>
          <w:rFonts w:asciiTheme="minorHAnsi" w:hAnsiTheme="minorHAnsi" w:cstheme="minorHAnsi"/>
          <w:sz w:val="22"/>
          <w:szCs w:val="22"/>
          <w:lang w:val="en-GB"/>
        </w:rPr>
      </w:pPr>
      <w:bookmarkStart w:id="61" w:name="bookmark31"/>
      <w:bookmarkStart w:id="62" w:name="_Toc105407043"/>
      <w:bookmarkEnd w:id="61"/>
      <w:r w:rsidRPr="00965EDA">
        <w:rPr>
          <w:rFonts w:asciiTheme="minorHAnsi" w:hAnsiTheme="minorHAnsi" w:cstheme="minorHAnsi"/>
          <w:sz w:val="22"/>
          <w:szCs w:val="22"/>
          <w:lang w:val="en-GB"/>
        </w:rPr>
        <w:t>Project Budget Overview</w:t>
      </w:r>
      <w:bookmarkEnd w:id="62"/>
    </w:p>
    <w:p w14:paraId="27D5814B"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 xml:space="preserve">In this section </w:t>
      </w:r>
      <w:proofErr w:type="spellStart"/>
      <w:r w:rsidRPr="00965EDA">
        <w:rPr>
          <w:rFonts w:cstheme="minorHAnsi"/>
          <w:lang w:val="en-GB"/>
        </w:rPr>
        <w:t>eMS</w:t>
      </w:r>
      <w:proofErr w:type="spellEnd"/>
      <w:r w:rsidRPr="00965EDA">
        <w:rPr>
          <w:rFonts w:cstheme="minorHAnsi"/>
          <w:lang w:val="en-GB"/>
        </w:rPr>
        <w:t xml:space="preserve"> provides several budget tables automatically elaborated according to the data inserted in the B</w:t>
      </w:r>
      <w:r w:rsidR="00E30037" w:rsidRPr="00965EDA">
        <w:rPr>
          <w:rFonts w:cstheme="minorHAnsi"/>
          <w:lang w:val="en-GB"/>
        </w:rPr>
        <w:t>udget section for each project p</w:t>
      </w:r>
      <w:r w:rsidRPr="00965EDA">
        <w:rPr>
          <w:rFonts w:cstheme="minorHAnsi"/>
          <w:lang w:val="en-GB"/>
        </w:rPr>
        <w:t>artner.</w:t>
      </w:r>
    </w:p>
    <w:p w14:paraId="44CDDECE" w14:textId="77777777" w:rsidR="000F4E62" w:rsidRPr="00965EDA" w:rsidRDefault="000F4E62" w:rsidP="00093B0E">
      <w:pPr>
        <w:spacing w:after="120" w:line="240" w:lineRule="auto"/>
        <w:ind w:right="-1"/>
        <w:jc w:val="both"/>
        <w:rPr>
          <w:rFonts w:cstheme="minorHAnsi"/>
          <w:lang w:val="en-GB"/>
        </w:rPr>
      </w:pPr>
      <w:r w:rsidRPr="00965EDA">
        <w:rPr>
          <w:rFonts w:cstheme="minorHAnsi"/>
          <w:noProof/>
          <w:lang w:val="en-GB" w:eastAsia="it-IT"/>
        </w:rPr>
        <w:drawing>
          <wp:inline distT="0" distB="0" distL="0" distR="0" wp14:anchorId="20122CAB" wp14:editId="74485C1B">
            <wp:extent cx="6505884" cy="1501254"/>
            <wp:effectExtent l="0" t="0" r="0" b="3810"/>
            <wp:docPr id="64" name="Im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overview.PNG"/>
                    <pic:cNvPicPr/>
                  </pic:nvPicPr>
                  <pic:blipFill>
                    <a:blip r:embed="rId74">
                      <a:extLst>
                        <a:ext uri="{28A0092B-C50C-407E-A947-70E740481C1C}">
                          <a14:useLocalDpi xmlns:a14="http://schemas.microsoft.com/office/drawing/2010/main" val="0"/>
                        </a:ext>
                      </a:extLst>
                    </a:blip>
                    <a:stretch>
                      <a:fillRect/>
                    </a:stretch>
                  </pic:blipFill>
                  <pic:spPr>
                    <a:xfrm>
                      <a:off x="0" y="0"/>
                      <a:ext cx="6514669" cy="1503281"/>
                    </a:xfrm>
                    <a:prstGeom prst="rect">
                      <a:avLst/>
                    </a:prstGeom>
                  </pic:spPr>
                </pic:pic>
              </a:graphicData>
            </a:graphic>
          </wp:inline>
        </w:drawing>
      </w:r>
    </w:p>
    <w:p w14:paraId="28E96665"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All tables can be exported in MS Excel.</w:t>
      </w:r>
    </w:p>
    <w:p w14:paraId="1D09F734" w14:textId="77777777" w:rsidR="003A5069" w:rsidRPr="00965EDA" w:rsidRDefault="003A5069" w:rsidP="00093B0E">
      <w:pPr>
        <w:spacing w:after="120" w:line="240" w:lineRule="auto"/>
        <w:ind w:right="-1"/>
        <w:jc w:val="both"/>
        <w:rPr>
          <w:rFonts w:cstheme="minorHAnsi"/>
          <w:lang w:val="en-GB"/>
        </w:rPr>
      </w:pPr>
    </w:p>
    <w:p w14:paraId="225D3672" w14:textId="77777777" w:rsidR="00997ED6" w:rsidRPr="00965EDA" w:rsidRDefault="00997ED6" w:rsidP="00093B0E">
      <w:pPr>
        <w:spacing w:after="120" w:line="240" w:lineRule="auto"/>
        <w:ind w:right="-1"/>
        <w:jc w:val="both"/>
        <w:rPr>
          <w:rFonts w:cstheme="minorHAnsi"/>
          <w:lang w:val="en-GB"/>
        </w:rPr>
      </w:pPr>
    </w:p>
    <w:p w14:paraId="6CFE81DD" w14:textId="77777777" w:rsidR="003A5069" w:rsidRPr="00965EDA" w:rsidRDefault="003A5069" w:rsidP="00093B0E">
      <w:pPr>
        <w:pStyle w:val="Titolo1"/>
        <w:numPr>
          <w:ilvl w:val="0"/>
          <w:numId w:val="27"/>
        </w:numPr>
        <w:spacing w:after="120"/>
        <w:ind w:left="426" w:hanging="426"/>
        <w:rPr>
          <w:rFonts w:asciiTheme="minorHAnsi" w:hAnsiTheme="minorHAnsi" w:cstheme="minorHAnsi"/>
          <w:sz w:val="22"/>
          <w:szCs w:val="22"/>
          <w:lang w:val="en-GB"/>
        </w:rPr>
      </w:pPr>
      <w:bookmarkStart w:id="63" w:name="bookmark32"/>
      <w:bookmarkStart w:id="64" w:name="_Toc105407044"/>
      <w:bookmarkEnd w:id="63"/>
      <w:r w:rsidRPr="00965EDA">
        <w:rPr>
          <w:rFonts w:asciiTheme="minorHAnsi" w:hAnsiTheme="minorHAnsi" w:cstheme="minorHAnsi"/>
          <w:sz w:val="22"/>
          <w:szCs w:val="22"/>
          <w:lang w:val="en-GB"/>
        </w:rPr>
        <w:t>Attachments</w:t>
      </w:r>
      <w:bookmarkEnd w:id="64"/>
    </w:p>
    <w:p w14:paraId="7AC8DBF0" w14:textId="0C2A63CB" w:rsidR="003A5069" w:rsidRPr="00965EDA" w:rsidRDefault="003A5069" w:rsidP="00093B0E">
      <w:pPr>
        <w:spacing w:after="120" w:line="240" w:lineRule="auto"/>
        <w:ind w:right="-1"/>
        <w:jc w:val="both"/>
        <w:rPr>
          <w:rFonts w:cstheme="minorHAnsi"/>
          <w:lang w:val="en-GB"/>
        </w:rPr>
      </w:pPr>
      <w:r w:rsidRPr="00965EDA">
        <w:rPr>
          <w:rFonts w:cstheme="minorHAnsi"/>
          <w:lang w:val="en-GB"/>
        </w:rPr>
        <w:t xml:space="preserve">In this section the Lead Applicant has to upload all the documentation requested </w:t>
      </w:r>
      <w:r w:rsidR="00566941" w:rsidRPr="00965EDA">
        <w:rPr>
          <w:rFonts w:cstheme="minorHAnsi"/>
          <w:lang w:val="en-GB"/>
        </w:rPr>
        <w:t>as</w:t>
      </w:r>
      <w:r w:rsidRPr="00965EDA">
        <w:rPr>
          <w:rFonts w:cstheme="minorHAnsi"/>
          <w:lang w:val="en-GB"/>
        </w:rPr>
        <w:t xml:space="preserve"> specified in the Programme </w:t>
      </w:r>
      <w:r w:rsidR="005D2A89" w:rsidRPr="00965EDA">
        <w:rPr>
          <w:rFonts w:cstheme="minorHAnsi"/>
          <w:lang w:val="en-GB"/>
        </w:rPr>
        <w:t xml:space="preserve">Manual </w:t>
      </w:r>
      <w:r w:rsidR="00377354">
        <w:rPr>
          <w:rFonts w:cstheme="minorHAnsi"/>
          <w:lang w:val="en-GB"/>
        </w:rPr>
        <w:t>5</w:t>
      </w:r>
      <w:r w:rsidR="00377354" w:rsidRPr="004A44AF">
        <w:rPr>
          <w:rFonts w:cstheme="minorHAnsi"/>
          <w:vertAlign w:val="superscript"/>
          <w:lang w:val="en-GB"/>
        </w:rPr>
        <w:t>th</w:t>
      </w:r>
      <w:r w:rsidR="00377354">
        <w:rPr>
          <w:rFonts w:cstheme="minorHAnsi"/>
          <w:lang w:val="en-GB"/>
        </w:rPr>
        <w:t xml:space="preserve"> </w:t>
      </w:r>
      <w:r w:rsidR="005D2A89" w:rsidRPr="00965EDA">
        <w:rPr>
          <w:rFonts w:cstheme="minorHAnsi"/>
          <w:lang w:val="en-GB"/>
        </w:rPr>
        <w:t>Call</w:t>
      </w:r>
      <w:r w:rsidR="00377354">
        <w:rPr>
          <w:rFonts w:cstheme="minorHAnsi"/>
          <w:lang w:val="en-GB"/>
        </w:rPr>
        <w:t xml:space="preserve"> for proposals</w:t>
      </w:r>
      <w:r w:rsidR="000C3D6F" w:rsidRPr="00965EDA">
        <w:rPr>
          <w:rFonts w:cstheme="minorHAnsi"/>
          <w:lang w:val="en-GB"/>
        </w:rPr>
        <w:t>.</w:t>
      </w:r>
      <w:r w:rsidRPr="00965EDA">
        <w:rPr>
          <w:rFonts w:cstheme="minorHAnsi"/>
          <w:lang w:val="en-GB"/>
        </w:rPr>
        <w:t xml:space="preserve"> Templates are provided in the Application Package downloadable from the Programme web site.</w:t>
      </w:r>
      <w:r w:rsidR="00997ED6" w:rsidRPr="00965EDA">
        <w:rPr>
          <w:rFonts w:cstheme="minorHAnsi"/>
          <w:lang w:val="en-GB"/>
        </w:rPr>
        <w:t xml:space="preserve"> The maximum size of each uploaded file is 12 MB.</w:t>
      </w:r>
    </w:p>
    <w:p w14:paraId="06AA92AF" w14:textId="77777777" w:rsidR="003A5069" w:rsidRPr="00965EDA" w:rsidRDefault="003A5069" w:rsidP="00093B0E">
      <w:pPr>
        <w:spacing w:after="120" w:line="240" w:lineRule="auto"/>
        <w:ind w:right="-1"/>
        <w:jc w:val="both"/>
        <w:rPr>
          <w:rFonts w:cstheme="minorHAnsi"/>
          <w:lang w:val="en-GB"/>
        </w:rPr>
      </w:pPr>
    </w:p>
    <w:p w14:paraId="58C9E6DD" w14:textId="77777777" w:rsidR="0094604E" w:rsidRPr="00965EDA" w:rsidRDefault="0094604E" w:rsidP="00093B0E">
      <w:pPr>
        <w:spacing w:after="120" w:line="240" w:lineRule="auto"/>
        <w:ind w:right="-1"/>
        <w:jc w:val="both"/>
        <w:rPr>
          <w:rFonts w:cstheme="minorHAnsi"/>
          <w:lang w:val="en-GB"/>
        </w:rPr>
      </w:pPr>
    </w:p>
    <w:p w14:paraId="54AA9B54" w14:textId="77777777" w:rsidR="003A5069" w:rsidRPr="00965EDA" w:rsidRDefault="003A5069" w:rsidP="00093B0E">
      <w:pPr>
        <w:pStyle w:val="Titolo1"/>
        <w:numPr>
          <w:ilvl w:val="0"/>
          <w:numId w:val="27"/>
        </w:numPr>
        <w:spacing w:after="120"/>
        <w:ind w:left="426" w:hanging="426"/>
        <w:rPr>
          <w:rFonts w:asciiTheme="minorHAnsi" w:hAnsiTheme="minorHAnsi" w:cstheme="minorHAnsi"/>
          <w:sz w:val="22"/>
          <w:szCs w:val="22"/>
          <w:lang w:val="en-GB"/>
        </w:rPr>
      </w:pPr>
      <w:bookmarkStart w:id="65" w:name="bookmark33"/>
      <w:bookmarkStart w:id="66" w:name="_Toc105407045"/>
      <w:bookmarkEnd w:id="65"/>
      <w:r w:rsidRPr="00965EDA">
        <w:rPr>
          <w:rFonts w:asciiTheme="minorHAnsi" w:hAnsiTheme="minorHAnsi" w:cstheme="minorHAnsi"/>
          <w:sz w:val="22"/>
          <w:szCs w:val="22"/>
          <w:lang w:val="en-GB"/>
        </w:rPr>
        <w:t>Check and submission of the AF</w:t>
      </w:r>
      <w:bookmarkEnd w:id="66"/>
    </w:p>
    <w:p w14:paraId="3015C6B3" w14:textId="77777777" w:rsidR="003A5069" w:rsidRPr="00965EDA" w:rsidRDefault="003A5069" w:rsidP="00093B0E">
      <w:pPr>
        <w:spacing w:after="120" w:line="240" w:lineRule="auto"/>
        <w:ind w:right="-1"/>
        <w:jc w:val="both"/>
        <w:rPr>
          <w:rFonts w:cstheme="minorHAnsi"/>
          <w:lang w:val="en-GB"/>
        </w:rPr>
      </w:pPr>
      <w:r w:rsidRPr="00965EDA">
        <w:rPr>
          <w:rFonts w:cstheme="minorHAnsi"/>
          <w:lang w:val="en-GB"/>
        </w:rPr>
        <w:t xml:space="preserve">When the AF is ready for submission, </w:t>
      </w:r>
      <w:r w:rsidRPr="00965EDA">
        <w:rPr>
          <w:rFonts w:cstheme="minorHAnsi"/>
          <w:bCs/>
          <w:lang w:val="en-GB"/>
        </w:rPr>
        <w:t>the Lead Applicant has to:</w:t>
      </w:r>
    </w:p>
    <w:p w14:paraId="4E748B0E" w14:textId="77777777" w:rsidR="003A5069" w:rsidRPr="00965EDA" w:rsidRDefault="003A5069" w:rsidP="00093B0E">
      <w:pPr>
        <w:spacing w:after="120" w:line="240" w:lineRule="auto"/>
        <w:ind w:right="-1"/>
        <w:jc w:val="both"/>
        <w:rPr>
          <w:rFonts w:cstheme="minorHAnsi"/>
          <w:lang w:val="en-GB"/>
        </w:rPr>
      </w:pPr>
    </w:p>
    <w:p w14:paraId="6807839B" w14:textId="77777777" w:rsidR="003A5069" w:rsidRPr="00965EDA" w:rsidRDefault="003A5069" w:rsidP="00093B0E">
      <w:pPr>
        <w:pStyle w:val="Paragrafoelenco"/>
        <w:numPr>
          <w:ilvl w:val="0"/>
          <w:numId w:val="21"/>
        </w:numPr>
        <w:tabs>
          <w:tab w:val="left" w:pos="284"/>
        </w:tabs>
        <w:spacing w:after="120"/>
        <w:ind w:left="284" w:right="-1" w:hanging="284"/>
        <w:jc w:val="both"/>
        <w:rPr>
          <w:rFonts w:asciiTheme="minorHAnsi" w:hAnsiTheme="minorHAnsi" w:cstheme="minorHAnsi"/>
          <w:sz w:val="22"/>
          <w:szCs w:val="22"/>
          <w:lang w:val="en-GB"/>
        </w:rPr>
      </w:pPr>
      <w:r w:rsidRPr="00965EDA">
        <w:rPr>
          <w:rFonts w:asciiTheme="minorHAnsi" w:hAnsiTheme="minorHAnsi" w:cstheme="minorHAnsi"/>
          <w:sz w:val="22"/>
          <w:szCs w:val="22"/>
          <w:lang w:val="en-GB"/>
        </w:rPr>
        <w:t>Save the final version as a pdf file;</w:t>
      </w:r>
    </w:p>
    <w:p w14:paraId="0350C441" w14:textId="77777777" w:rsidR="003A5069" w:rsidRPr="00965EDA" w:rsidRDefault="003A5069" w:rsidP="00093B0E">
      <w:pPr>
        <w:pStyle w:val="Paragrafoelenco"/>
        <w:numPr>
          <w:ilvl w:val="0"/>
          <w:numId w:val="21"/>
        </w:numPr>
        <w:tabs>
          <w:tab w:val="left" w:pos="284"/>
        </w:tabs>
        <w:spacing w:after="120"/>
        <w:ind w:left="284" w:right="-1" w:hanging="284"/>
        <w:jc w:val="both"/>
        <w:rPr>
          <w:rFonts w:asciiTheme="minorHAnsi" w:hAnsiTheme="minorHAnsi" w:cstheme="minorHAnsi"/>
          <w:sz w:val="22"/>
          <w:szCs w:val="22"/>
          <w:lang w:val="en-GB"/>
        </w:rPr>
      </w:pPr>
      <w:r w:rsidRPr="00965EDA">
        <w:rPr>
          <w:rFonts w:asciiTheme="minorHAnsi" w:hAnsiTheme="minorHAnsi" w:cstheme="minorHAnsi"/>
          <w:sz w:val="22"/>
          <w:szCs w:val="22"/>
          <w:lang w:val="en-GB"/>
        </w:rPr>
        <w:t xml:space="preserve">Click on </w:t>
      </w:r>
      <w:r w:rsidRPr="00965EDA">
        <w:rPr>
          <w:rFonts w:asciiTheme="minorHAnsi" w:hAnsiTheme="minorHAnsi" w:cstheme="minorHAnsi"/>
          <w:b/>
          <w:bCs/>
          <w:sz w:val="22"/>
          <w:szCs w:val="22"/>
          <w:lang w:val="en-GB"/>
        </w:rPr>
        <w:t xml:space="preserve">“Check Saved Project” </w:t>
      </w:r>
      <w:r w:rsidRPr="00965EDA">
        <w:rPr>
          <w:rFonts w:asciiTheme="minorHAnsi" w:hAnsiTheme="minorHAnsi" w:cstheme="minorHAnsi"/>
          <w:sz w:val="22"/>
          <w:szCs w:val="22"/>
          <w:lang w:val="en-GB"/>
        </w:rPr>
        <w:t>button;</w:t>
      </w:r>
    </w:p>
    <w:p w14:paraId="4C859727" w14:textId="77777777" w:rsidR="003A5069" w:rsidRPr="00965EDA" w:rsidRDefault="003A5069" w:rsidP="00093B0E">
      <w:pPr>
        <w:pStyle w:val="Paragrafoelenco"/>
        <w:numPr>
          <w:ilvl w:val="0"/>
          <w:numId w:val="21"/>
        </w:numPr>
        <w:tabs>
          <w:tab w:val="left" w:pos="284"/>
        </w:tabs>
        <w:spacing w:after="120"/>
        <w:ind w:left="284" w:right="-1" w:hanging="284"/>
        <w:jc w:val="both"/>
        <w:rPr>
          <w:rFonts w:asciiTheme="minorHAnsi" w:hAnsiTheme="minorHAnsi" w:cstheme="minorHAnsi"/>
          <w:sz w:val="22"/>
          <w:szCs w:val="22"/>
          <w:lang w:val="en-GB"/>
        </w:rPr>
      </w:pPr>
      <w:r w:rsidRPr="00965EDA">
        <w:rPr>
          <w:rFonts w:asciiTheme="minorHAnsi" w:hAnsiTheme="minorHAnsi" w:cstheme="minorHAnsi"/>
          <w:sz w:val="22"/>
          <w:szCs w:val="22"/>
          <w:lang w:val="en-GB"/>
        </w:rPr>
        <w:t xml:space="preserve">If any </w:t>
      </w:r>
      <w:r w:rsidRPr="00965EDA">
        <w:rPr>
          <w:rFonts w:asciiTheme="minorHAnsi" w:hAnsiTheme="minorHAnsi" w:cstheme="minorHAnsi"/>
          <w:b/>
          <w:sz w:val="22"/>
          <w:szCs w:val="22"/>
          <w:lang w:val="en-GB"/>
        </w:rPr>
        <w:t>Alert/Warning</w:t>
      </w:r>
      <w:r w:rsidRPr="00965EDA">
        <w:rPr>
          <w:rFonts w:asciiTheme="minorHAnsi" w:hAnsiTheme="minorHAnsi" w:cstheme="minorHAnsi"/>
          <w:sz w:val="22"/>
          <w:szCs w:val="22"/>
          <w:lang w:val="en-GB"/>
        </w:rPr>
        <w:t xml:space="preserve"> appears, check the affected sections;</w:t>
      </w:r>
    </w:p>
    <w:p w14:paraId="3C048D16" w14:textId="77777777" w:rsidR="003A5069" w:rsidRPr="00965EDA" w:rsidRDefault="003A5069" w:rsidP="00093B0E">
      <w:pPr>
        <w:pStyle w:val="Paragrafoelenco"/>
        <w:numPr>
          <w:ilvl w:val="0"/>
          <w:numId w:val="21"/>
        </w:numPr>
        <w:tabs>
          <w:tab w:val="left" w:pos="284"/>
        </w:tabs>
        <w:spacing w:after="120"/>
        <w:ind w:left="284" w:right="-1" w:hanging="284"/>
        <w:jc w:val="both"/>
        <w:rPr>
          <w:rFonts w:asciiTheme="minorHAnsi" w:hAnsiTheme="minorHAnsi" w:cstheme="minorHAnsi"/>
          <w:sz w:val="22"/>
          <w:szCs w:val="22"/>
          <w:lang w:val="en-GB"/>
        </w:rPr>
      </w:pPr>
      <w:r w:rsidRPr="00965EDA">
        <w:rPr>
          <w:rFonts w:asciiTheme="minorHAnsi" w:hAnsiTheme="minorHAnsi" w:cstheme="minorHAnsi"/>
          <w:sz w:val="22"/>
          <w:szCs w:val="22"/>
          <w:lang w:val="en-GB"/>
        </w:rPr>
        <w:t xml:space="preserve">Click on </w:t>
      </w:r>
      <w:r w:rsidRPr="00965EDA">
        <w:rPr>
          <w:rFonts w:asciiTheme="minorHAnsi" w:hAnsiTheme="minorHAnsi" w:cstheme="minorHAnsi"/>
          <w:b/>
          <w:bCs/>
          <w:sz w:val="22"/>
          <w:szCs w:val="22"/>
          <w:lang w:val="en-GB"/>
        </w:rPr>
        <w:t xml:space="preserve">“Check Saved Project” </w:t>
      </w:r>
      <w:r w:rsidRPr="00965EDA">
        <w:rPr>
          <w:rFonts w:asciiTheme="minorHAnsi" w:hAnsiTheme="minorHAnsi" w:cstheme="minorHAnsi"/>
          <w:sz w:val="22"/>
          <w:szCs w:val="22"/>
          <w:lang w:val="en-GB"/>
        </w:rPr>
        <w:t>button again;</w:t>
      </w:r>
    </w:p>
    <w:p w14:paraId="15A54E46" w14:textId="77777777" w:rsidR="003A5069" w:rsidRPr="00965EDA" w:rsidRDefault="003A5069" w:rsidP="00093B0E">
      <w:pPr>
        <w:pStyle w:val="Paragrafoelenco"/>
        <w:numPr>
          <w:ilvl w:val="0"/>
          <w:numId w:val="21"/>
        </w:numPr>
        <w:tabs>
          <w:tab w:val="left" w:pos="284"/>
        </w:tabs>
        <w:spacing w:after="120"/>
        <w:ind w:left="284" w:right="-1" w:hanging="284"/>
        <w:jc w:val="both"/>
        <w:rPr>
          <w:rFonts w:asciiTheme="minorHAnsi" w:hAnsiTheme="minorHAnsi" w:cstheme="minorHAnsi"/>
          <w:sz w:val="22"/>
          <w:szCs w:val="22"/>
          <w:lang w:val="en-GB"/>
        </w:rPr>
      </w:pPr>
      <w:r w:rsidRPr="00965EDA">
        <w:rPr>
          <w:rFonts w:asciiTheme="minorHAnsi" w:hAnsiTheme="minorHAnsi" w:cstheme="minorHAnsi"/>
          <w:sz w:val="22"/>
          <w:szCs w:val="22"/>
          <w:lang w:val="en-GB"/>
        </w:rPr>
        <w:t xml:space="preserve">Press </w:t>
      </w:r>
      <w:r w:rsidRPr="00965EDA">
        <w:rPr>
          <w:rFonts w:asciiTheme="minorHAnsi" w:hAnsiTheme="minorHAnsi" w:cstheme="minorHAnsi"/>
          <w:b/>
          <w:bCs/>
          <w:sz w:val="22"/>
          <w:szCs w:val="22"/>
          <w:lang w:val="en-GB"/>
        </w:rPr>
        <w:t xml:space="preserve">“Submit project” </w:t>
      </w:r>
      <w:r w:rsidRPr="00965EDA">
        <w:rPr>
          <w:rFonts w:asciiTheme="minorHAnsi" w:hAnsiTheme="minorHAnsi" w:cstheme="minorHAnsi"/>
          <w:sz w:val="22"/>
          <w:szCs w:val="22"/>
          <w:lang w:val="en-GB"/>
        </w:rPr>
        <w:t xml:space="preserve">button, which will appear instead of </w:t>
      </w:r>
      <w:r w:rsidRPr="00965EDA">
        <w:rPr>
          <w:rFonts w:asciiTheme="minorHAnsi" w:hAnsiTheme="minorHAnsi" w:cstheme="minorHAnsi"/>
          <w:bCs/>
          <w:sz w:val="22"/>
          <w:szCs w:val="22"/>
          <w:lang w:val="en-GB"/>
        </w:rPr>
        <w:t xml:space="preserve">“Check Saved Project”. </w:t>
      </w:r>
    </w:p>
    <w:p w14:paraId="01B89FA3" w14:textId="77777777" w:rsidR="003A5069" w:rsidRPr="00965EDA" w:rsidRDefault="003A5069" w:rsidP="00093B0E">
      <w:pPr>
        <w:spacing w:after="120" w:line="240" w:lineRule="auto"/>
        <w:ind w:right="-1"/>
        <w:jc w:val="both"/>
        <w:rPr>
          <w:rFonts w:cstheme="minorHAnsi"/>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505"/>
      </w:tblGrid>
      <w:tr w:rsidR="0094604E" w:rsidRPr="00502C87" w14:paraId="59C4980C" w14:textId="77777777" w:rsidTr="002564CF">
        <w:tc>
          <w:tcPr>
            <w:tcW w:w="1101" w:type="dxa"/>
          </w:tcPr>
          <w:p w14:paraId="22D0D947" w14:textId="77777777" w:rsidR="0094604E" w:rsidRPr="00965EDA" w:rsidRDefault="0094604E" w:rsidP="00093B0E">
            <w:pPr>
              <w:spacing w:after="120"/>
              <w:ind w:right="-1"/>
              <w:jc w:val="both"/>
              <w:rPr>
                <w:rFonts w:cstheme="minorHAnsi"/>
                <w:lang w:val="en-GB"/>
              </w:rPr>
            </w:pPr>
            <w:r w:rsidRPr="00965EDA">
              <w:rPr>
                <w:rFonts w:cstheme="minorHAnsi"/>
                <w:noProof/>
                <w:lang w:val="en-GB" w:eastAsia="it-IT"/>
              </w:rPr>
              <w:drawing>
                <wp:anchor distT="0" distB="0" distL="114300" distR="114300" simplePos="0" relativeHeight="251674624" behindDoc="0" locked="0" layoutInCell="1" allowOverlap="1" wp14:anchorId="42099388" wp14:editId="046D9510">
                  <wp:simplePos x="0" y="0"/>
                  <wp:positionH relativeFrom="column">
                    <wp:posOffset>117475</wp:posOffset>
                  </wp:positionH>
                  <wp:positionV relativeFrom="paragraph">
                    <wp:posOffset>66040</wp:posOffset>
                  </wp:positionV>
                  <wp:extent cx="266065" cy="266065"/>
                  <wp:effectExtent l="0" t="0" r="635" b="635"/>
                  <wp:wrapNone/>
                  <wp:docPr id="111" name="Immagin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065" cy="26606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5" w:type="dxa"/>
          </w:tcPr>
          <w:p w14:paraId="412C40F4" w14:textId="77777777" w:rsidR="0094604E" w:rsidRPr="00965EDA" w:rsidRDefault="0094604E" w:rsidP="00093B0E">
            <w:pPr>
              <w:spacing w:after="120"/>
              <w:ind w:right="-1"/>
              <w:jc w:val="both"/>
              <w:rPr>
                <w:rFonts w:cstheme="minorHAnsi"/>
                <w:lang w:val="en-GB"/>
              </w:rPr>
            </w:pPr>
            <w:r w:rsidRPr="00965EDA">
              <w:rPr>
                <w:rFonts w:cstheme="minorHAnsi"/>
                <w:lang w:val="en-GB"/>
              </w:rPr>
              <w:t xml:space="preserve">After submission, the </w:t>
            </w:r>
            <w:r w:rsidRPr="00965EDA">
              <w:rPr>
                <w:rFonts w:cstheme="minorHAnsi"/>
                <w:b/>
                <w:bCs/>
                <w:lang w:val="en-GB"/>
              </w:rPr>
              <w:t xml:space="preserve">Contact person </w:t>
            </w:r>
            <w:r w:rsidRPr="00965EDA">
              <w:rPr>
                <w:rFonts w:cstheme="minorHAnsi"/>
                <w:lang w:val="en-GB"/>
              </w:rPr>
              <w:t>of the Lead Applicant will receive an automatic e-mail for confirmation.</w:t>
            </w:r>
          </w:p>
        </w:tc>
      </w:tr>
    </w:tbl>
    <w:p w14:paraId="6609E22B" w14:textId="77777777" w:rsidR="003A5069" w:rsidRPr="00965EDA" w:rsidRDefault="003A5069" w:rsidP="00093B0E">
      <w:pPr>
        <w:spacing w:after="120" w:line="240" w:lineRule="auto"/>
        <w:ind w:right="-1"/>
        <w:jc w:val="both"/>
        <w:rPr>
          <w:rFonts w:cstheme="minorHAnsi"/>
          <w:lang w:val="en-GB"/>
        </w:rPr>
      </w:pPr>
    </w:p>
    <w:p w14:paraId="24367559" w14:textId="77777777" w:rsidR="003A5069" w:rsidRPr="00965EDA" w:rsidRDefault="003A5069" w:rsidP="00093B0E">
      <w:pPr>
        <w:spacing w:after="120" w:line="240" w:lineRule="auto"/>
        <w:ind w:right="-1"/>
        <w:jc w:val="both"/>
        <w:rPr>
          <w:rFonts w:cstheme="minorHAnsi"/>
          <w:lang w:val="en-GB"/>
        </w:rPr>
      </w:pPr>
    </w:p>
    <w:p w14:paraId="5840961F" w14:textId="322CEBD3" w:rsidR="00566941" w:rsidRPr="00965EDA" w:rsidRDefault="005F4F8E" w:rsidP="00093B0E">
      <w:pPr>
        <w:pStyle w:val="Titolo1"/>
        <w:numPr>
          <w:ilvl w:val="0"/>
          <w:numId w:val="27"/>
        </w:numPr>
        <w:spacing w:after="120"/>
        <w:ind w:left="426" w:hanging="426"/>
        <w:rPr>
          <w:rFonts w:asciiTheme="minorHAnsi" w:hAnsiTheme="minorHAnsi" w:cstheme="minorHAnsi"/>
          <w:sz w:val="22"/>
          <w:szCs w:val="22"/>
          <w:lang w:val="en-GB"/>
        </w:rPr>
      </w:pPr>
      <w:bookmarkStart w:id="67" w:name="_Toc105407046"/>
      <w:r w:rsidRPr="00965EDA">
        <w:rPr>
          <w:rFonts w:asciiTheme="minorHAnsi" w:hAnsiTheme="minorHAnsi" w:cstheme="minorHAnsi"/>
          <w:sz w:val="22"/>
          <w:szCs w:val="22"/>
          <w:lang w:val="en-GB"/>
        </w:rPr>
        <w:t>A</w:t>
      </w:r>
      <w:r w:rsidR="00566941" w:rsidRPr="00965EDA">
        <w:rPr>
          <w:rFonts w:asciiTheme="minorHAnsi" w:hAnsiTheme="minorHAnsi" w:cstheme="minorHAnsi"/>
          <w:sz w:val="22"/>
          <w:szCs w:val="22"/>
          <w:lang w:val="en-GB"/>
        </w:rPr>
        <w:t>lerts</w:t>
      </w:r>
      <w:bookmarkEnd w:id="67"/>
    </w:p>
    <w:p w14:paraId="40CC0558" w14:textId="7798B16B" w:rsidR="00566941" w:rsidRPr="00965EDA" w:rsidRDefault="005F4F8E" w:rsidP="00093B0E">
      <w:pPr>
        <w:spacing w:after="120" w:line="240" w:lineRule="auto"/>
        <w:ind w:right="-1"/>
        <w:jc w:val="both"/>
        <w:rPr>
          <w:rFonts w:cstheme="minorHAnsi"/>
          <w:lang w:val="en-GB"/>
        </w:rPr>
      </w:pPr>
      <w:r w:rsidRPr="00965EDA">
        <w:rPr>
          <w:rFonts w:cstheme="minorHAnsi"/>
          <w:b/>
          <w:lang w:val="en-GB"/>
        </w:rPr>
        <w:t>A</w:t>
      </w:r>
      <w:r w:rsidR="00903332" w:rsidRPr="00965EDA">
        <w:rPr>
          <w:rFonts w:cstheme="minorHAnsi"/>
          <w:b/>
          <w:lang w:val="en-GB"/>
        </w:rPr>
        <w:t>lerts</w:t>
      </w:r>
      <w:r w:rsidR="00566941" w:rsidRPr="00965EDA">
        <w:rPr>
          <w:rFonts w:cstheme="minorHAnsi"/>
          <w:lang w:val="en-GB"/>
        </w:rPr>
        <w:t xml:space="preserve"> </w:t>
      </w:r>
      <w:r w:rsidR="00903332" w:rsidRPr="00965EDA">
        <w:rPr>
          <w:rFonts w:cstheme="minorHAnsi"/>
          <w:lang w:val="en-GB"/>
        </w:rPr>
        <w:t>support</w:t>
      </w:r>
      <w:r w:rsidR="00566941" w:rsidRPr="00965EDA">
        <w:rPr>
          <w:rFonts w:cstheme="minorHAnsi"/>
          <w:lang w:val="en-GB"/>
        </w:rPr>
        <w:t xml:space="preserve"> </w:t>
      </w:r>
      <w:r w:rsidR="000D33E4" w:rsidRPr="00965EDA">
        <w:rPr>
          <w:rFonts w:cstheme="minorHAnsi"/>
          <w:lang w:val="en-GB"/>
        </w:rPr>
        <w:t xml:space="preserve">in </w:t>
      </w:r>
      <w:r w:rsidR="00566941" w:rsidRPr="00965EDA">
        <w:rPr>
          <w:rFonts w:cstheme="minorHAnsi"/>
          <w:lang w:val="en-GB"/>
        </w:rPr>
        <w:t>the drafting of the application form</w:t>
      </w:r>
      <w:r w:rsidR="000D33E4" w:rsidRPr="00965EDA">
        <w:rPr>
          <w:rFonts w:cstheme="minorHAnsi"/>
          <w:lang w:val="en-GB"/>
        </w:rPr>
        <w:t xml:space="preserve">. </w:t>
      </w:r>
      <w:r w:rsidR="00566941" w:rsidRPr="00965EDA">
        <w:rPr>
          <w:rFonts w:cstheme="minorHAnsi"/>
          <w:lang w:val="en-GB"/>
        </w:rPr>
        <w:t>More precisely:</w:t>
      </w:r>
    </w:p>
    <w:p w14:paraId="0A81F844" w14:textId="77777777" w:rsidR="00566941" w:rsidRPr="00965EDA" w:rsidRDefault="000D33E4" w:rsidP="00093B0E">
      <w:pPr>
        <w:spacing w:after="120" w:line="240" w:lineRule="auto"/>
        <w:ind w:right="-1"/>
        <w:jc w:val="both"/>
        <w:rPr>
          <w:rFonts w:cstheme="minorHAnsi"/>
          <w:lang w:val="en-GB"/>
        </w:rPr>
      </w:pPr>
      <w:r w:rsidRPr="00965EDA">
        <w:rPr>
          <w:rFonts w:cstheme="minorHAnsi"/>
          <w:lang w:val="en-GB"/>
        </w:rPr>
        <w:t>A</w:t>
      </w:r>
      <w:r w:rsidR="00566941" w:rsidRPr="00965EDA">
        <w:rPr>
          <w:rFonts w:cstheme="minorHAnsi"/>
          <w:lang w:val="en-GB"/>
        </w:rPr>
        <w:t xml:space="preserve">lert </w:t>
      </w:r>
      <w:r w:rsidRPr="00965EDA">
        <w:rPr>
          <w:rFonts w:cstheme="minorHAnsi"/>
          <w:lang w:val="en-GB"/>
        </w:rPr>
        <w:t>detects a mistake and impedes</w:t>
      </w:r>
      <w:r w:rsidR="00B2338B" w:rsidRPr="00965EDA">
        <w:rPr>
          <w:rFonts w:cstheme="minorHAnsi"/>
          <w:lang w:val="en-GB"/>
        </w:rPr>
        <w:t xml:space="preserve"> the further drafting of the application </w:t>
      </w:r>
      <w:r w:rsidRPr="00965EDA">
        <w:rPr>
          <w:rFonts w:cstheme="minorHAnsi"/>
          <w:lang w:val="en-GB"/>
        </w:rPr>
        <w:t xml:space="preserve">form </w:t>
      </w:r>
      <w:r w:rsidR="00B2338B" w:rsidRPr="00965EDA">
        <w:rPr>
          <w:rFonts w:cstheme="minorHAnsi"/>
          <w:lang w:val="en-GB"/>
        </w:rPr>
        <w:t>until the mistake is corrected.</w:t>
      </w:r>
    </w:p>
    <w:p w14:paraId="371DF37D" w14:textId="77777777" w:rsidR="00B2338B" w:rsidRPr="00965EDA" w:rsidRDefault="00B2338B" w:rsidP="00093B0E">
      <w:pPr>
        <w:spacing w:after="120" w:line="240" w:lineRule="auto"/>
        <w:ind w:right="-1"/>
        <w:jc w:val="both"/>
        <w:rPr>
          <w:rFonts w:cstheme="minorHAnsi"/>
          <w:lang w:val="en-GB"/>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1"/>
        <w:gridCol w:w="8505"/>
      </w:tblGrid>
      <w:tr w:rsidR="00B2338B" w:rsidRPr="00502C87" w14:paraId="5A1CC0FA" w14:textId="77777777" w:rsidTr="00E30037">
        <w:tc>
          <w:tcPr>
            <w:tcW w:w="1101" w:type="dxa"/>
          </w:tcPr>
          <w:p w14:paraId="1312D163" w14:textId="30F08FF4" w:rsidR="00B2338B" w:rsidRPr="00965EDA" w:rsidRDefault="00B2338B" w:rsidP="00093B0E">
            <w:pPr>
              <w:spacing w:after="120"/>
              <w:ind w:right="-1"/>
              <w:jc w:val="both"/>
              <w:rPr>
                <w:rFonts w:cstheme="minorHAnsi"/>
                <w:lang w:val="en-GB"/>
              </w:rPr>
            </w:pPr>
            <w:r w:rsidRPr="00965EDA">
              <w:rPr>
                <w:rFonts w:cstheme="minorHAnsi"/>
                <w:noProof/>
                <w:lang w:val="en-GB" w:eastAsia="it-IT"/>
              </w:rPr>
              <w:drawing>
                <wp:anchor distT="0" distB="0" distL="114300" distR="114300" simplePos="0" relativeHeight="251675648" behindDoc="0" locked="0" layoutInCell="1" allowOverlap="1" wp14:anchorId="3991C6FA" wp14:editId="267634B3">
                  <wp:simplePos x="0" y="0"/>
                  <wp:positionH relativeFrom="column">
                    <wp:posOffset>174625</wp:posOffset>
                  </wp:positionH>
                  <wp:positionV relativeFrom="paragraph">
                    <wp:posOffset>161290</wp:posOffset>
                  </wp:positionV>
                  <wp:extent cx="266065" cy="266065"/>
                  <wp:effectExtent l="0" t="0" r="635" b="635"/>
                  <wp:wrapNone/>
                  <wp:docPr id="184" name="Immagin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065" cy="26606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505" w:type="dxa"/>
          </w:tcPr>
          <w:p w14:paraId="53F787AC" w14:textId="6617B54C" w:rsidR="00B2338B" w:rsidRPr="00965EDA" w:rsidRDefault="00B2338B" w:rsidP="00093B0E">
            <w:pPr>
              <w:spacing w:after="120"/>
              <w:ind w:right="-1"/>
              <w:jc w:val="both"/>
              <w:rPr>
                <w:rFonts w:cstheme="minorHAnsi"/>
                <w:lang w:val="en-GB"/>
              </w:rPr>
            </w:pPr>
            <w:r w:rsidRPr="00965EDA">
              <w:rPr>
                <w:rFonts w:cstheme="minorHAnsi"/>
                <w:lang w:val="en-GB"/>
              </w:rPr>
              <w:t xml:space="preserve">Please note that not all administrative and eligibility obligations can be technically linked to an alert: the Lead Applicant is warmly invited to </w:t>
            </w:r>
            <w:proofErr w:type="gramStart"/>
            <w:r w:rsidRPr="00965EDA">
              <w:rPr>
                <w:rFonts w:cstheme="minorHAnsi"/>
                <w:lang w:val="en-GB"/>
              </w:rPr>
              <w:t>read carefully</w:t>
            </w:r>
            <w:proofErr w:type="gramEnd"/>
            <w:r w:rsidRPr="00965EDA">
              <w:rPr>
                <w:rFonts w:cstheme="minorHAnsi"/>
                <w:lang w:val="en-GB"/>
              </w:rPr>
              <w:t xml:space="preserve"> the </w:t>
            </w:r>
            <w:r w:rsidR="000F4E62" w:rsidRPr="00965EDA">
              <w:rPr>
                <w:rFonts w:cstheme="minorHAnsi"/>
                <w:lang w:val="en-GB"/>
              </w:rPr>
              <w:t>P</w:t>
            </w:r>
            <w:r w:rsidRPr="00965EDA">
              <w:rPr>
                <w:rFonts w:cstheme="minorHAnsi"/>
                <w:lang w:val="en-GB"/>
              </w:rPr>
              <w:t>rogramme documentation to avoid that its project proposal is excluded due to missed</w:t>
            </w:r>
            <w:r w:rsidR="000D33E4" w:rsidRPr="00965EDA">
              <w:rPr>
                <w:rFonts w:cstheme="minorHAnsi"/>
                <w:lang w:val="en-GB"/>
              </w:rPr>
              <w:t>/wrong</w:t>
            </w:r>
            <w:r w:rsidRPr="00965EDA">
              <w:rPr>
                <w:rFonts w:cstheme="minorHAnsi"/>
                <w:lang w:val="en-GB"/>
              </w:rPr>
              <w:t xml:space="preserve"> requirements.</w:t>
            </w:r>
          </w:p>
        </w:tc>
      </w:tr>
    </w:tbl>
    <w:p w14:paraId="303DE272" w14:textId="77777777" w:rsidR="00566941" w:rsidRPr="00965EDA" w:rsidRDefault="00566941" w:rsidP="00093B0E">
      <w:pPr>
        <w:spacing w:after="120" w:line="240" w:lineRule="auto"/>
        <w:ind w:right="-1"/>
        <w:jc w:val="both"/>
        <w:rPr>
          <w:rFonts w:cstheme="minorHAnsi"/>
          <w:lang w:val="en-GB"/>
        </w:rPr>
      </w:pPr>
    </w:p>
    <w:p w14:paraId="5124F6D2" w14:textId="77777777" w:rsidR="00566941" w:rsidRPr="00965EDA" w:rsidRDefault="00566941" w:rsidP="00093B0E">
      <w:pPr>
        <w:spacing w:after="120" w:line="240" w:lineRule="auto"/>
        <w:ind w:right="-1"/>
        <w:jc w:val="both"/>
        <w:rPr>
          <w:rFonts w:cstheme="minorHAnsi"/>
          <w:lang w:val="en-GB"/>
        </w:rPr>
      </w:pPr>
    </w:p>
    <w:p w14:paraId="121DB41A" w14:textId="77777777" w:rsidR="003A5069" w:rsidRPr="00965EDA" w:rsidRDefault="003A5069" w:rsidP="00093B0E">
      <w:pPr>
        <w:pStyle w:val="Titolo1"/>
        <w:numPr>
          <w:ilvl w:val="0"/>
          <w:numId w:val="27"/>
        </w:numPr>
        <w:spacing w:after="120"/>
        <w:ind w:left="426" w:hanging="426"/>
        <w:rPr>
          <w:rFonts w:asciiTheme="minorHAnsi" w:hAnsiTheme="minorHAnsi" w:cstheme="minorHAnsi"/>
          <w:sz w:val="22"/>
          <w:szCs w:val="22"/>
          <w:lang w:val="en-GB"/>
        </w:rPr>
      </w:pPr>
      <w:bookmarkStart w:id="68" w:name="bookmark34"/>
      <w:bookmarkStart w:id="69" w:name="_Toc105407047"/>
      <w:bookmarkEnd w:id="68"/>
      <w:r w:rsidRPr="00965EDA">
        <w:rPr>
          <w:rFonts w:asciiTheme="minorHAnsi" w:hAnsiTheme="minorHAnsi" w:cstheme="minorHAnsi"/>
          <w:sz w:val="22"/>
          <w:szCs w:val="22"/>
          <w:lang w:val="en-GB"/>
        </w:rPr>
        <w:t>Help desk and technical support</w:t>
      </w:r>
      <w:bookmarkEnd w:id="69"/>
    </w:p>
    <w:p w14:paraId="18930CCF" w14:textId="514318EB" w:rsidR="003A5069" w:rsidRPr="00965EDA" w:rsidRDefault="003A5069" w:rsidP="00093B0E">
      <w:pPr>
        <w:spacing w:after="120" w:line="240" w:lineRule="auto"/>
        <w:ind w:right="-1"/>
        <w:jc w:val="both"/>
        <w:rPr>
          <w:rFonts w:cstheme="minorHAnsi"/>
          <w:lang w:val="en-GB"/>
        </w:rPr>
      </w:pPr>
      <w:r w:rsidRPr="00965EDA">
        <w:rPr>
          <w:rFonts w:cstheme="minorHAnsi"/>
          <w:lang w:val="en-GB"/>
        </w:rPr>
        <w:t xml:space="preserve">For any question you may have with the filling-in the Application, you can address the helpdesk: </w:t>
      </w:r>
      <w:hyperlink r:id="rId75" w:history="1">
        <w:r w:rsidRPr="00965EDA">
          <w:rPr>
            <w:rStyle w:val="Collegamentoipertestuale"/>
            <w:rFonts w:cstheme="minorHAnsi"/>
            <w:b/>
            <w:bCs/>
            <w:lang w:val="en-GB"/>
          </w:rPr>
          <w:t xml:space="preserve">info@interregadrion.eu </w:t>
        </w:r>
      </w:hyperlink>
      <w:r w:rsidRPr="00965EDA">
        <w:rPr>
          <w:rFonts w:cstheme="minorHAnsi"/>
          <w:lang w:val="en-GB"/>
        </w:rPr>
        <w:t>(please quote “</w:t>
      </w:r>
      <w:proofErr w:type="spellStart"/>
      <w:r w:rsidRPr="00965EDA">
        <w:rPr>
          <w:rFonts w:cstheme="minorHAnsi"/>
          <w:lang w:val="en-GB"/>
        </w:rPr>
        <w:t>eMS</w:t>
      </w:r>
      <w:proofErr w:type="spellEnd"/>
      <w:r w:rsidR="006B3C48" w:rsidRPr="00965EDA">
        <w:rPr>
          <w:rFonts w:cstheme="minorHAnsi"/>
          <w:lang w:val="en-GB"/>
        </w:rPr>
        <w:t xml:space="preserve"> </w:t>
      </w:r>
      <w:r w:rsidR="001D7CD5">
        <w:rPr>
          <w:rFonts w:cstheme="minorHAnsi"/>
          <w:lang w:val="en-GB"/>
        </w:rPr>
        <w:t>Fifth</w:t>
      </w:r>
      <w:r w:rsidR="001D7CD5" w:rsidRPr="00965EDA">
        <w:rPr>
          <w:rFonts w:cstheme="minorHAnsi"/>
          <w:lang w:val="en-GB"/>
        </w:rPr>
        <w:t xml:space="preserve"> </w:t>
      </w:r>
      <w:r w:rsidR="006B3C48" w:rsidRPr="00965EDA">
        <w:rPr>
          <w:rFonts w:cstheme="minorHAnsi"/>
          <w:lang w:val="en-GB"/>
        </w:rPr>
        <w:t>Call</w:t>
      </w:r>
      <w:r w:rsidRPr="00965EDA">
        <w:rPr>
          <w:rFonts w:cstheme="minorHAnsi"/>
          <w:lang w:val="en-GB"/>
        </w:rPr>
        <w:t>” in the subject of the e-mail)</w:t>
      </w:r>
      <w:r w:rsidRPr="00965EDA">
        <w:rPr>
          <w:rFonts w:cstheme="minorHAnsi"/>
          <w:b/>
          <w:bCs/>
          <w:lang w:val="en-GB"/>
        </w:rPr>
        <w:t>.</w:t>
      </w:r>
    </w:p>
    <w:p w14:paraId="5C5F1FFD" w14:textId="77777777" w:rsidR="003A5069" w:rsidRPr="00965EDA" w:rsidRDefault="003A5069" w:rsidP="00093B0E">
      <w:pPr>
        <w:spacing w:after="120" w:line="240" w:lineRule="auto"/>
        <w:ind w:right="-1"/>
        <w:jc w:val="both"/>
        <w:rPr>
          <w:rFonts w:cstheme="minorHAnsi"/>
          <w:lang w:val="en-GB"/>
        </w:rPr>
      </w:pPr>
    </w:p>
    <w:sectPr w:rsidR="003A5069" w:rsidRPr="00965EDA" w:rsidSect="009F2000">
      <w:footerReference w:type="default" r:id="rId76"/>
      <w:type w:val="continuous"/>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77CC2E" w14:textId="77777777" w:rsidR="00CA0F22" w:rsidRDefault="00CA0F22" w:rsidP="00D86E65">
      <w:pPr>
        <w:spacing w:after="0" w:line="240" w:lineRule="auto"/>
      </w:pPr>
      <w:r>
        <w:separator/>
      </w:r>
    </w:p>
  </w:endnote>
  <w:endnote w:type="continuationSeparator" w:id="0">
    <w:p w14:paraId="3939526B" w14:textId="77777777" w:rsidR="00CA0F22" w:rsidRDefault="00CA0F22" w:rsidP="00D86E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6348664"/>
      <w:docPartObj>
        <w:docPartGallery w:val="Page Numbers (Bottom of Page)"/>
        <w:docPartUnique/>
      </w:docPartObj>
    </w:sdtPr>
    <w:sdtEndPr/>
    <w:sdtContent>
      <w:p w14:paraId="2FF858C5" w14:textId="146F2ADE" w:rsidR="008F4FD6" w:rsidRDefault="008F4FD6">
        <w:pPr>
          <w:pStyle w:val="Pidipagina"/>
          <w:jc w:val="right"/>
        </w:pPr>
        <w:r>
          <w:fldChar w:fldCharType="begin"/>
        </w:r>
        <w:r>
          <w:instrText>PAGE   \* MERGEFORMAT</w:instrText>
        </w:r>
        <w:r>
          <w:fldChar w:fldCharType="separate"/>
        </w:r>
        <w:r w:rsidR="00965EDA">
          <w:rPr>
            <w:noProof/>
          </w:rPr>
          <w:t>3</w:t>
        </w:r>
        <w:r>
          <w:fldChar w:fldCharType="end"/>
        </w:r>
      </w:p>
    </w:sdtContent>
  </w:sdt>
  <w:p w14:paraId="657253F5" w14:textId="77777777" w:rsidR="008F4FD6" w:rsidRDefault="008F4FD6">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5AF732" w14:textId="77777777" w:rsidR="008F4FD6" w:rsidRDefault="008F4FD6">
    <w:pPr>
      <w:kinsoku w:val="0"/>
      <w:overflowPunct w:val="0"/>
      <w:spacing w:line="200" w:lineRule="exact"/>
      <w:rPr>
        <w:sz w:val="20"/>
        <w:szCs w:val="20"/>
      </w:rPr>
    </w:pPr>
    <w:r>
      <w:rPr>
        <w:noProof/>
        <w:lang w:eastAsia="it-IT"/>
      </w:rPr>
      <mc:AlternateContent>
        <mc:Choice Requires="wps">
          <w:drawing>
            <wp:anchor distT="0" distB="0" distL="114300" distR="114300" simplePos="0" relativeHeight="251662336" behindDoc="1" locked="0" layoutInCell="0" allowOverlap="1" wp14:anchorId="1069C97F" wp14:editId="4563BA8B">
              <wp:simplePos x="0" y="0"/>
              <wp:positionH relativeFrom="page">
                <wp:posOffset>6687820</wp:posOffset>
              </wp:positionH>
              <wp:positionV relativeFrom="page">
                <wp:posOffset>10008235</wp:posOffset>
              </wp:positionV>
              <wp:extent cx="178435" cy="152400"/>
              <wp:effectExtent l="1270" t="0" r="1270" b="2540"/>
              <wp:wrapNone/>
              <wp:docPr id="108" name="Casella di testo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43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6F477" w14:textId="305C55BB" w:rsidR="008F4FD6" w:rsidRDefault="008F4FD6">
                          <w:pPr>
                            <w:kinsoku w:val="0"/>
                            <w:overflowPunct w:val="0"/>
                            <w:spacing w:line="223" w:lineRule="exact"/>
                            <w:ind w:left="40"/>
                            <w:rPr>
                              <w:rFonts w:ascii="Calibri" w:hAnsi="Calibri" w:cs="Calibri"/>
                              <w:sz w:val="20"/>
                              <w:szCs w:val="20"/>
                            </w:rPr>
                          </w:pPr>
                          <w:r>
                            <w:rPr>
                              <w:sz w:val="20"/>
                              <w:szCs w:val="20"/>
                            </w:rPr>
                            <w:fldChar w:fldCharType="begin"/>
                          </w:r>
                          <w:r>
                            <w:rPr>
                              <w:sz w:val="20"/>
                              <w:szCs w:val="20"/>
                            </w:rPr>
                            <w:instrText xml:space="preserve"> PAGE </w:instrText>
                          </w:r>
                          <w:r>
                            <w:rPr>
                              <w:sz w:val="20"/>
                              <w:szCs w:val="20"/>
                            </w:rPr>
                            <w:fldChar w:fldCharType="separate"/>
                          </w:r>
                          <w:r w:rsidR="00965EDA">
                            <w:rPr>
                              <w:noProof/>
                              <w:sz w:val="20"/>
                              <w:szCs w:val="20"/>
                            </w:rPr>
                            <w:t>29</w:t>
                          </w:r>
                          <w:r>
                            <w:rPr>
                              <w:sz w:val="20"/>
                              <w:szCs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69C97F" id="_x0000_t202" coordsize="21600,21600" o:spt="202" path="m,l,21600r21600,l21600,xe">
              <v:stroke joinstyle="miter"/>
              <v:path gradientshapeok="t" o:connecttype="rect"/>
            </v:shapetype>
            <v:shape id="Casella di testo 108" o:spid="_x0000_s1026" type="#_x0000_t202" style="position:absolute;margin-left:526.6pt;margin-top:788.05pt;width:14.05pt;height:12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" o:allowincell="f" filled="f" stroked="f">
              <v:textbox inset="0,0,0,0">
                <w:txbxContent>
                  <w:p w14:paraId="2506F477" w14:textId="305C55BB" w:rsidR="008F4FD6" w:rsidRDefault="008F4FD6">
                    <w:pPr>
                      <w:kinsoku w:val="0"/>
                      <w:overflowPunct w:val="0"/>
                      <w:spacing w:line="223" w:lineRule="exact"/>
                      <w:ind w:left="40"/>
                      <w:rPr>
                        <w:rFonts w:ascii="Calibri" w:hAnsi="Calibri" w:cs="Calibri"/>
                        <w:sz w:val="20"/>
                        <w:szCs w:val="20"/>
                      </w:rPr>
                    </w:pPr>
                    <w:r>
                      <w:rPr>
                        <w:sz w:val="20"/>
                        <w:szCs w:val="20"/>
                      </w:rPr>
                      <w:fldChar w:fldCharType="begin"/>
                    </w:r>
                    <w:r>
                      <w:rPr>
                        <w:sz w:val="20"/>
                        <w:szCs w:val="20"/>
                      </w:rPr>
                      <w:instrText xml:space="preserve"> PAGE </w:instrText>
                    </w:r>
                    <w:r>
                      <w:rPr>
                        <w:sz w:val="20"/>
                        <w:szCs w:val="20"/>
                      </w:rPr>
                      <w:fldChar w:fldCharType="separate"/>
                    </w:r>
                    <w:r w:rsidR="00965EDA">
                      <w:rPr>
                        <w:noProof/>
                        <w:sz w:val="20"/>
                        <w:szCs w:val="20"/>
                      </w:rPr>
                      <w:t>29</w:t>
                    </w:r>
                    <w:r>
                      <w:rPr>
                        <w:sz w:val="20"/>
                        <w:szCs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1B5A90" w14:textId="77777777" w:rsidR="00CA0F22" w:rsidRDefault="00CA0F22" w:rsidP="00D86E65">
      <w:pPr>
        <w:spacing w:after="0" w:line="240" w:lineRule="auto"/>
      </w:pPr>
      <w:r>
        <w:separator/>
      </w:r>
    </w:p>
  </w:footnote>
  <w:footnote w:type="continuationSeparator" w:id="0">
    <w:p w14:paraId="2AD4F7E2" w14:textId="77777777" w:rsidR="00CA0F22" w:rsidRDefault="00CA0F22" w:rsidP="00D86E6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402"/>
    <w:multiLevelType w:val="multilevel"/>
    <w:tmpl w:val="00000885"/>
    <w:lvl w:ilvl="0">
      <w:start w:val="1"/>
      <w:numFmt w:val="decimal"/>
      <w:lvlText w:val="%1."/>
      <w:lvlJc w:val="left"/>
      <w:pPr>
        <w:ind w:hanging="440"/>
      </w:pPr>
      <w:rPr>
        <w:rFonts w:ascii="Calibri" w:hAnsi="Calibri" w:cs="Calibri"/>
        <w:b/>
        <w:bCs/>
        <w:spacing w:val="-1"/>
        <w:w w:val="99"/>
        <w:sz w:val="20"/>
        <w:szCs w:val="20"/>
      </w:rPr>
    </w:lvl>
    <w:lvl w:ilvl="1">
      <w:start w:val="1"/>
      <w:numFmt w:val="decimal"/>
      <w:lvlText w:val="%1.%2"/>
      <w:lvlJc w:val="left"/>
      <w:pPr>
        <w:ind w:hanging="661"/>
      </w:pPr>
      <w:rPr>
        <w:rFonts w:ascii="Calibri" w:hAnsi="Calibri" w:cs="Calibri"/>
        <w:b/>
        <w:bCs/>
        <w:i/>
        <w:iCs/>
        <w:spacing w:val="-1"/>
        <w:w w:val="99"/>
        <w:sz w:val="20"/>
        <w:szCs w:val="20"/>
      </w:rPr>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1" w15:restartNumberingAfterBreak="0">
    <w:nsid w:val="00000403"/>
    <w:multiLevelType w:val="multilevel"/>
    <w:tmpl w:val="00000886"/>
    <w:lvl w:ilvl="0">
      <w:start w:val="4"/>
      <w:numFmt w:val="decimal"/>
      <w:lvlText w:val="%1."/>
      <w:lvlJc w:val="left"/>
      <w:pPr>
        <w:ind w:hanging="440"/>
      </w:pPr>
      <w:rPr>
        <w:rFonts w:ascii="Calibri" w:hAnsi="Calibri" w:cs="Calibri"/>
        <w:b/>
        <w:bCs/>
        <w:spacing w:val="-1"/>
        <w:w w:val="99"/>
        <w:sz w:val="20"/>
        <w:szCs w:val="20"/>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 w15:restartNumberingAfterBreak="0">
    <w:nsid w:val="00000404"/>
    <w:multiLevelType w:val="multilevel"/>
    <w:tmpl w:val="00000887"/>
    <w:lvl w:ilvl="0">
      <w:start w:val="1"/>
      <w:numFmt w:val="decimal"/>
      <w:lvlText w:val="%1."/>
      <w:lvlJc w:val="left"/>
      <w:pPr>
        <w:ind w:hanging="284"/>
      </w:pPr>
      <w:rPr>
        <w:rFonts w:ascii="Calibri" w:hAnsi="Calibri" w:cs="Calibri"/>
        <w:b/>
        <w:bCs/>
        <w:color w:val="001F5F"/>
        <w:w w:val="99"/>
        <w:sz w:val="24"/>
        <w:szCs w:val="24"/>
      </w:rPr>
    </w:lvl>
    <w:lvl w:ilvl="1">
      <w:start w:val="1"/>
      <w:numFmt w:val="decimal"/>
      <w:lvlText w:val="%1.%2"/>
      <w:lvlJc w:val="left"/>
      <w:pPr>
        <w:ind w:hanging="567"/>
      </w:pPr>
      <w:rPr>
        <w:rFonts w:ascii="Calibri" w:hAnsi="Calibri" w:cs="Calibri"/>
        <w:b/>
        <w:bCs/>
        <w:i/>
        <w:iCs/>
        <w:color w:val="001F5F"/>
        <w:w w:val="99"/>
        <w:sz w:val="24"/>
        <w:szCs w:val="24"/>
      </w:rPr>
    </w:lvl>
    <w:lvl w:ilvl="2">
      <w:start w:val="1"/>
      <w:numFmt w:val="decimal"/>
      <w:lvlText w:val="%3)"/>
      <w:lvlJc w:val="left"/>
      <w:pPr>
        <w:ind w:hanging="348"/>
      </w:pPr>
      <w:rPr>
        <w:rFonts w:ascii="Calibri" w:hAnsi="Calibri" w:cs="Calibri"/>
        <w:b w:val="0"/>
        <w:bCs w:val="0"/>
        <w:sz w:val="24"/>
        <w:szCs w:val="24"/>
      </w:rPr>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3" w15:restartNumberingAfterBreak="0">
    <w:nsid w:val="00000405"/>
    <w:multiLevelType w:val="multilevel"/>
    <w:tmpl w:val="00000888"/>
    <w:lvl w:ilvl="0">
      <w:numFmt w:val="bullet"/>
      <w:lvlText w:val=""/>
      <w:lvlJc w:val="left"/>
      <w:pPr>
        <w:ind w:hanging="428"/>
      </w:pPr>
      <w:rPr>
        <w:rFonts w:ascii="Wingdings" w:hAnsi="Wingdings" w:cs="Wingdings"/>
        <w:b w:val="0"/>
        <w:bCs w:val="0"/>
        <w:sz w:val="24"/>
        <w:szCs w:val="24"/>
      </w:rPr>
    </w:lvl>
    <w:lvl w:ilvl="1">
      <w:numFmt w:val="bullet"/>
      <w:lvlText w:val=""/>
      <w:lvlJc w:val="left"/>
      <w:pPr>
        <w:ind w:hanging="348"/>
      </w:pPr>
      <w:rPr>
        <w:rFonts w:ascii="Wingdings" w:hAnsi="Wingdings" w:cs="Wingdings"/>
        <w:b w:val="0"/>
        <w:bCs w:val="0"/>
        <w:sz w:val="24"/>
        <w:szCs w:val="24"/>
      </w:rPr>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4" w15:restartNumberingAfterBreak="0">
    <w:nsid w:val="00000406"/>
    <w:multiLevelType w:val="multilevel"/>
    <w:tmpl w:val="00000889"/>
    <w:lvl w:ilvl="0">
      <w:start w:val="1"/>
      <w:numFmt w:val="lowerLetter"/>
      <w:lvlText w:val="%1)"/>
      <w:lvlJc w:val="left"/>
      <w:pPr>
        <w:ind w:hanging="404"/>
      </w:pPr>
      <w:rPr>
        <w:rFonts w:ascii="Calibri" w:hAnsi="Calibri" w:cs="Calibri"/>
        <w:b w:val="0"/>
        <w:bCs w:val="0"/>
        <w:sz w:val="24"/>
        <w:szCs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5" w15:restartNumberingAfterBreak="0">
    <w:nsid w:val="00000407"/>
    <w:multiLevelType w:val="multilevel"/>
    <w:tmpl w:val="0000088A"/>
    <w:lvl w:ilvl="0">
      <w:start w:val="4"/>
      <w:numFmt w:val="decimal"/>
      <w:lvlText w:val="%1."/>
      <w:lvlJc w:val="left"/>
      <w:pPr>
        <w:ind w:hanging="284"/>
      </w:pPr>
      <w:rPr>
        <w:rFonts w:ascii="Calibri" w:hAnsi="Calibri" w:cs="Calibri"/>
        <w:b/>
        <w:bCs/>
        <w:color w:val="001F5F"/>
        <w:w w:val="99"/>
        <w:sz w:val="24"/>
        <w:szCs w:val="24"/>
      </w:rPr>
    </w:lvl>
    <w:lvl w:ilvl="1">
      <w:start w:val="1"/>
      <w:numFmt w:val="decimal"/>
      <w:lvlText w:val="%2)"/>
      <w:lvlJc w:val="left"/>
      <w:pPr>
        <w:ind w:hanging="348"/>
      </w:pPr>
      <w:rPr>
        <w:rFonts w:ascii="Calibri" w:hAnsi="Calibri" w:cs="Calibri"/>
        <w:b w:val="0"/>
        <w:bCs w:val="0"/>
        <w:sz w:val="24"/>
        <w:szCs w:val="24"/>
      </w:rPr>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6" w15:restartNumberingAfterBreak="0">
    <w:nsid w:val="006B36D7"/>
    <w:multiLevelType w:val="multilevel"/>
    <w:tmpl w:val="ACD6F800"/>
    <w:lvl w:ilvl="0">
      <w:start w:val="1"/>
      <w:numFmt w:val="decimal"/>
      <w:lvlText w:val="%1."/>
      <w:lvlJc w:val="left"/>
      <w:pPr>
        <w:ind w:left="832" w:hanging="360"/>
      </w:pPr>
    </w:lvl>
    <w:lvl w:ilvl="1">
      <w:start w:val="1"/>
      <w:numFmt w:val="decimal"/>
      <w:isLgl/>
      <w:lvlText w:val="%1.%2"/>
      <w:lvlJc w:val="left"/>
      <w:pPr>
        <w:ind w:left="832" w:hanging="360"/>
      </w:pPr>
      <w:rPr>
        <w:rFonts w:hint="default"/>
      </w:rPr>
    </w:lvl>
    <w:lvl w:ilvl="2">
      <w:start w:val="1"/>
      <w:numFmt w:val="decimal"/>
      <w:isLgl/>
      <w:lvlText w:val="%1.%2.%3"/>
      <w:lvlJc w:val="left"/>
      <w:pPr>
        <w:ind w:left="1192" w:hanging="720"/>
      </w:pPr>
      <w:rPr>
        <w:rFonts w:hint="default"/>
      </w:rPr>
    </w:lvl>
    <w:lvl w:ilvl="3">
      <w:start w:val="1"/>
      <w:numFmt w:val="decimal"/>
      <w:isLgl/>
      <w:lvlText w:val="%1.%2.%3.%4"/>
      <w:lvlJc w:val="left"/>
      <w:pPr>
        <w:ind w:left="1192" w:hanging="720"/>
      </w:pPr>
      <w:rPr>
        <w:rFonts w:hint="default"/>
      </w:rPr>
    </w:lvl>
    <w:lvl w:ilvl="4">
      <w:start w:val="1"/>
      <w:numFmt w:val="decimal"/>
      <w:isLgl/>
      <w:lvlText w:val="%1.%2.%3.%4.%5"/>
      <w:lvlJc w:val="left"/>
      <w:pPr>
        <w:ind w:left="1552" w:hanging="1080"/>
      </w:pPr>
      <w:rPr>
        <w:rFonts w:hint="default"/>
      </w:rPr>
    </w:lvl>
    <w:lvl w:ilvl="5">
      <w:start w:val="1"/>
      <w:numFmt w:val="decimal"/>
      <w:isLgl/>
      <w:lvlText w:val="%1.%2.%3.%4.%5.%6"/>
      <w:lvlJc w:val="left"/>
      <w:pPr>
        <w:ind w:left="1552" w:hanging="1080"/>
      </w:pPr>
      <w:rPr>
        <w:rFonts w:hint="default"/>
      </w:rPr>
    </w:lvl>
    <w:lvl w:ilvl="6">
      <w:start w:val="1"/>
      <w:numFmt w:val="decimal"/>
      <w:isLgl/>
      <w:lvlText w:val="%1.%2.%3.%4.%5.%6.%7"/>
      <w:lvlJc w:val="left"/>
      <w:pPr>
        <w:ind w:left="1912" w:hanging="1440"/>
      </w:pPr>
      <w:rPr>
        <w:rFonts w:hint="default"/>
      </w:rPr>
    </w:lvl>
    <w:lvl w:ilvl="7">
      <w:start w:val="1"/>
      <w:numFmt w:val="decimal"/>
      <w:isLgl/>
      <w:lvlText w:val="%1.%2.%3.%4.%5.%6.%7.%8"/>
      <w:lvlJc w:val="left"/>
      <w:pPr>
        <w:ind w:left="1912" w:hanging="1440"/>
      </w:pPr>
      <w:rPr>
        <w:rFonts w:hint="default"/>
      </w:rPr>
    </w:lvl>
    <w:lvl w:ilvl="8">
      <w:start w:val="1"/>
      <w:numFmt w:val="decimal"/>
      <w:isLgl/>
      <w:lvlText w:val="%1.%2.%3.%4.%5.%6.%7.%8.%9"/>
      <w:lvlJc w:val="left"/>
      <w:pPr>
        <w:ind w:left="2272" w:hanging="1800"/>
      </w:pPr>
      <w:rPr>
        <w:rFonts w:hint="default"/>
      </w:rPr>
    </w:lvl>
  </w:abstractNum>
  <w:abstractNum w:abstractNumId="7" w15:restartNumberingAfterBreak="0">
    <w:nsid w:val="00DB7C01"/>
    <w:multiLevelType w:val="hybridMultilevel"/>
    <w:tmpl w:val="41327970"/>
    <w:lvl w:ilvl="0" w:tplc="04100001">
      <w:start w:val="1"/>
      <w:numFmt w:val="bullet"/>
      <w:lvlText w:val=""/>
      <w:lvlJc w:val="left"/>
      <w:pPr>
        <w:ind w:left="927"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01402DB0"/>
    <w:multiLevelType w:val="hybridMultilevel"/>
    <w:tmpl w:val="08AAAE82"/>
    <w:lvl w:ilvl="0" w:tplc="0410000F">
      <w:start w:val="1"/>
      <w:numFmt w:val="decimal"/>
      <w:lvlText w:val="%1."/>
      <w:lvlJc w:val="left"/>
      <w:pPr>
        <w:ind w:left="832" w:hanging="360"/>
      </w:pPr>
    </w:lvl>
    <w:lvl w:ilvl="1" w:tplc="04100019" w:tentative="1">
      <w:start w:val="1"/>
      <w:numFmt w:val="lowerLetter"/>
      <w:lvlText w:val="%2."/>
      <w:lvlJc w:val="left"/>
      <w:pPr>
        <w:ind w:left="1552" w:hanging="360"/>
      </w:pPr>
    </w:lvl>
    <w:lvl w:ilvl="2" w:tplc="0410001B" w:tentative="1">
      <w:start w:val="1"/>
      <w:numFmt w:val="lowerRoman"/>
      <w:lvlText w:val="%3."/>
      <w:lvlJc w:val="right"/>
      <w:pPr>
        <w:ind w:left="2272" w:hanging="180"/>
      </w:pPr>
    </w:lvl>
    <w:lvl w:ilvl="3" w:tplc="0410000F" w:tentative="1">
      <w:start w:val="1"/>
      <w:numFmt w:val="decimal"/>
      <w:lvlText w:val="%4."/>
      <w:lvlJc w:val="left"/>
      <w:pPr>
        <w:ind w:left="2992" w:hanging="360"/>
      </w:pPr>
    </w:lvl>
    <w:lvl w:ilvl="4" w:tplc="04100019" w:tentative="1">
      <w:start w:val="1"/>
      <w:numFmt w:val="lowerLetter"/>
      <w:lvlText w:val="%5."/>
      <w:lvlJc w:val="left"/>
      <w:pPr>
        <w:ind w:left="3712" w:hanging="360"/>
      </w:pPr>
    </w:lvl>
    <w:lvl w:ilvl="5" w:tplc="0410001B" w:tentative="1">
      <w:start w:val="1"/>
      <w:numFmt w:val="lowerRoman"/>
      <w:lvlText w:val="%6."/>
      <w:lvlJc w:val="right"/>
      <w:pPr>
        <w:ind w:left="4432" w:hanging="180"/>
      </w:pPr>
    </w:lvl>
    <w:lvl w:ilvl="6" w:tplc="0410000F" w:tentative="1">
      <w:start w:val="1"/>
      <w:numFmt w:val="decimal"/>
      <w:lvlText w:val="%7."/>
      <w:lvlJc w:val="left"/>
      <w:pPr>
        <w:ind w:left="5152" w:hanging="360"/>
      </w:pPr>
    </w:lvl>
    <w:lvl w:ilvl="7" w:tplc="04100019" w:tentative="1">
      <w:start w:val="1"/>
      <w:numFmt w:val="lowerLetter"/>
      <w:lvlText w:val="%8."/>
      <w:lvlJc w:val="left"/>
      <w:pPr>
        <w:ind w:left="5872" w:hanging="360"/>
      </w:pPr>
    </w:lvl>
    <w:lvl w:ilvl="8" w:tplc="0410001B" w:tentative="1">
      <w:start w:val="1"/>
      <w:numFmt w:val="lowerRoman"/>
      <w:lvlText w:val="%9."/>
      <w:lvlJc w:val="right"/>
      <w:pPr>
        <w:ind w:left="6592" w:hanging="180"/>
      </w:pPr>
    </w:lvl>
  </w:abstractNum>
  <w:abstractNum w:abstractNumId="9" w15:restartNumberingAfterBreak="0">
    <w:nsid w:val="01927C92"/>
    <w:multiLevelType w:val="multilevel"/>
    <w:tmpl w:val="ACD6F800"/>
    <w:lvl w:ilvl="0">
      <w:start w:val="1"/>
      <w:numFmt w:val="decimal"/>
      <w:lvlText w:val="%1."/>
      <w:lvlJc w:val="left"/>
      <w:pPr>
        <w:ind w:left="832" w:hanging="360"/>
      </w:pPr>
    </w:lvl>
    <w:lvl w:ilvl="1">
      <w:start w:val="1"/>
      <w:numFmt w:val="decimal"/>
      <w:isLgl/>
      <w:lvlText w:val="%1.%2"/>
      <w:lvlJc w:val="left"/>
      <w:pPr>
        <w:ind w:left="832" w:hanging="360"/>
      </w:pPr>
      <w:rPr>
        <w:rFonts w:hint="default"/>
      </w:rPr>
    </w:lvl>
    <w:lvl w:ilvl="2">
      <w:start w:val="1"/>
      <w:numFmt w:val="decimal"/>
      <w:isLgl/>
      <w:lvlText w:val="%1.%2.%3"/>
      <w:lvlJc w:val="left"/>
      <w:pPr>
        <w:ind w:left="1192" w:hanging="720"/>
      </w:pPr>
      <w:rPr>
        <w:rFonts w:hint="default"/>
      </w:rPr>
    </w:lvl>
    <w:lvl w:ilvl="3">
      <w:start w:val="1"/>
      <w:numFmt w:val="decimal"/>
      <w:isLgl/>
      <w:lvlText w:val="%1.%2.%3.%4"/>
      <w:lvlJc w:val="left"/>
      <w:pPr>
        <w:ind w:left="1192" w:hanging="720"/>
      </w:pPr>
      <w:rPr>
        <w:rFonts w:hint="default"/>
      </w:rPr>
    </w:lvl>
    <w:lvl w:ilvl="4">
      <w:start w:val="1"/>
      <w:numFmt w:val="decimal"/>
      <w:isLgl/>
      <w:lvlText w:val="%1.%2.%3.%4.%5"/>
      <w:lvlJc w:val="left"/>
      <w:pPr>
        <w:ind w:left="1552" w:hanging="1080"/>
      </w:pPr>
      <w:rPr>
        <w:rFonts w:hint="default"/>
      </w:rPr>
    </w:lvl>
    <w:lvl w:ilvl="5">
      <w:start w:val="1"/>
      <w:numFmt w:val="decimal"/>
      <w:isLgl/>
      <w:lvlText w:val="%1.%2.%3.%4.%5.%6"/>
      <w:lvlJc w:val="left"/>
      <w:pPr>
        <w:ind w:left="1552" w:hanging="1080"/>
      </w:pPr>
      <w:rPr>
        <w:rFonts w:hint="default"/>
      </w:rPr>
    </w:lvl>
    <w:lvl w:ilvl="6">
      <w:start w:val="1"/>
      <w:numFmt w:val="decimal"/>
      <w:isLgl/>
      <w:lvlText w:val="%1.%2.%3.%4.%5.%6.%7"/>
      <w:lvlJc w:val="left"/>
      <w:pPr>
        <w:ind w:left="1912" w:hanging="1440"/>
      </w:pPr>
      <w:rPr>
        <w:rFonts w:hint="default"/>
      </w:rPr>
    </w:lvl>
    <w:lvl w:ilvl="7">
      <w:start w:val="1"/>
      <w:numFmt w:val="decimal"/>
      <w:isLgl/>
      <w:lvlText w:val="%1.%2.%3.%4.%5.%6.%7.%8"/>
      <w:lvlJc w:val="left"/>
      <w:pPr>
        <w:ind w:left="1912" w:hanging="1440"/>
      </w:pPr>
      <w:rPr>
        <w:rFonts w:hint="default"/>
      </w:rPr>
    </w:lvl>
    <w:lvl w:ilvl="8">
      <w:start w:val="1"/>
      <w:numFmt w:val="decimal"/>
      <w:isLgl/>
      <w:lvlText w:val="%1.%2.%3.%4.%5.%6.%7.%8.%9"/>
      <w:lvlJc w:val="left"/>
      <w:pPr>
        <w:ind w:left="2272" w:hanging="1800"/>
      </w:pPr>
      <w:rPr>
        <w:rFonts w:hint="default"/>
      </w:rPr>
    </w:lvl>
  </w:abstractNum>
  <w:abstractNum w:abstractNumId="10" w15:restartNumberingAfterBreak="0">
    <w:nsid w:val="04A55AB9"/>
    <w:multiLevelType w:val="hybridMultilevel"/>
    <w:tmpl w:val="634CDCE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05565B34"/>
    <w:multiLevelType w:val="hybridMultilevel"/>
    <w:tmpl w:val="4468B11C"/>
    <w:lvl w:ilvl="0" w:tplc="0410000F">
      <w:start w:val="1"/>
      <w:numFmt w:val="decimal"/>
      <w:lvlText w:val="%1."/>
      <w:lvlJc w:val="left"/>
      <w:pPr>
        <w:ind w:left="832" w:hanging="360"/>
      </w:pPr>
    </w:lvl>
    <w:lvl w:ilvl="1" w:tplc="0410000F">
      <w:start w:val="1"/>
      <w:numFmt w:val="decimal"/>
      <w:lvlText w:val="%2."/>
      <w:lvlJc w:val="left"/>
      <w:pPr>
        <w:ind w:left="1552" w:hanging="360"/>
      </w:pPr>
    </w:lvl>
    <w:lvl w:ilvl="2" w:tplc="0410001B" w:tentative="1">
      <w:start w:val="1"/>
      <w:numFmt w:val="lowerRoman"/>
      <w:lvlText w:val="%3."/>
      <w:lvlJc w:val="right"/>
      <w:pPr>
        <w:ind w:left="2272" w:hanging="180"/>
      </w:pPr>
    </w:lvl>
    <w:lvl w:ilvl="3" w:tplc="0410000F" w:tentative="1">
      <w:start w:val="1"/>
      <w:numFmt w:val="decimal"/>
      <w:lvlText w:val="%4."/>
      <w:lvlJc w:val="left"/>
      <w:pPr>
        <w:ind w:left="2992" w:hanging="360"/>
      </w:pPr>
    </w:lvl>
    <w:lvl w:ilvl="4" w:tplc="04100019" w:tentative="1">
      <w:start w:val="1"/>
      <w:numFmt w:val="lowerLetter"/>
      <w:lvlText w:val="%5."/>
      <w:lvlJc w:val="left"/>
      <w:pPr>
        <w:ind w:left="3712" w:hanging="360"/>
      </w:pPr>
    </w:lvl>
    <w:lvl w:ilvl="5" w:tplc="0410001B" w:tentative="1">
      <w:start w:val="1"/>
      <w:numFmt w:val="lowerRoman"/>
      <w:lvlText w:val="%6."/>
      <w:lvlJc w:val="right"/>
      <w:pPr>
        <w:ind w:left="4432" w:hanging="180"/>
      </w:pPr>
    </w:lvl>
    <w:lvl w:ilvl="6" w:tplc="0410000F" w:tentative="1">
      <w:start w:val="1"/>
      <w:numFmt w:val="decimal"/>
      <w:lvlText w:val="%7."/>
      <w:lvlJc w:val="left"/>
      <w:pPr>
        <w:ind w:left="5152" w:hanging="360"/>
      </w:pPr>
    </w:lvl>
    <w:lvl w:ilvl="7" w:tplc="04100019" w:tentative="1">
      <w:start w:val="1"/>
      <w:numFmt w:val="lowerLetter"/>
      <w:lvlText w:val="%8."/>
      <w:lvlJc w:val="left"/>
      <w:pPr>
        <w:ind w:left="5872" w:hanging="360"/>
      </w:pPr>
    </w:lvl>
    <w:lvl w:ilvl="8" w:tplc="0410001B" w:tentative="1">
      <w:start w:val="1"/>
      <w:numFmt w:val="lowerRoman"/>
      <w:lvlText w:val="%9."/>
      <w:lvlJc w:val="right"/>
      <w:pPr>
        <w:ind w:left="6592" w:hanging="180"/>
      </w:pPr>
    </w:lvl>
  </w:abstractNum>
  <w:abstractNum w:abstractNumId="12" w15:restartNumberingAfterBreak="0">
    <w:nsid w:val="0A0E5AF5"/>
    <w:multiLevelType w:val="multilevel"/>
    <w:tmpl w:val="83D04B46"/>
    <w:lvl w:ilvl="0">
      <w:start w:val="6"/>
      <w:numFmt w:val="decimal"/>
      <w:lvlText w:val="%1."/>
      <w:lvlJc w:val="left"/>
      <w:pPr>
        <w:ind w:left="360" w:hanging="360"/>
      </w:pPr>
      <w:rPr>
        <w:rFonts w:hint="default"/>
      </w:rPr>
    </w:lvl>
    <w:lvl w:ilvl="1">
      <w:start w:val="1"/>
      <w:numFmt w:val="decimal"/>
      <w:lvlText w:val="%1.%2."/>
      <w:lvlJc w:val="left"/>
      <w:pPr>
        <w:ind w:left="832" w:hanging="360"/>
      </w:pPr>
      <w:rPr>
        <w:rFonts w:hint="default"/>
      </w:rPr>
    </w:lvl>
    <w:lvl w:ilvl="2">
      <w:start w:val="1"/>
      <w:numFmt w:val="decimal"/>
      <w:lvlText w:val="%1.%2.%3."/>
      <w:lvlJc w:val="left"/>
      <w:pPr>
        <w:ind w:left="1664" w:hanging="720"/>
      </w:pPr>
      <w:rPr>
        <w:rFonts w:hint="default"/>
      </w:rPr>
    </w:lvl>
    <w:lvl w:ilvl="3">
      <w:start w:val="1"/>
      <w:numFmt w:val="decimal"/>
      <w:lvlText w:val="%1.%2.%3.%4."/>
      <w:lvlJc w:val="left"/>
      <w:pPr>
        <w:ind w:left="2136" w:hanging="720"/>
      </w:pPr>
      <w:rPr>
        <w:rFonts w:hint="default"/>
      </w:rPr>
    </w:lvl>
    <w:lvl w:ilvl="4">
      <w:start w:val="1"/>
      <w:numFmt w:val="decimal"/>
      <w:lvlText w:val="%1.%2.%3.%4.%5."/>
      <w:lvlJc w:val="left"/>
      <w:pPr>
        <w:ind w:left="2968" w:hanging="1080"/>
      </w:pPr>
      <w:rPr>
        <w:rFonts w:hint="default"/>
      </w:rPr>
    </w:lvl>
    <w:lvl w:ilvl="5">
      <w:start w:val="1"/>
      <w:numFmt w:val="decimal"/>
      <w:lvlText w:val="%1.%2.%3.%4.%5.%6."/>
      <w:lvlJc w:val="left"/>
      <w:pPr>
        <w:ind w:left="3440" w:hanging="1080"/>
      </w:pPr>
      <w:rPr>
        <w:rFonts w:hint="default"/>
      </w:rPr>
    </w:lvl>
    <w:lvl w:ilvl="6">
      <w:start w:val="1"/>
      <w:numFmt w:val="decimal"/>
      <w:lvlText w:val="%1.%2.%3.%4.%5.%6.%7."/>
      <w:lvlJc w:val="left"/>
      <w:pPr>
        <w:ind w:left="4272" w:hanging="1440"/>
      </w:pPr>
      <w:rPr>
        <w:rFonts w:hint="default"/>
      </w:rPr>
    </w:lvl>
    <w:lvl w:ilvl="7">
      <w:start w:val="1"/>
      <w:numFmt w:val="decimal"/>
      <w:lvlText w:val="%1.%2.%3.%4.%5.%6.%7.%8."/>
      <w:lvlJc w:val="left"/>
      <w:pPr>
        <w:ind w:left="4744" w:hanging="1440"/>
      </w:pPr>
      <w:rPr>
        <w:rFonts w:hint="default"/>
      </w:rPr>
    </w:lvl>
    <w:lvl w:ilvl="8">
      <w:start w:val="1"/>
      <w:numFmt w:val="decimal"/>
      <w:lvlText w:val="%1.%2.%3.%4.%5.%6.%7.%8.%9."/>
      <w:lvlJc w:val="left"/>
      <w:pPr>
        <w:ind w:left="5576" w:hanging="1800"/>
      </w:pPr>
      <w:rPr>
        <w:rFonts w:hint="default"/>
      </w:rPr>
    </w:lvl>
  </w:abstractNum>
  <w:abstractNum w:abstractNumId="13" w15:restartNumberingAfterBreak="0">
    <w:nsid w:val="13EC06F2"/>
    <w:multiLevelType w:val="multilevel"/>
    <w:tmpl w:val="102A88BE"/>
    <w:lvl w:ilvl="0">
      <w:start w:val="1"/>
      <w:numFmt w:val="decimal"/>
      <w:lvlText w:val="%1."/>
      <w:lvlJc w:val="left"/>
      <w:pPr>
        <w:ind w:left="0" w:hanging="284"/>
      </w:pPr>
      <w:rPr>
        <w:rFonts w:hint="default"/>
        <w:b/>
        <w:bCs/>
        <w:color w:val="001F5F"/>
        <w:w w:val="99"/>
        <w:sz w:val="24"/>
        <w:szCs w:val="24"/>
      </w:rPr>
    </w:lvl>
    <w:lvl w:ilvl="1">
      <w:start w:val="3"/>
      <w:numFmt w:val="decimal"/>
      <w:lvlText w:val="%1.%2"/>
      <w:lvlJc w:val="left"/>
      <w:pPr>
        <w:ind w:left="0" w:hanging="567"/>
      </w:pPr>
      <w:rPr>
        <w:rFonts w:ascii="Calibri" w:hAnsi="Calibri" w:cs="Calibri" w:hint="default"/>
        <w:b/>
        <w:bCs/>
        <w:i/>
        <w:iCs/>
        <w:color w:val="001F5F"/>
        <w:w w:val="99"/>
        <w:sz w:val="24"/>
        <w:szCs w:val="24"/>
      </w:rPr>
    </w:lvl>
    <w:lvl w:ilvl="2">
      <w:start w:val="1"/>
      <w:numFmt w:val="decimal"/>
      <w:lvlText w:val="%3)"/>
      <w:lvlJc w:val="left"/>
      <w:pPr>
        <w:ind w:left="0" w:hanging="348"/>
      </w:pPr>
      <w:rPr>
        <w:rFonts w:ascii="Calibri" w:hAnsi="Calibri" w:cs="Calibri" w:hint="default"/>
        <w:b w:val="0"/>
        <w:bCs w:val="0"/>
        <w:sz w:val="24"/>
        <w:szCs w:val="24"/>
      </w:rPr>
    </w:lvl>
    <w:lvl w:ilvl="3">
      <w:numFmt w:val="bullet"/>
      <w:lvlText w:val="•"/>
      <w:lvlJc w:val="left"/>
      <w:pPr>
        <w:ind w:left="0" w:firstLine="0"/>
      </w:pPr>
      <w:rPr>
        <w:rFonts w:hint="default"/>
      </w:rPr>
    </w:lvl>
    <w:lvl w:ilvl="4">
      <w:numFmt w:val="bullet"/>
      <w:lvlText w:val="•"/>
      <w:lvlJc w:val="left"/>
      <w:pPr>
        <w:ind w:left="0" w:firstLine="0"/>
      </w:pPr>
      <w:rPr>
        <w:rFonts w:hint="default"/>
      </w:rPr>
    </w:lvl>
    <w:lvl w:ilvl="5">
      <w:numFmt w:val="bullet"/>
      <w:lvlText w:val="•"/>
      <w:lvlJc w:val="left"/>
      <w:pPr>
        <w:ind w:left="0" w:firstLine="0"/>
      </w:pPr>
      <w:rPr>
        <w:rFonts w:hint="default"/>
      </w:rPr>
    </w:lvl>
    <w:lvl w:ilvl="6">
      <w:numFmt w:val="bullet"/>
      <w:lvlText w:val="•"/>
      <w:lvlJc w:val="left"/>
      <w:pPr>
        <w:ind w:left="0" w:firstLine="0"/>
      </w:pPr>
      <w:rPr>
        <w:rFonts w:hint="default"/>
      </w:rPr>
    </w:lvl>
    <w:lvl w:ilvl="7">
      <w:numFmt w:val="bullet"/>
      <w:lvlText w:val="•"/>
      <w:lvlJc w:val="left"/>
      <w:pPr>
        <w:ind w:left="0" w:firstLine="0"/>
      </w:pPr>
      <w:rPr>
        <w:rFonts w:hint="default"/>
      </w:rPr>
    </w:lvl>
    <w:lvl w:ilvl="8">
      <w:numFmt w:val="bullet"/>
      <w:lvlText w:val="•"/>
      <w:lvlJc w:val="left"/>
      <w:pPr>
        <w:ind w:left="0" w:firstLine="0"/>
      </w:pPr>
      <w:rPr>
        <w:rFonts w:hint="default"/>
      </w:rPr>
    </w:lvl>
  </w:abstractNum>
  <w:abstractNum w:abstractNumId="14" w15:restartNumberingAfterBreak="0">
    <w:nsid w:val="1ABB3532"/>
    <w:multiLevelType w:val="hybridMultilevel"/>
    <w:tmpl w:val="E7E28A50"/>
    <w:lvl w:ilvl="0" w:tplc="BAA60800">
      <w:start w:val="1"/>
      <w:numFmt w:val="decimal"/>
      <w:lvlText w:val="%1."/>
      <w:lvlJc w:val="left"/>
      <w:pPr>
        <w:ind w:left="720" w:hanging="360"/>
      </w:pPr>
      <w:rPr>
        <w:rFonts w:asciiTheme="minorHAnsi" w:hAnsiTheme="minorHAnsi" w:cstheme="minorHAnsi" w:hint="default"/>
        <w:sz w:val="22"/>
        <w:szCs w:val="22"/>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1B5D67BE"/>
    <w:multiLevelType w:val="hybridMultilevel"/>
    <w:tmpl w:val="65F28022"/>
    <w:lvl w:ilvl="0" w:tplc="BAA60800">
      <w:start w:val="1"/>
      <w:numFmt w:val="decimal"/>
      <w:lvlText w:val="%1."/>
      <w:lvlJc w:val="left"/>
      <w:pPr>
        <w:ind w:left="720" w:hanging="360"/>
      </w:pPr>
      <w:rPr>
        <w:rFonts w:asciiTheme="minorHAnsi" w:hAnsiTheme="minorHAnsi" w:cstheme="minorHAnsi" w:hint="default"/>
        <w:sz w:val="22"/>
        <w:szCs w:val="22"/>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1D5F0193"/>
    <w:multiLevelType w:val="hybridMultilevel"/>
    <w:tmpl w:val="3CE80630"/>
    <w:lvl w:ilvl="0" w:tplc="0410000F">
      <w:start w:val="1"/>
      <w:numFmt w:val="decimal"/>
      <w:lvlText w:val="%1."/>
      <w:lvlJc w:val="left"/>
      <w:pPr>
        <w:ind w:left="832" w:hanging="360"/>
      </w:pPr>
    </w:lvl>
    <w:lvl w:ilvl="1" w:tplc="04100019">
      <w:start w:val="1"/>
      <w:numFmt w:val="lowerLetter"/>
      <w:lvlText w:val="%2."/>
      <w:lvlJc w:val="left"/>
      <w:pPr>
        <w:ind w:left="1552" w:hanging="360"/>
      </w:pPr>
    </w:lvl>
    <w:lvl w:ilvl="2" w:tplc="0410001B" w:tentative="1">
      <w:start w:val="1"/>
      <w:numFmt w:val="lowerRoman"/>
      <w:lvlText w:val="%3."/>
      <w:lvlJc w:val="right"/>
      <w:pPr>
        <w:ind w:left="2272" w:hanging="180"/>
      </w:pPr>
    </w:lvl>
    <w:lvl w:ilvl="3" w:tplc="0410000F" w:tentative="1">
      <w:start w:val="1"/>
      <w:numFmt w:val="decimal"/>
      <w:lvlText w:val="%4."/>
      <w:lvlJc w:val="left"/>
      <w:pPr>
        <w:ind w:left="2992" w:hanging="360"/>
      </w:pPr>
    </w:lvl>
    <w:lvl w:ilvl="4" w:tplc="04100019" w:tentative="1">
      <w:start w:val="1"/>
      <w:numFmt w:val="lowerLetter"/>
      <w:lvlText w:val="%5."/>
      <w:lvlJc w:val="left"/>
      <w:pPr>
        <w:ind w:left="3712" w:hanging="360"/>
      </w:pPr>
    </w:lvl>
    <w:lvl w:ilvl="5" w:tplc="0410001B" w:tentative="1">
      <w:start w:val="1"/>
      <w:numFmt w:val="lowerRoman"/>
      <w:lvlText w:val="%6."/>
      <w:lvlJc w:val="right"/>
      <w:pPr>
        <w:ind w:left="4432" w:hanging="180"/>
      </w:pPr>
    </w:lvl>
    <w:lvl w:ilvl="6" w:tplc="0410000F" w:tentative="1">
      <w:start w:val="1"/>
      <w:numFmt w:val="decimal"/>
      <w:lvlText w:val="%7."/>
      <w:lvlJc w:val="left"/>
      <w:pPr>
        <w:ind w:left="5152" w:hanging="360"/>
      </w:pPr>
    </w:lvl>
    <w:lvl w:ilvl="7" w:tplc="04100019" w:tentative="1">
      <w:start w:val="1"/>
      <w:numFmt w:val="lowerLetter"/>
      <w:lvlText w:val="%8."/>
      <w:lvlJc w:val="left"/>
      <w:pPr>
        <w:ind w:left="5872" w:hanging="360"/>
      </w:pPr>
    </w:lvl>
    <w:lvl w:ilvl="8" w:tplc="0410001B" w:tentative="1">
      <w:start w:val="1"/>
      <w:numFmt w:val="lowerRoman"/>
      <w:lvlText w:val="%9."/>
      <w:lvlJc w:val="right"/>
      <w:pPr>
        <w:ind w:left="6592" w:hanging="180"/>
      </w:pPr>
    </w:lvl>
  </w:abstractNum>
  <w:abstractNum w:abstractNumId="17" w15:restartNumberingAfterBreak="0">
    <w:nsid w:val="22C93D33"/>
    <w:multiLevelType w:val="hybridMultilevel"/>
    <w:tmpl w:val="C4C665B0"/>
    <w:lvl w:ilvl="0" w:tplc="0410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23F101EA"/>
    <w:multiLevelType w:val="hybridMultilevel"/>
    <w:tmpl w:val="56A2F2FC"/>
    <w:lvl w:ilvl="0" w:tplc="BAA60800">
      <w:start w:val="1"/>
      <w:numFmt w:val="decimal"/>
      <w:lvlText w:val="%1."/>
      <w:lvlJc w:val="left"/>
      <w:pPr>
        <w:ind w:left="832" w:hanging="360"/>
      </w:pPr>
      <w:rPr>
        <w:rFonts w:asciiTheme="minorHAnsi" w:hAnsiTheme="minorHAnsi" w:cstheme="minorHAnsi" w:hint="default"/>
        <w:sz w:val="22"/>
        <w:szCs w:val="22"/>
      </w:rPr>
    </w:lvl>
    <w:lvl w:ilvl="1" w:tplc="04100019" w:tentative="1">
      <w:start w:val="1"/>
      <w:numFmt w:val="lowerLetter"/>
      <w:lvlText w:val="%2."/>
      <w:lvlJc w:val="left"/>
      <w:pPr>
        <w:ind w:left="1552" w:hanging="360"/>
      </w:pPr>
    </w:lvl>
    <w:lvl w:ilvl="2" w:tplc="0410001B" w:tentative="1">
      <w:start w:val="1"/>
      <w:numFmt w:val="lowerRoman"/>
      <w:lvlText w:val="%3."/>
      <w:lvlJc w:val="right"/>
      <w:pPr>
        <w:ind w:left="2272" w:hanging="180"/>
      </w:pPr>
    </w:lvl>
    <w:lvl w:ilvl="3" w:tplc="0410000F" w:tentative="1">
      <w:start w:val="1"/>
      <w:numFmt w:val="decimal"/>
      <w:lvlText w:val="%4."/>
      <w:lvlJc w:val="left"/>
      <w:pPr>
        <w:ind w:left="2992" w:hanging="360"/>
      </w:pPr>
    </w:lvl>
    <w:lvl w:ilvl="4" w:tplc="04100019" w:tentative="1">
      <w:start w:val="1"/>
      <w:numFmt w:val="lowerLetter"/>
      <w:lvlText w:val="%5."/>
      <w:lvlJc w:val="left"/>
      <w:pPr>
        <w:ind w:left="3712" w:hanging="360"/>
      </w:pPr>
    </w:lvl>
    <w:lvl w:ilvl="5" w:tplc="0410001B" w:tentative="1">
      <w:start w:val="1"/>
      <w:numFmt w:val="lowerRoman"/>
      <w:lvlText w:val="%6."/>
      <w:lvlJc w:val="right"/>
      <w:pPr>
        <w:ind w:left="4432" w:hanging="180"/>
      </w:pPr>
    </w:lvl>
    <w:lvl w:ilvl="6" w:tplc="0410000F" w:tentative="1">
      <w:start w:val="1"/>
      <w:numFmt w:val="decimal"/>
      <w:lvlText w:val="%7."/>
      <w:lvlJc w:val="left"/>
      <w:pPr>
        <w:ind w:left="5152" w:hanging="360"/>
      </w:pPr>
    </w:lvl>
    <w:lvl w:ilvl="7" w:tplc="04100019" w:tentative="1">
      <w:start w:val="1"/>
      <w:numFmt w:val="lowerLetter"/>
      <w:lvlText w:val="%8."/>
      <w:lvlJc w:val="left"/>
      <w:pPr>
        <w:ind w:left="5872" w:hanging="360"/>
      </w:pPr>
    </w:lvl>
    <w:lvl w:ilvl="8" w:tplc="0410001B" w:tentative="1">
      <w:start w:val="1"/>
      <w:numFmt w:val="lowerRoman"/>
      <w:lvlText w:val="%9."/>
      <w:lvlJc w:val="right"/>
      <w:pPr>
        <w:ind w:left="6592" w:hanging="180"/>
      </w:pPr>
    </w:lvl>
  </w:abstractNum>
  <w:abstractNum w:abstractNumId="19" w15:restartNumberingAfterBreak="0">
    <w:nsid w:val="270B0E55"/>
    <w:multiLevelType w:val="multilevel"/>
    <w:tmpl w:val="F490C46C"/>
    <w:lvl w:ilvl="0">
      <w:start w:val="1"/>
      <w:numFmt w:val="bullet"/>
      <w:lvlText w:val=""/>
      <w:lvlJc w:val="left"/>
      <w:pPr>
        <w:ind w:hanging="428"/>
      </w:pPr>
      <w:rPr>
        <w:rFonts w:ascii="Symbol" w:hAnsi="Symbol" w:hint="default"/>
        <w:b w:val="0"/>
        <w:bCs w:val="0"/>
        <w:color w:val="auto"/>
        <w:sz w:val="24"/>
        <w:szCs w:val="24"/>
      </w:rPr>
    </w:lvl>
    <w:lvl w:ilvl="1">
      <w:numFmt w:val="bullet"/>
      <w:lvlText w:val=""/>
      <w:lvlJc w:val="left"/>
      <w:pPr>
        <w:ind w:hanging="348"/>
      </w:pPr>
      <w:rPr>
        <w:rFonts w:ascii="Wingdings" w:hAnsi="Wingdings" w:cs="Wingdings"/>
        <w:b w:val="0"/>
        <w:bCs w:val="0"/>
        <w:sz w:val="24"/>
        <w:szCs w:val="24"/>
      </w:rPr>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0" w15:restartNumberingAfterBreak="0">
    <w:nsid w:val="29195EA4"/>
    <w:multiLevelType w:val="hybridMultilevel"/>
    <w:tmpl w:val="F80214A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32B80829"/>
    <w:multiLevelType w:val="hybridMultilevel"/>
    <w:tmpl w:val="7916C6B8"/>
    <w:lvl w:ilvl="0" w:tplc="72746072">
      <w:start w:val="1"/>
      <w:numFmt w:val="decimal"/>
      <w:lvlText w:val="%1."/>
      <w:lvlJc w:val="left"/>
      <w:pPr>
        <w:ind w:left="770" w:hanging="360"/>
      </w:pPr>
      <w:rPr>
        <w:rFonts w:hint="default"/>
      </w:rPr>
    </w:lvl>
    <w:lvl w:ilvl="1" w:tplc="04100019" w:tentative="1">
      <w:start w:val="1"/>
      <w:numFmt w:val="lowerLetter"/>
      <w:lvlText w:val="%2."/>
      <w:lvlJc w:val="left"/>
      <w:pPr>
        <w:ind w:left="1490" w:hanging="360"/>
      </w:pPr>
    </w:lvl>
    <w:lvl w:ilvl="2" w:tplc="0410001B" w:tentative="1">
      <w:start w:val="1"/>
      <w:numFmt w:val="lowerRoman"/>
      <w:lvlText w:val="%3."/>
      <w:lvlJc w:val="right"/>
      <w:pPr>
        <w:ind w:left="2210" w:hanging="180"/>
      </w:pPr>
    </w:lvl>
    <w:lvl w:ilvl="3" w:tplc="0410000F" w:tentative="1">
      <w:start w:val="1"/>
      <w:numFmt w:val="decimal"/>
      <w:lvlText w:val="%4."/>
      <w:lvlJc w:val="left"/>
      <w:pPr>
        <w:ind w:left="2930" w:hanging="360"/>
      </w:pPr>
    </w:lvl>
    <w:lvl w:ilvl="4" w:tplc="04100019" w:tentative="1">
      <w:start w:val="1"/>
      <w:numFmt w:val="lowerLetter"/>
      <w:lvlText w:val="%5."/>
      <w:lvlJc w:val="left"/>
      <w:pPr>
        <w:ind w:left="3650" w:hanging="360"/>
      </w:pPr>
    </w:lvl>
    <w:lvl w:ilvl="5" w:tplc="0410001B" w:tentative="1">
      <w:start w:val="1"/>
      <w:numFmt w:val="lowerRoman"/>
      <w:lvlText w:val="%6."/>
      <w:lvlJc w:val="right"/>
      <w:pPr>
        <w:ind w:left="4370" w:hanging="180"/>
      </w:pPr>
    </w:lvl>
    <w:lvl w:ilvl="6" w:tplc="0410000F" w:tentative="1">
      <w:start w:val="1"/>
      <w:numFmt w:val="decimal"/>
      <w:lvlText w:val="%7."/>
      <w:lvlJc w:val="left"/>
      <w:pPr>
        <w:ind w:left="5090" w:hanging="360"/>
      </w:pPr>
    </w:lvl>
    <w:lvl w:ilvl="7" w:tplc="04100019" w:tentative="1">
      <w:start w:val="1"/>
      <w:numFmt w:val="lowerLetter"/>
      <w:lvlText w:val="%8."/>
      <w:lvlJc w:val="left"/>
      <w:pPr>
        <w:ind w:left="5810" w:hanging="360"/>
      </w:pPr>
    </w:lvl>
    <w:lvl w:ilvl="8" w:tplc="0410001B" w:tentative="1">
      <w:start w:val="1"/>
      <w:numFmt w:val="lowerRoman"/>
      <w:lvlText w:val="%9."/>
      <w:lvlJc w:val="right"/>
      <w:pPr>
        <w:ind w:left="6530" w:hanging="180"/>
      </w:pPr>
    </w:lvl>
  </w:abstractNum>
  <w:abstractNum w:abstractNumId="22" w15:restartNumberingAfterBreak="0">
    <w:nsid w:val="342F1D15"/>
    <w:multiLevelType w:val="hybridMultilevel"/>
    <w:tmpl w:val="E050FCC0"/>
    <w:lvl w:ilvl="0" w:tplc="BAA60800">
      <w:start w:val="1"/>
      <w:numFmt w:val="decimal"/>
      <w:lvlText w:val="%1."/>
      <w:lvlJc w:val="left"/>
      <w:pPr>
        <w:ind w:left="832" w:hanging="360"/>
      </w:pPr>
      <w:rPr>
        <w:rFonts w:asciiTheme="minorHAnsi" w:hAnsiTheme="minorHAnsi" w:cstheme="minorHAnsi" w:hint="default"/>
        <w:sz w:val="22"/>
        <w:szCs w:val="22"/>
      </w:rPr>
    </w:lvl>
    <w:lvl w:ilvl="1" w:tplc="04100019" w:tentative="1">
      <w:start w:val="1"/>
      <w:numFmt w:val="lowerLetter"/>
      <w:lvlText w:val="%2."/>
      <w:lvlJc w:val="left"/>
      <w:pPr>
        <w:ind w:left="1552" w:hanging="360"/>
      </w:pPr>
    </w:lvl>
    <w:lvl w:ilvl="2" w:tplc="0410001B" w:tentative="1">
      <w:start w:val="1"/>
      <w:numFmt w:val="lowerRoman"/>
      <w:lvlText w:val="%3."/>
      <w:lvlJc w:val="right"/>
      <w:pPr>
        <w:ind w:left="2272" w:hanging="180"/>
      </w:pPr>
    </w:lvl>
    <w:lvl w:ilvl="3" w:tplc="0410000F" w:tentative="1">
      <w:start w:val="1"/>
      <w:numFmt w:val="decimal"/>
      <w:lvlText w:val="%4."/>
      <w:lvlJc w:val="left"/>
      <w:pPr>
        <w:ind w:left="2992" w:hanging="360"/>
      </w:pPr>
    </w:lvl>
    <w:lvl w:ilvl="4" w:tplc="04100019" w:tentative="1">
      <w:start w:val="1"/>
      <w:numFmt w:val="lowerLetter"/>
      <w:lvlText w:val="%5."/>
      <w:lvlJc w:val="left"/>
      <w:pPr>
        <w:ind w:left="3712" w:hanging="360"/>
      </w:pPr>
    </w:lvl>
    <w:lvl w:ilvl="5" w:tplc="0410001B" w:tentative="1">
      <w:start w:val="1"/>
      <w:numFmt w:val="lowerRoman"/>
      <w:lvlText w:val="%6."/>
      <w:lvlJc w:val="right"/>
      <w:pPr>
        <w:ind w:left="4432" w:hanging="180"/>
      </w:pPr>
    </w:lvl>
    <w:lvl w:ilvl="6" w:tplc="0410000F" w:tentative="1">
      <w:start w:val="1"/>
      <w:numFmt w:val="decimal"/>
      <w:lvlText w:val="%7."/>
      <w:lvlJc w:val="left"/>
      <w:pPr>
        <w:ind w:left="5152" w:hanging="360"/>
      </w:pPr>
    </w:lvl>
    <w:lvl w:ilvl="7" w:tplc="04100019" w:tentative="1">
      <w:start w:val="1"/>
      <w:numFmt w:val="lowerLetter"/>
      <w:lvlText w:val="%8."/>
      <w:lvlJc w:val="left"/>
      <w:pPr>
        <w:ind w:left="5872" w:hanging="360"/>
      </w:pPr>
    </w:lvl>
    <w:lvl w:ilvl="8" w:tplc="0410001B" w:tentative="1">
      <w:start w:val="1"/>
      <w:numFmt w:val="lowerRoman"/>
      <w:lvlText w:val="%9."/>
      <w:lvlJc w:val="right"/>
      <w:pPr>
        <w:ind w:left="6592" w:hanging="180"/>
      </w:pPr>
    </w:lvl>
  </w:abstractNum>
  <w:abstractNum w:abstractNumId="23" w15:restartNumberingAfterBreak="0">
    <w:nsid w:val="372F4DA2"/>
    <w:multiLevelType w:val="hybridMultilevel"/>
    <w:tmpl w:val="33860A94"/>
    <w:lvl w:ilvl="0" w:tplc="4C9A3900">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3D5E0184"/>
    <w:multiLevelType w:val="multilevel"/>
    <w:tmpl w:val="8C1C8362"/>
    <w:lvl w:ilvl="0">
      <w:start w:val="8"/>
      <w:numFmt w:val="decimal"/>
      <w:lvlText w:val="%1."/>
      <w:lvlJc w:val="left"/>
      <w:pPr>
        <w:ind w:left="360" w:hanging="360"/>
      </w:pPr>
      <w:rPr>
        <w:rFonts w:hint="default"/>
      </w:rPr>
    </w:lvl>
    <w:lvl w:ilvl="1">
      <w:start w:val="1"/>
      <w:numFmt w:val="decimal"/>
      <w:lvlText w:val="%1.%2."/>
      <w:lvlJc w:val="left"/>
      <w:pPr>
        <w:ind w:left="832" w:hanging="360"/>
      </w:pPr>
      <w:rPr>
        <w:rFonts w:hint="default"/>
      </w:rPr>
    </w:lvl>
    <w:lvl w:ilvl="2">
      <w:start w:val="1"/>
      <w:numFmt w:val="decimal"/>
      <w:lvlText w:val="%1.%2.%3."/>
      <w:lvlJc w:val="left"/>
      <w:pPr>
        <w:ind w:left="1664" w:hanging="720"/>
      </w:pPr>
      <w:rPr>
        <w:rFonts w:hint="default"/>
      </w:rPr>
    </w:lvl>
    <w:lvl w:ilvl="3">
      <w:start w:val="1"/>
      <w:numFmt w:val="decimal"/>
      <w:lvlText w:val="%1.%2.%3.%4."/>
      <w:lvlJc w:val="left"/>
      <w:pPr>
        <w:ind w:left="2136" w:hanging="720"/>
      </w:pPr>
      <w:rPr>
        <w:rFonts w:hint="default"/>
      </w:rPr>
    </w:lvl>
    <w:lvl w:ilvl="4">
      <w:start w:val="1"/>
      <w:numFmt w:val="decimal"/>
      <w:lvlText w:val="%1.%2.%3.%4.%5."/>
      <w:lvlJc w:val="left"/>
      <w:pPr>
        <w:ind w:left="2968" w:hanging="1080"/>
      </w:pPr>
      <w:rPr>
        <w:rFonts w:hint="default"/>
      </w:rPr>
    </w:lvl>
    <w:lvl w:ilvl="5">
      <w:start w:val="1"/>
      <w:numFmt w:val="decimal"/>
      <w:lvlText w:val="%1.%2.%3.%4.%5.%6."/>
      <w:lvlJc w:val="left"/>
      <w:pPr>
        <w:ind w:left="3440" w:hanging="1080"/>
      </w:pPr>
      <w:rPr>
        <w:rFonts w:hint="default"/>
      </w:rPr>
    </w:lvl>
    <w:lvl w:ilvl="6">
      <w:start w:val="1"/>
      <w:numFmt w:val="decimal"/>
      <w:lvlText w:val="%1.%2.%3.%4.%5.%6.%7."/>
      <w:lvlJc w:val="left"/>
      <w:pPr>
        <w:ind w:left="4272" w:hanging="1440"/>
      </w:pPr>
      <w:rPr>
        <w:rFonts w:hint="default"/>
      </w:rPr>
    </w:lvl>
    <w:lvl w:ilvl="7">
      <w:start w:val="1"/>
      <w:numFmt w:val="decimal"/>
      <w:lvlText w:val="%1.%2.%3.%4.%5.%6.%7.%8."/>
      <w:lvlJc w:val="left"/>
      <w:pPr>
        <w:ind w:left="4744" w:hanging="1440"/>
      </w:pPr>
      <w:rPr>
        <w:rFonts w:hint="default"/>
      </w:rPr>
    </w:lvl>
    <w:lvl w:ilvl="8">
      <w:start w:val="1"/>
      <w:numFmt w:val="decimal"/>
      <w:lvlText w:val="%1.%2.%3.%4.%5.%6.%7.%8.%9."/>
      <w:lvlJc w:val="left"/>
      <w:pPr>
        <w:ind w:left="5576" w:hanging="1800"/>
      </w:pPr>
      <w:rPr>
        <w:rFonts w:hint="default"/>
      </w:rPr>
    </w:lvl>
  </w:abstractNum>
  <w:abstractNum w:abstractNumId="25" w15:restartNumberingAfterBreak="0">
    <w:nsid w:val="40610C5C"/>
    <w:multiLevelType w:val="hybridMultilevel"/>
    <w:tmpl w:val="9128409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407A3D60"/>
    <w:multiLevelType w:val="hybridMultilevel"/>
    <w:tmpl w:val="BE881A56"/>
    <w:lvl w:ilvl="0" w:tplc="0410000F">
      <w:start w:val="1"/>
      <w:numFmt w:val="decimal"/>
      <w:lvlText w:val="%1."/>
      <w:lvlJc w:val="left"/>
      <w:pPr>
        <w:ind w:left="862" w:hanging="360"/>
      </w:pPr>
    </w:lvl>
    <w:lvl w:ilvl="1" w:tplc="04100019" w:tentative="1">
      <w:start w:val="1"/>
      <w:numFmt w:val="lowerLetter"/>
      <w:lvlText w:val="%2."/>
      <w:lvlJc w:val="left"/>
      <w:pPr>
        <w:ind w:left="1582" w:hanging="360"/>
      </w:pPr>
    </w:lvl>
    <w:lvl w:ilvl="2" w:tplc="0410001B" w:tentative="1">
      <w:start w:val="1"/>
      <w:numFmt w:val="lowerRoman"/>
      <w:lvlText w:val="%3."/>
      <w:lvlJc w:val="right"/>
      <w:pPr>
        <w:ind w:left="2302" w:hanging="180"/>
      </w:pPr>
    </w:lvl>
    <w:lvl w:ilvl="3" w:tplc="0410000F" w:tentative="1">
      <w:start w:val="1"/>
      <w:numFmt w:val="decimal"/>
      <w:lvlText w:val="%4."/>
      <w:lvlJc w:val="left"/>
      <w:pPr>
        <w:ind w:left="3022" w:hanging="360"/>
      </w:pPr>
    </w:lvl>
    <w:lvl w:ilvl="4" w:tplc="04100019" w:tentative="1">
      <w:start w:val="1"/>
      <w:numFmt w:val="lowerLetter"/>
      <w:lvlText w:val="%5."/>
      <w:lvlJc w:val="left"/>
      <w:pPr>
        <w:ind w:left="3742" w:hanging="360"/>
      </w:pPr>
    </w:lvl>
    <w:lvl w:ilvl="5" w:tplc="0410001B" w:tentative="1">
      <w:start w:val="1"/>
      <w:numFmt w:val="lowerRoman"/>
      <w:lvlText w:val="%6."/>
      <w:lvlJc w:val="right"/>
      <w:pPr>
        <w:ind w:left="4462" w:hanging="180"/>
      </w:pPr>
    </w:lvl>
    <w:lvl w:ilvl="6" w:tplc="0410000F" w:tentative="1">
      <w:start w:val="1"/>
      <w:numFmt w:val="decimal"/>
      <w:lvlText w:val="%7."/>
      <w:lvlJc w:val="left"/>
      <w:pPr>
        <w:ind w:left="5182" w:hanging="360"/>
      </w:pPr>
    </w:lvl>
    <w:lvl w:ilvl="7" w:tplc="04100019" w:tentative="1">
      <w:start w:val="1"/>
      <w:numFmt w:val="lowerLetter"/>
      <w:lvlText w:val="%8."/>
      <w:lvlJc w:val="left"/>
      <w:pPr>
        <w:ind w:left="5902" w:hanging="360"/>
      </w:pPr>
    </w:lvl>
    <w:lvl w:ilvl="8" w:tplc="0410001B" w:tentative="1">
      <w:start w:val="1"/>
      <w:numFmt w:val="lowerRoman"/>
      <w:lvlText w:val="%9."/>
      <w:lvlJc w:val="right"/>
      <w:pPr>
        <w:ind w:left="6622" w:hanging="180"/>
      </w:pPr>
    </w:lvl>
  </w:abstractNum>
  <w:abstractNum w:abstractNumId="27" w15:restartNumberingAfterBreak="0">
    <w:nsid w:val="439906BC"/>
    <w:multiLevelType w:val="hybridMultilevel"/>
    <w:tmpl w:val="176E34D4"/>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8" w15:restartNumberingAfterBreak="0">
    <w:nsid w:val="55E7395E"/>
    <w:multiLevelType w:val="hybridMultilevel"/>
    <w:tmpl w:val="E97E0730"/>
    <w:lvl w:ilvl="0" w:tplc="3E5008E8">
      <w:numFmt w:val="bullet"/>
      <w:lvlText w:val="-"/>
      <w:lvlJc w:val="left"/>
      <w:pPr>
        <w:ind w:left="932" w:hanging="360"/>
      </w:pPr>
      <w:rPr>
        <w:rFonts w:ascii="Courier New" w:eastAsia="Courier New" w:hAnsi="Courier New" w:cs="Courier New" w:hint="default"/>
      </w:rPr>
    </w:lvl>
    <w:lvl w:ilvl="1" w:tplc="04100003" w:tentative="1">
      <w:start w:val="1"/>
      <w:numFmt w:val="bullet"/>
      <w:lvlText w:val="o"/>
      <w:lvlJc w:val="left"/>
      <w:pPr>
        <w:ind w:left="1652" w:hanging="360"/>
      </w:pPr>
      <w:rPr>
        <w:rFonts w:ascii="Courier New" w:hAnsi="Courier New" w:cs="Courier New" w:hint="default"/>
      </w:rPr>
    </w:lvl>
    <w:lvl w:ilvl="2" w:tplc="04100005" w:tentative="1">
      <w:start w:val="1"/>
      <w:numFmt w:val="bullet"/>
      <w:lvlText w:val=""/>
      <w:lvlJc w:val="left"/>
      <w:pPr>
        <w:ind w:left="2372" w:hanging="360"/>
      </w:pPr>
      <w:rPr>
        <w:rFonts w:ascii="Wingdings" w:hAnsi="Wingdings" w:hint="default"/>
      </w:rPr>
    </w:lvl>
    <w:lvl w:ilvl="3" w:tplc="04100001" w:tentative="1">
      <w:start w:val="1"/>
      <w:numFmt w:val="bullet"/>
      <w:lvlText w:val=""/>
      <w:lvlJc w:val="left"/>
      <w:pPr>
        <w:ind w:left="3092" w:hanging="360"/>
      </w:pPr>
      <w:rPr>
        <w:rFonts w:ascii="Symbol" w:hAnsi="Symbol" w:hint="default"/>
      </w:rPr>
    </w:lvl>
    <w:lvl w:ilvl="4" w:tplc="04100003" w:tentative="1">
      <w:start w:val="1"/>
      <w:numFmt w:val="bullet"/>
      <w:lvlText w:val="o"/>
      <w:lvlJc w:val="left"/>
      <w:pPr>
        <w:ind w:left="3812" w:hanging="360"/>
      </w:pPr>
      <w:rPr>
        <w:rFonts w:ascii="Courier New" w:hAnsi="Courier New" w:cs="Courier New" w:hint="default"/>
      </w:rPr>
    </w:lvl>
    <w:lvl w:ilvl="5" w:tplc="04100005" w:tentative="1">
      <w:start w:val="1"/>
      <w:numFmt w:val="bullet"/>
      <w:lvlText w:val=""/>
      <w:lvlJc w:val="left"/>
      <w:pPr>
        <w:ind w:left="4532" w:hanging="360"/>
      </w:pPr>
      <w:rPr>
        <w:rFonts w:ascii="Wingdings" w:hAnsi="Wingdings" w:hint="default"/>
      </w:rPr>
    </w:lvl>
    <w:lvl w:ilvl="6" w:tplc="04100001" w:tentative="1">
      <w:start w:val="1"/>
      <w:numFmt w:val="bullet"/>
      <w:lvlText w:val=""/>
      <w:lvlJc w:val="left"/>
      <w:pPr>
        <w:ind w:left="5252" w:hanging="360"/>
      </w:pPr>
      <w:rPr>
        <w:rFonts w:ascii="Symbol" w:hAnsi="Symbol" w:hint="default"/>
      </w:rPr>
    </w:lvl>
    <w:lvl w:ilvl="7" w:tplc="04100003" w:tentative="1">
      <w:start w:val="1"/>
      <w:numFmt w:val="bullet"/>
      <w:lvlText w:val="o"/>
      <w:lvlJc w:val="left"/>
      <w:pPr>
        <w:ind w:left="5972" w:hanging="360"/>
      </w:pPr>
      <w:rPr>
        <w:rFonts w:ascii="Courier New" w:hAnsi="Courier New" w:cs="Courier New" w:hint="default"/>
      </w:rPr>
    </w:lvl>
    <w:lvl w:ilvl="8" w:tplc="04100005" w:tentative="1">
      <w:start w:val="1"/>
      <w:numFmt w:val="bullet"/>
      <w:lvlText w:val=""/>
      <w:lvlJc w:val="left"/>
      <w:pPr>
        <w:ind w:left="6692" w:hanging="360"/>
      </w:pPr>
      <w:rPr>
        <w:rFonts w:ascii="Wingdings" w:hAnsi="Wingdings" w:hint="default"/>
      </w:rPr>
    </w:lvl>
  </w:abstractNum>
  <w:abstractNum w:abstractNumId="29" w15:restartNumberingAfterBreak="0">
    <w:nsid w:val="5FB15CBE"/>
    <w:multiLevelType w:val="hybridMultilevel"/>
    <w:tmpl w:val="665E92D6"/>
    <w:lvl w:ilvl="0" w:tplc="BAA60800">
      <w:start w:val="1"/>
      <w:numFmt w:val="decimal"/>
      <w:lvlText w:val="%1."/>
      <w:lvlJc w:val="left"/>
      <w:pPr>
        <w:ind w:left="720" w:hanging="360"/>
      </w:pPr>
      <w:rPr>
        <w:rFonts w:asciiTheme="minorHAnsi" w:hAnsiTheme="minorHAnsi" w:cstheme="minorHAnsi" w:hint="default"/>
        <w:sz w:val="22"/>
        <w:szCs w:val="22"/>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652D40C6"/>
    <w:multiLevelType w:val="hybridMultilevel"/>
    <w:tmpl w:val="4ABECBDC"/>
    <w:lvl w:ilvl="0" w:tplc="0410000F">
      <w:start w:val="1"/>
      <w:numFmt w:val="decimal"/>
      <w:lvlText w:val="%1."/>
      <w:lvlJc w:val="left"/>
      <w:pPr>
        <w:ind w:left="770" w:hanging="360"/>
      </w:pPr>
    </w:lvl>
    <w:lvl w:ilvl="1" w:tplc="04100019" w:tentative="1">
      <w:start w:val="1"/>
      <w:numFmt w:val="lowerLetter"/>
      <w:lvlText w:val="%2."/>
      <w:lvlJc w:val="left"/>
      <w:pPr>
        <w:ind w:left="1490" w:hanging="360"/>
      </w:pPr>
    </w:lvl>
    <w:lvl w:ilvl="2" w:tplc="0410001B" w:tentative="1">
      <w:start w:val="1"/>
      <w:numFmt w:val="lowerRoman"/>
      <w:lvlText w:val="%3."/>
      <w:lvlJc w:val="right"/>
      <w:pPr>
        <w:ind w:left="2210" w:hanging="180"/>
      </w:pPr>
    </w:lvl>
    <w:lvl w:ilvl="3" w:tplc="0410000F" w:tentative="1">
      <w:start w:val="1"/>
      <w:numFmt w:val="decimal"/>
      <w:lvlText w:val="%4."/>
      <w:lvlJc w:val="left"/>
      <w:pPr>
        <w:ind w:left="2930" w:hanging="360"/>
      </w:pPr>
    </w:lvl>
    <w:lvl w:ilvl="4" w:tplc="04100019" w:tentative="1">
      <w:start w:val="1"/>
      <w:numFmt w:val="lowerLetter"/>
      <w:lvlText w:val="%5."/>
      <w:lvlJc w:val="left"/>
      <w:pPr>
        <w:ind w:left="3650" w:hanging="360"/>
      </w:pPr>
    </w:lvl>
    <w:lvl w:ilvl="5" w:tplc="0410001B" w:tentative="1">
      <w:start w:val="1"/>
      <w:numFmt w:val="lowerRoman"/>
      <w:lvlText w:val="%6."/>
      <w:lvlJc w:val="right"/>
      <w:pPr>
        <w:ind w:left="4370" w:hanging="180"/>
      </w:pPr>
    </w:lvl>
    <w:lvl w:ilvl="6" w:tplc="0410000F" w:tentative="1">
      <w:start w:val="1"/>
      <w:numFmt w:val="decimal"/>
      <w:lvlText w:val="%7."/>
      <w:lvlJc w:val="left"/>
      <w:pPr>
        <w:ind w:left="5090" w:hanging="360"/>
      </w:pPr>
    </w:lvl>
    <w:lvl w:ilvl="7" w:tplc="04100019" w:tentative="1">
      <w:start w:val="1"/>
      <w:numFmt w:val="lowerLetter"/>
      <w:lvlText w:val="%8."/>
      <w:lvlJc w:val="left"/>
      <w:pPr>
        <w:ind w:left="5810" w:hanging="360"/>
      </w:pPr>
    </w:lvl>
    <w:lvl w:ilvl="8" w:tplc="0410001B" w:tentative="1">
      <w:start w:val="1"/>
      <w:numFmt w:val="lowerRoman"/>
      <w:lvlText w:val="%9."/>
      <w:lvlJc w:val="right"/>
      <w:pPr>
        <w:ind w:left="6530" w:hanging="180"/>
      </w:pPr>
    </w:lvl>
  </w:abstractNum>
  <w:abstractNum w:abstractNumId="31" w15:restartNumberingAfterBreak="0">
    <w:nsid w:val="658F7B1E"/>
    <w:multiLevelType w:val="hybridMultilevel"/>
    <w:tmpl w:val="067871FC"/>
    <w:lvl w:ilvl="0" w:tplc="3EF0053A">
      <w:start w:val="3"/>
      <w:numFmt w:val="decimal"/>
      <w:lvlText w:val="%1."/>
      <w:lvlJc w:val="left"/>
      <w:pPr>
        <w:ind w:left="862"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15:restartNumberingAfterBreak="0">
    <w:nsid w:val="6CD3382F"/>
    <w:multiLevelType w:val="multilevel"/>
    <w:tmpl w:val="42A06FC2"/>
    <w:lvl w:ilvl="0">
      <w:start w:val="3"/>
      <w:numFmt w:val="decimal"/>
      <w:lvlText w:val="%1."/>
      <w:lvlJc w:val="left"/>
      <w:pPr>
        <w:ind w:left="0" w:hanging="284"/>
      </w:pPr>
      <w:rPr>
        <w:rFonts w:ascii="Calibri" w:hAnsi="Calibri" w:cs="Calibri" w:hint="default"/>
        <w:b/>
        <w:bCs/>
        <w:color w:val="001F5F"/>
        <w:w w:val="99"/>
        <w:sz w:val="24"/>
        <w:szCs w:val="24"/>
      </w:rPr>
    </w:lvl>
    <w:lvl w:ilvl="1">
      <w:start w:val="1"/>
      <w:numFmt w:val="decimal"/>
      <w:lvlText w:val="%1.%2"/>
      <w:lvlJc w:val="left"/>
      <w:pPr>
        <w:ind w:left="0" w:hanging="567"/>
      </w:pPr>
      <w:rPr>
        <w:rFonts w:ascii="Calibri" w:hAnsi="Calibri" w:cs="Calibri" w:hint="default"/>
        <w:b/>
        <w:bCs/>
        <w:i/>
        <w:iCs/>
        <w:color w:val="001F5F"/>
        <w:w w:val="99"/>
        <w:sz w:val="24"/>
        <w:szCs w:val="24"/>
      </w:rPr>
    </w:lvl>
    <w:lvl w:ilvl="2">
      <w:start w:val="1"/>
      <w:numFmt w:val="decimal"/>
      <w:lvlText w:val="%3)"/>
      <w:lvlJc w:val="left"/>
      <w:pPr>
        <w:ind w:left="0" w:hanging="348"/>
      </w:pPr>
      <w:rPr>
        <w:rFonts w:ascii="Calibri" w:hAnsi="Calibri" w:cs="Calibri" w:hint="default"/>
        <w:b w:val="0"/>
        <w:bCs w:val="0"/>
        <w:sz w:val="24"/>
        <w:szCs w:val="24"/>
      </w:rPr>
    </w:lvl>
    <w:lvl w:ilvl="3">
      <w:numFmt w:val="bullet"/>
      <w:lvlText w:val="•"/>
      <w:lvlJc w:val="left"/>
      <w:pPr>
        <w:ind w:left="0" w:firstLine="0"/>
      </w:pPr>
      <w:rPr>
        <w:rFonts w:hint="default"/>
      </w:rPr>
    </w:lvl>
    <w:lvl w:ilvl="4">
      <w:numFmt w:val="bullet"/>
      <w:lvlText w:val="•"/>
      <w:lvlJc w:val="left"/>
      <w:pPr>
        <w:ind w:left="0" w:firstLine="0"/>
      </w:pPr>
      <w:rPr>
        <w:rFonts w:hint="default"/>
      </w:rPr>
    </w:lvl>
    <w:lvl w:ilvl="5">
      <w:numFmt w:val="bullet"/>
      <w:lvlText w:val="•"/>
      <w:lvlJc w:val="left"/>
      <w:pPr>
        <w:ind w:left="0" w:firstLine="0"/>
      </w:pPr>
      <w:rPr>
        <w:rFonts w:hint="default"/>
      </w:rPr>
    </w:lvl>
    <w:lvl w:ilvl="6">
      <w:numFmt w:val="bullet"/>
      <w:lvlText w:val="•"/>
      <w:lvlJc w:val="left"/>
      <w:pPr>
        <w:ind w:left="0" w:firstLine="0"/>
      </w:pPr>
      <w:rPr>
        <w:rFonts w:hint="default"/>
      </w:rPr>
    </w:lvl>
    <w:lvl w:ilvl="7">
      <w:numFmt w:val="bullet"/>
      <w:lvlText w:val="•"/>
      <w:lvlJc w:val="left"/>
      <w:pPr>
        <w:ind w:left="0" w:firstLine="0"/>
      </w:pPr>
      <w:rPr>
        <w:rFonts w:hint="default"/>
      </w:rPr>
    </w:lvl>
    <w:lvl w:ilvl="8">
      <w:numFmt w:val="bullet"/>
      <w:lvlText w:val="•"/>
      <w:lvlJc w:val="left"/>
      <w:pPr>
        <w:ind w:left="0" w:firstLine="0"/>
      </w:pPr>
      <w:rPr>
        <w:rFonts w:hint="default"/>
      </w:rPr>
    </w:lvl>
  </w:abstractNum>
  <w:abstractNum w:abstractNumId="33" w15:restartNumberingAfterBreak="0">
    <w:nsid w:val="6FFE2949"/>
    <w:multiLevelType w:val="multilevel"/>
    <w:tmpl w:val="3E6C2646"/>
    <w:lvl w:ilvl="0">
      <w:start w:val="9"/>
      <w:numFmt w:val="decimal"/>
      <w:lvlText w:val="%1."/>
      <w:lvlJc w:val="left"/>
      <w:pPr>
        <w:ind w:left="360" w:hanging="360"/>
      </w:pPr>
      <w:rPr>
        <w:rFonts w:hint="default"/>
      </w:rPr>
    </w:lvl>
    <w:lvl w:ilvl="1">
      <w:start w:val="1"/>
      <w:numFmt w:val="decimal"/>
      <w:lvlText w:val="%1.%2."/>
      <w:lvlJc w:val="left"/>
      <w:pPr>
        <w:ind w:left="832" w:hanging="360"/>
      </w:pPr>
      <w:rPr>
        <w:rFonts w:hint="default"/>
      </w:rPr>
    </w:lvl>
    <w:lvl w:ilvl="2">
      <w:start w:val="1"/>
      <w:numFmt w:val="decimal"/>
      <w:lvlText w:val="%1.%2.%3."/>
      <w:lvlJc w:val="left"/>
      <w:pPr>
        <w:ind w:left="1664" w:hanging="720"/>
      </w:pPr>
      <w:rPr>
        <w:rFonts w:hint="default"/>
      </w:rPr>
    </w:lvl>
    <w:lvl w:ilvl="3">
      <w:start w:val="1"/>
      <w:numFmt w:val="decimal"/>
      <w:lvlText w:val="%1.%2.%3.%4."/>
      <w:lvlJc w:val="left"/>
      <w:pPr>
        <w:ind w:left="2136" w:hanging="720"/>
      </w:pPr>
      <w:rPr>
        <w:rFonts w:hint="default"/>
      </w:rPr>
    </w:lvl>
    <w:lvl w:ilvl="4">
      <w:start w:val="1"/>
      <w:numFmt w:val="decimal"/>
      <w:lvlText w:val="%1.%2.%3.%4.%5."/>
      <w:lvlJc w:val="left"/>
      <w:pPr>
        <w:ind w:left="2968" w:hanging="1080"/>
      </w:pPr>
      <w:rPr>
        <w:rFonts w:hint="default"/>
      </w:rPr>
    </w:lvl>
    <w:lvl w:ilvl="5">
      <w:start w:val="1"/>
      <w:numFmt w:val="decimal"/>
      <w:lvlText w:val="%1.%2.%3.%4.%5.%6."/>
      <w:lvlJc w:val="left"/>
      <w:pPr>
        <w:ind w:left="3440" w:hanging="1080"/>
      </w:pPr>
      <w:rPr>
        <w:rFonts w:hint="default"/>
      </w:rPr>
    </w:lvl>
    <w:lvl w:ilvl="6">
      <w:start w:val="1"/>
      <w:numFmt w:val="decimal"/>
      <w:lvlText w:val="%1.%2.%3.%4.%5.%6.%7."/>
      <w:lvlJc w:val="left"/>
      <w:pPr>
        <w:ind w:left="4272" w:hanging="1440"/>
      </w:pPr>
      <w:rPr>
        <w:rFonts w:hint="default"/>
      </w:rPr>
    </w:lvl>
    <w:lvl w:ilvl="7">
      <w:start w:val="1"/>
      <w:numFmt w:val="decimal"/>
      <w:lvlText w:val="%1.%2.%3.%4.%5.%6.%7.%8."/>
      <w:lvlJc w:val="left"/>
      <w:pPr>
        <w:ind w:left="4744" w:hanging="1440"/>
      </w:pPr>
      <w:rPr>
        <w:rFonts w:hint="default"/>
      </w:rPr>
    </w:lvl>
    <w:lvl w:ilvl="8">
      <w:start w:val="1"/>
      <w:numFmt w:val="decimal"/>
      <w:lvlText w:val="%1.%2.%3.%4.%5.%6.%7.%8.%9."/>
      <w:lvlJc w:val="left"/>
      <w:pPr>
        <w:ind w:left="5576" w:hanging="1800"/>
      </w:pPr>
      <w:rPr>
        <w:rFonts w:hint="default"/>
      </w:rPr>
    </w:lvl>
  </w:abstractNum>
  <w:abstractNum w:abstractNumId="34" w15:restartNumberingAfterBreak="0">
    <w:nsid w:val="737519FB"/>
    <w:multiLevelType w:val="multilevel"/>
    <w:tmpl w:val="D3062F2E"/>
    <w:lvl w:ilvl="0">
      <w:start w:val="3"/>
      <w:numFmt w:val="decimal"/>
      <w:lvlText w:val="%1."/>
      <w:lvlJc w:val="left"/>
      <w:pPr>
        <w:ind w:left="360" w:hanging="360"/>
      </w:pPr>
      <w:rPr>
        <w:rFonts w:hint="default"/>
      </w:rPr>
    </w:lvl>
    <w:lvl w:ilvl="1">
      <w:start w:val="1"/>
      <w:numFmt w:val="decimal"/>
      <w:lvlText w:val="%1.%2."/>
      <w:lvlJc w:val="left"/>
      <w:pPr>
        <w:ind w:left="832" w:hanging="360"/>
      </w:pPr>
      <w:rPr>
        <w:rFonts w:hint="default"/>
      </w:rPr>
    </w:lvl>
    <w:lvl w:ilvl="2">
      <w:start w:val="1"/>
      <w:numFmt w:val="decimal"/>
      <w:lvlText w:val="%1.%2.%3."/>
      <w:lvlJc w:val="left"/>
      <w:pPr>
        <w:ind w:left="1664" w:hanging="720"/>
      </w:pPr>
      <w:rPr>
        <w:rFonts w:hint="default"/>
      </w:rPr>
    </w:lvl>
    <w:lvl w:ilvl="3">
      <w:start w:val="1"/>
      <w:numFmt w:val="decimal"/>
      <w:lvlText w:val="%1.%2.%3.%4."/>
      <w:lvlJc w:val="left"/>
      <w:pPr>
        <w:ind w:left="2136" w:hanging="720"/>
      </w:pPr>
      <w:rPr>
        <w:rFonts w:hint="default"/>
      </w:rPr>
    </w:lvl>
    <w:lvl w:ilvl="4">
      <w:start w:val="1"/>
      <w:numFmt w:val="decimal"/>
      <w:lvlText w:val="%1.%2.%3.%4.%5."/>
      <w:lvlJc w:val="left"/>
      <w:pPr>
        <w:ind w:left="2968" w:hanging="1080"/>
      </w:pPr>
      <w:rPr>
        <w:rFonts w:hint="default"/>
      </w:rPr>
    </w:lvl>
    <w:lvl w:ilvl="5">
      <w:start w:val="1"/>
      <w:numFmt w:val="decimal"/>
      <w:lvlText w:val="%1.%2.%3.%4.%5.%6."/>
      <w:lvlJc w:val="left"/>
      <w:pPr>
        <w:ind w:left="3440" w:hanging="1080"/>
      </w:pPr>
      <w:rPr>
        <w:rFonts w:hint="default"/>
      </w:rPr>
    </w:lvl>
    <w:lvl w:ilvl="6">
      <w:start w:val="1"/>
      <w:numFmt w:val="decimal"/>
      <w:lvlText w:val="%1.%2.%3.%4.%5.%6.%7."/>
      <w:lvlJc w:val="left"/>
      <w:pPr>
        <w:ind w:left="4272" w:hanging="1440"/>
      </w:pPr>
      <w:rPr>
        <w:rFonts w:hint="default"/>
      </w:rPr>
    </w:lvl>
    <w:lvl w:ilvl="7">
      <w:start w:val="1"/>
      <w:numFmt w:val="decimal"/>
      <w:lvlText w:val="%1.%2.%3.%4.%5.%6.%7.%8."/>
      <w:lvlJc w:val="left"/>
      <w:pPr>
        <w:ind w:left="4744" w:hanging="1440"/>
      </w:pPr>
      <w:rPr>
        <w:rFonts w:hint="default"/>
      </w:rPr>
    </w:lvl>
    <w:lvl w:ilvl="8">
      <w:start w:val="1"/>
      <w:numFmt w:val="decimal"/>
      <w:lvlText w:val="%1.%2.%3.%4.%5.%6.%7.%8.%9."/>
      <w:lvlJc w:val="left"/>
      <w:pPr>
        <w:ind w:left="5576" w:hanging="1800"/>
      </w:pPr>
      <w:rPr>
        <w:rFonts w:hint="default"/>
      </w:rPr>
    </w:lvl>
  </w:abstractNum>
  <w:abstractNum w:abstractNumId="35" w15:restartNumberingAfterBreak="0">
    <w:nsid w:val="7D6A2EF0"/>
    <w:multiLevelType w:val="hybridMultilevel"/>
    <w:tmpl w:val="F7B21682"/>
    <w:lvl w:ilvl="0" w:tplc="0410000F">
      <w:start w:val="1"/>
      <w:numFmt w:val="decimal"/>
      <w:lvlText w:val="%1."/>
      <w:lvlJc w:val="left"/>
      <w:pPr>
        <w:ind w:left="832" w:hanging="360"/>
      </w:pPr>
    </w:lvl>
    <w:lvl w:ilvl="1" w:tplc="0410000F">
      <w:start w:val="1"/>
      <w:numFmt w:val="decimal"/>
      <w:lvlText w:val="%2."/>
      <w:lvlJc w:val="left"/>
      <w:pPr>
        <w:ind w:left="1552" w:hanging="360"/>
      </w:pPr>
    </w:lvl>
    <w:lvl w:ilvl="2" w:tplc="0410001B" w:tentative="1">
      <w:start w:val="1"/>
      <w:numFmt w:val="lowerRoman"/>
      <w:lvlText w:val="%3."/>
      <w:lvlJc w:val="right"/>
      <w:pPr>
        <w:ind w:left="2272" w:hanging="180"/>
      </w:pPr>
    </w:lvl>
    <w:lvl w:ilvl="3" w:tplc="0410000F" w:tentative="1">
      <w:start w:val="1"/>
      <w:numFmt w:val="decimal"/>
      <w:lvlText w:val="%4."/>
      <w:lvlJc w:val="left"/>
      <w:pPr>
        <w:ind w:left="2992" w:hanging="360"/>
      </w:pPr>
    </w:lvl>
    <w:lvl w:ilvl="4" w:tplc="04100019" w:tentative="1">
      <w:start w:val="1"/>
      <w:numFmt w:val="lowerLetter"/>
      <w:lvlText w:val="%5."/>
      <w:lvlJc w:val="left"/>
      <w:pPr>
        <w:ind w:left="3712" w:hanging="360"/>
      </w:pPr>
    </w:lvl>
    <w:lvl w:ilvl="5" w:tplc="0410001B" w:tentative="1">
      <w:start w:val="1"/>
      <w:numFmt w:val="lowerRoman"/>
      <w:lvlText w:val="%6."/>
      <w:lvlJc w:val="right"/>
      <w:pPr>
        <w:ind w:left="4432" w:hanging="180"/>
      </w:pPr>
    </w:lvl>
    <w:lvl w:ilvl="6" w:tplc="0410000F" w:tentative="1">
      <w:start w:val="1"/>
      <w:numFmt w:val="decimal"/>
      <w:lvlText w:val="%7."/>
      <w:lvlJc w:val="left"/>
      <w:pPr>
        <w:ind w:left="5152" w:hanging="360"/>
      </w:pPr>
    </w:lvl>
    <w:lvl w:ilvl="7" w:tplc="04100019" w:tentative="1">
      <w:start w:val="1"/>
      <w:numFmt w:val="lowerLetter"/>
      <w:lvlText w:val="%8."/>
      <w:lvlJc w:val="left"/>
      <w:pPr>
        <w:ind w:left="5872" w:hanging="360"/>
      </w:pPr>
    </w:lvl>
    <w:lvl w:ilvl="8" w:tplc="0410001B" w:tentative="1">
      <w:start w:val="1"/>
      <w:numFmt w:val="lowerRoman"/>
      <w:lvlText w:val="%9."/>
      <w:lvlJc w:val="right"/>
      <w:pPr>
        <w:ind w:left="6592" w:hanging="180"/>
      </w:pPr>
    </w:lvl>
  </w:abstractNum>
  <w:num w:numId="1" w16cid:durableId="101731801">
    <w:abstractNumId w:val="5"/>
  </w:num>
  <w:num w:numId="2" w16cid:durableId="1476754943">
    <w:abstractNumId w:val="4"/>
  </w:num>
  <w:num w:numId="3" w16cid:durableId="667712000">
    <w:abstractNumId w:val="3"/>
  </w:num>
  <w:num w:numId="4" w16cid:durableId="2096517123">
    <w:abstractNumId w:val="2"/>
  </w:num>
  <w:num w:numId="5" w16cid:durableId="508984304">
    <w:abstractNumId w:val="1"/>
  </w:num>
  <w:num w:numId="6" w16cid:durableId="2135126451">
    <w:abstractNumId w:val="0"/>
  </w:num>
  <w:num w:numId="7" w16cid:durableId="1327587205">
    <w:abstractNumId w:val="32"/>
  </w:num>
  <w:num w:numId="8" w16cid:durableId="1492676729">
    <w:abstractNumId w:val="13"/>
  </w:num>
  <w:num w:numId="9" w16cid:durableId="2096977203">
    <w:abstractNumId w:val="26"/>
  </w:num>
  <w:num w:numId="10" w16cid:durableId="1971783935">
    <w:abstractNumId w:val="31"/>
  </w:num>
  <w:num w:numId="11" w16cid:durableId="2133085302">
    <w:abstractNumId w:val="30"/>
  </w:num>
  <w:num w:numId="12" w16cid:durableId="318121829">
    <w:abstractNumId w:val="10"/>
  </w:num>
  <w:num w:numId="13" w16cid:durableId="895775022">
    <w:abstractNumId w:val="23"/>
  </w:num>
  <w:num w:numId="14" w16cid:durableId="907181503">
    <w:abstractNumId w:val="6"/>
  </w:num>
  <w:num w:numId="15" w16cid:durableId="1500149019">
    <w:abstractNumId w:val="16"/>
  </w:num>
  <w:num w:numId="16" w16cid:durableId="1304576452">
    <w:abstractNumId w:val="11"/>
  </w:num>
  <w:num w:numId="17" w16cid:durableId="1509641653">
    <w:abstractNumId w:val="35"/>
  </w:num>
  <w:num w:numId="18" w16cid:durableId="777528730">
    <w:abstractNumId w:val="9"/>
  </w:num>
  <w:num w:numId="19" w16cid:durableId="1123958904">
    <w:abstractNumId w:val="8"/>
  </w:num>
  <w:num w:numId="20" w16cid:durableId="1126893903">
    <w:abstractNumId w:val="19"/>
  </w:num>
  <w:num w:numId="21" w16cid:durableId="921137714">
    <w:abstractNumId w:val="29"/>
  </w:num>
  <w:num w:numId="22" w16cid:durableId="1197615990">
    <w:abstractNumId w:val="14"/>
  </w:num>
  <w:num w:numId="23" w16cid:durableId="881869849">
    <w:abstractNumId w:val="18"/>
  </w:num>
  <w:num w:numId="24" w16cid:durableId="1614357292">
    <w:abstractNumId w:val="15"/>
  </w:num>
  <w:num w:numId="25" w16cid:durableId="1152022289">
    <w:abstractNumId w:val="22"/>
  </w:num>
  <w:num w:numId="26" w16cid:durableId="2081174519">
    <w:abstractNumId w:val="34"/>
  </w:num>
  <w:num w:numId="27" w16cid:durableId="944729533">
    <w:abstractNumId w:val="12"/>
  </w:num>
  <w:num w:numId="28" w16cid:durableId="573586058">
    <w:abstractNumId w:val="24"/>
  </w:num>
  <w:num w:numId="29" w16cid:durableId="210727565">
    <w:abstractNumId w:val="33"/>
  </w:num>
  <w:num w:numId="30" w16cid:durableId="844323647">
    <w:abstractNumId w:val="20"/>
  </w:num>
  <w:num w:numId="31" w16cid:durableId="1700154916">
    <w:abstractNumId w:val="7"/>
  </w:num>
  <w:num w:numId="32" w16cid:durableId="1307079940">
    <w:abstractNumId w:val="25"/>
  </w:num>
  <w:num w:numId="33" w16cid:durableId="1835143999">
    <w:abstractNumId w:val="21"/>
  </w:num>
  <w:num w:numId="34" w16cid:durableId="1634095008">
    <w:abstractNumId w:val="27"/>
  </w:num>
  <w:num w:numId="35" w16cid:durableId="1061254188">
    <w:abstractNumId w:val="28"/>
  </w:num>
  <w:num w:numId="36" w16cid:durableId="13221858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5069"/>
    <w:rsid w:val="000033FC"/>
    <w:rsid w:val="000163D6"/>
    <w:rsid w:val="000252F8"/>
    <w:rsid w:val="000327EF"/>
    <w:rsid w:val="00036560"/>
    <w:rsid w:val="00041957"/>
    <w:rsid w:val="00041FB0"/>
    <w:rsid w:val="000457C5"/>
    <w:rsid w:val="00051A98"/>
    <w:rsid w:val="00056C07"/>
    <w:rsid w:val="000634EF"/>
    <w:rsid w:val="00082E9D"/>
    <w:rsid w:val="00083068"/>
    <w:rsid w:val="00093B0E"/>
    <w:rsid w:val="00095C5E"/>
    <w:rsid w:val="00097DFD"/>
    <w:rsid w:val="000A6513"/>
    <w:rsid w:val="000B7551"/>
    <w:rsid w:val="000B7A91"/>
    <w:rsid w:val="000C3D6F"/>
    <w:rsid w:val="000D07EA"/>
    <w:rsid w:val="000D194A"/>
    <w:rsid w:val="000D3309"/>
    <w:rsid w:val="000D33E4"/>
    <w:rsid w:val="000D6988"/>
    <w:rsid w:val="000D748B"/>
    <w:rsid w:val="000D7A87"/>
    <w:rsid w:val="000E0319"/>
    <w:rsid w:val="000E1256"/>
    <w:rsid w:val="000E19F5"/>
    <w:rsid w:val="000E26A8"/>
    <w:rsid w:val="000E5F26"/>
    <w:rsid w:val="000F12FF"/>
    <w:rsid w:val="000F2F9A"/>
    <w:rsid w:val="000F31DC"/>
    <w:rsid w:val="000F4E62"/>
    <w:rsid w:val="000F4F6E"/>
    <w:rsid w:val="00101F3E"/>
    <w:rsid w:val="00103836"/>
    <w:rsid w:val="001135E3"/>
    <w:rsid w:val="00114B5D"/>
    <w:rsid w:val="0011728D"/>
    <w:rsid w:val="00117B56"/>
    <w:rsid w:val="00125908"/>
    <w:rsid w:val="00135E0C"/>
    <w:rsid w:val="0013705E"/>
    <w:rsid w:val="001410EC"/>
    <w:rsid w:val="00141F43"/>
    <w:rsid w:val="001428E8"/>
    <w:rsid w:val="00150305"/>
    <w:rsid w:val="001513FC"/>
    <w:rsid w:val="001535B7"/>
    <w:rsid w:val="001541F0"/>
    <w:rsid w:val="00156A7A"/>
    <w:rsid w:val="00160B0F"/>
    <w:rsid w:val="0016176F"/>
    <w:rsid w:val="00163B0F"/>
    <w:rsid w:val="00164ACB"/>
    <w:rsid w:val="00166110"/>
    <w:rsid w:val="00172599"/>
    <w:rsid w:val="00172FCB"/>
    <w:rsid w:val="00173168"/>
    <w:rsid w:val="00175766"/>
    <w:rsid w:val="00176AAB"/>
    <w:rsid w:val="00185347"/>
    <w:rsid w:val="00186F4F"/>
    <w:rsid w:val="00191C21"/>
    <w:rsid w:val="00192403"/>
    <w:rsid w:val="00196F57"/>
    <w:rsid w:val="001A4451"/>
    <w:rsid w:val="001A65A3"/>
    <w:rsid w:val="001B6AEE"/>
    <w:rsid w:val="001B6C27"/>
    <w:rsid w:val="001C079E"/>
    <w:rsid w:val="001C1207"/>
    <w:rsid w:val="001C421D"/>
    <w:rsid w:val="001C7402"/>
    <w:rsid w:val="001D3EB8"/>
    <w:rsid w:val="001D7CD5"/>
    <w:rsid w:val="001E0E6D"/>
    <w:rsid w:val="001E5D5B"/>
    <w:rsid w:val="001F034D"/>
    <w:rsid w:val="001F2B8E"/>
    <w:rsid w:val="00203BAB"/>
    <w:rsid w:val="002103ED"/>
    <w:rsid w:val="002116E1"/>
    <w:rsid w:val="0021701B"/>
    <w:rsid w:val="002265E9"/>
    <w:rsid w:val="002275EF"/>
    <w:rsid w:val="002313BE"/>
    <w:rsid w:val="00233018"/>
    <w:rsid w:val="00233549"/>
    <w:rsid w:val="002472ED"/>
    <w:rsid w:val="00251E3A"/>
    <w:rsid w:val="002540ED"/>
    <w:rsid w:val="002564CF"/>
    <w:rsid w:val="00256908"/>
    <w:rsid w:val="00257F78"/>
    <w:rsid w:val="00261650"/>
    <w:rsid w:val="00272274"/>
    <w:rsid w:val="00273170"/>
    <w:rsid w:val="00273259"/>
    <w:rsid w:val="00281C7C"/>
    <w:rsid w:val="002825EE"/>
    <w:rsid w:val="00285F78"/>
    <w:rsid w:val="002873F4"/>
    <w:rsid w:val="00287509"/>
    <w:rsid w:val="00287F8E"/>
    <w:rsid w:val="00290732"/>
    <w:rsid w:val="00291D43"/>
    <w:rsid w:val="00292548"/>
    <w:rsid w:val="00292582"/>
    <w:rsid w:val="00293126"/>
    <w:rsid w:val="00294242"/>
    <w:rsid w:val="002A07C7"/>
    <w:rsid w:val="002A141C"/>
    <w:rsid w:val="002A2A37"/>
    <w:rsid w:val="002A3B55"/>
    <w:rsid w:val="002A4BD5"/>
    <w:rsid w:val="002A5C35"/>
    <w:rsid w:val="002B2CB6"/>
    <w:rsid w:val="002B2CF9"/>
    <w:rsid w:val="002B3B55"/>
    <w:rsid w:val="002B4B52"/>
    <w:rsid w:val="002C7594"/>
    <w:rsid w:val="002D3F27"/>
    <w:rsid w:val="002E0FE4"/>
    <w:rsid w:val="002E38CA"/>
    <w:rsid w:val="002E4208"/>
    <w:rsid w:val="002E4934"/>
    <w:rsid w:val="002E66E0"/>
    <w:rsid w:val="002E78FF"/>
    <w:rsid w:val="002F0DE5"/>
    <w:rsid w:val="002F27E9"/>
    <w:rsid w:val="002F437C"/>
    <w:rsid w:val="002F6EF7"/>
    <w:rsid w:val="002F6F2A"/>
    <w:rsid w:val="0030189D"/>
    <w:rsid w:val="00302757"/>
    <w:rsid w:val="0031160E"/>
    <w:rsid w:val="003125E5"/>
    <w:rsid w:val="003229AC"/>
    <w:rsid w:val="00323E00"/>
    <w:rsid w:val="00324023"/>
    <w:rsid w:val="00325A8C"/>
    <w:rsid w:val="003323B9"/>
    <w:rsid w:val="0034143C"/>
    <w:rsid w:val="003500E1"/>
    <w:rsid w:val="003562B9"/>
    <w:rsid w:val="00364F9C"/>
    <w:rsid w:val="00366234"/>
    <w:rsid w:val="00373B23"/>
    <w:rsid w:val="00376A6D"/>
    <w:rsid w:val="00377354"/>
    <w:rsid w:val="00381DEB"/>
    <w:rsid w:val="00383FFF"/>
    <w:rsid w:val="0038598A"/>
    <w:rsid w:val="00387279"/>
    <w:rsid w:val="00387F47"/>
    <w:rsid w:val="003958F1"/>
    <w:rsid w:val="00396B56"/>
    <w:rsid w:val="003A1E07"/>
    <w:rsid w:val="003A45F7"/>
    <w:rsid w:val="003A5069"/>
    <w:rsid w:val="003B0E90"/>
    <w:rsid w:val="003B11C8"/>
    <w:rsid w:val="003B4F87"/>
    <w:rsid w:val="003B58C8"/>
    <w:rsid w:val="003B5C87"/>
    <w:rsid w:val="003B5DE9"/>
    <w:rsid w:val="003C238A"/>
    <w:rsid w:val="003C31EB"/>
    <w:rsid w:val="003C4EE8"/>
    <w:rsid w:val="003C5A56"/>
    <w:rsid w:val="003E3F93"/>
    <w:rsid w:val="003E60C6"/>
    <w:rsid w:val="003E640F"/>
    <w:rsid w:val="003E65D7"/>
    <w:rsid w:val="003F0611"/>
    <w:rsid w:val="003F4BCC"/>
    <w:rsid w:val="003F61FA"/>
    <w:rsid w:val="003F6EDA"/>
    <w:rsid w:val="00400CA1"/>
    <w:rsid w:val="004029B0"/>
    <w:rsid w:val="004069CD"/>
    <w:rsid w:val="004126B3"/>
    <w:rsid w:val="00417E65"/>
    <w:rsid w:val="00422799"/>
    <w:rsid w:val="0042329A"/>
    <w:rsid w:val="0043524F"/>
    <w:rsid w:val="004403D1"/>
    <w:rsid w:val="00441D03"/>
    <w:rsid w:val="004443A9"/>
    <w:rsid w:val="00453FA9"/>
    <w:rsid w:val="0045584D"/>
    <w:rsid w:val="00456AFB"/>
    <w:rsid w:val="00460876"/>
    <w:rsid w:val="004637E3"/>
    <w:rsid w:val="00467A45"/>
    <w:rsid w:val="0047134A"/>
    <w:rsid w:val="004736CF"/>
    <w:rsid w:val="00475086"/>
    <w:rsid w:val="004772C7"/>
    <w:rsid w:val="00481B86"/>
    <w:rsid w:val="0048237F"/>
    <w:rsid w:val="00486AFE"/>
    <w:rsid w:val="00492CF9"/>
    <w:rsid w:val="00493D1B"/>
    <w:rsid w:val="0049500D"/>
    <w:rsid w:val="004A44AF"/>
    <w:rsid w:val="004A6622"/>
    <w:rsid w:val="004B2620"/>
    <w:rsid w:val="004B3FB2"/>
    <w:rsid w:val="004B4846"/>
    <w:rsid w:val="004C1DCF"/>
    <w:rsid w:val="004C2635"/>
    <w:rsid w:val="004D4D41"/>
    <w:rsid w:val="004E6F6A"/>
    <w:rsid w:val="004F281F"/>
    <w:rsid w:val="005026B8"/>
    <w:rsid w:val="00502C87"/>
    <w:rsid w:val="005061EF"/>
    <w:rsid w:val="00514A69"/>
    <w:rsid w:val="00517019"/>
    <w:rsid w:val="00517261"/>
    <w:rsid w:val="0051747D"/>
    <w:rsid w:val="00517A53"/>
    <w:rsid w:val="00521086"/>
    <w:rsid w:val="00523057"/>
    <w:rsid w:val="00524BC9"/>
    <w:rsid w:val="005266BF"/>
    <w:rsid w:val="00530AD7"/>
    <w:rsid w:val="00534465"/>
    <w:rsid w:val="00534667"/>
    <w:rsid w:val="005366E7"/>
    <w:rsid w:val="0054059A"/>
    <w:rsid w:val="0054353D"/>
    <w:rsid w:val="00544355"/>
    <w:rsid w:val="005478B5"/>
    <w:rsid w:val="00555E61"/>
    <w:rsid w:val="005576B0"/>
    <w:rsid w:val="00560296"/>
    <w:rsid w:val="00560F52"/>
    <w:rsid w:val="00562A56"/>
    <w:rsid w:val="0056391A"/>
    <w:rsid w:val="005654BF"/>
    <w:rsid w:val="00566060"/>
    <w:rsid w:val="00566941"/>
    <w:rsid w:val="00567226"/>
    <w:rsid w:val="0057205C"/>
    <w:rsid w:val="005724F7"/>
    <w:rsid w:val="00581014"/>
    <w:rsid w:val="0058534A"/>
    <w:rsid w:val="00586768"/>
    <w:rsid w:val="00586EE6"/>
    <w:rsid w:val="00587358"/>
    <w:rsid w:val="0059330B"/>
    <w:rsid w:val="00593B97"/>
    <w:rsid w:val="005A38F9"/>
    <w:rsid w:val="005A4108"/>
    <w:rsid w:val="005A52DE"/>
    <w:rsid w:val="005B09A3"/>
    <w:rsid w:val="005B1153"/>
    <w:rsid w:val="005B14C4"/>
    <w:rsid w:val="005B365A"/>
    <w:rsid w:val="005B3F73"/>
    <w:rsid w:val="005B5F25"/>
    <w:rsid w:val="005C16C6"/>
    <w:rsid w:val="005C55B5"/>
    <w:rsid w:val="005C6FF9"/>
    <w:rsid w:val="005C7C58"/>
    <w:rsid w:val="005D2A89"/>
    <w:rsid w:val="005D4C92"/>
    <w:rsid w:val="005D4D00"/>
    <w:rsid w:val="005D5129"/>
    <w:rsid w:val="005E0888"/>
    <w:rsid w:val="005E120C"/>
    <w:rsid w:val="005E1C3F"/>
    <w:rsid w:val="005F0162"/>
    <w:rsid w:val="005F3D4D"/>
    <w:rsid w:val="005F4D69"/>
    <w:rsid w:val="005F4F8E"/>
    <w:rsid w:val="005F6612"/>
    <w:rsid w:val="00603331"/>
    <w:rsid w:val="00605FEC"/>
    <w:rsid w:val="00613691"/>
    <w:rsid w:val="00620F0B"/>
    <w:rsid w:val="006253B7"/>
    <w:rsid w:val="00627660"/>
    <w:rsid w:val="0063479E"/>
    <w:rsid w:val="006351E6"/>
    <w:rsid w:val="00637876"/>
    <w:rsid w:val="00642D0A"/>
    <w:rsid w:val="0064380E"/>
    <w:rsid w:val="0064467A"/>
    <w:rsid w:val="006451BF"/>
    <w:rsid w:val="00646B4C"/>
    <w:rsid w:val="00647A64"/>
    <w:rsid w:val="00651146"/>
    <w:rsid w:val="006535D2"/>
    <w:rsid w:val="006573E3"/>
    <w:rsid w:val="0065753E"/>
    <w:rsid w:val="0066091A"/>
    <w:rsid w:val="006647A1"/>
    <w:rsid w:val="0066515E"/>
    <w:rsid w:val="00667B10"/>
    <w:rsid w:val="00673748"/>
    <w:rsid w:val="00682AB0"/>
    <w:rsid w:val="00684909"/>
    <w:rsid w:val="00684BFC"/>
    <w:rsid w:val="0068530E"/>
    <w:rsid w:val="0068639B"/>
    <w:rsid w:val="00686A2A"/>
    <w:rsid w:val="0068701A"/>
    <w:rsid w:val="00687A7B"/>
    <w:rsid w:val="00687DB3"/>
    <w:rsid w:val="00691CF5"/>
    <w:rsid w:val="00693E78"/>
    <w:rsid w:val="006A20A7"/>
    <w:rsid w:val="006A3406"/>
    <w:rsid w:val="006A37CB"/>
    <w:rsid w:val="006A603B"/>
    <w:rsid w:val="006A6E85"/>
    <w:rsid w:val="006A7BDF"/>
    <w:rsid w:val="006B3540"/>
    <w:rsid w:val="006B3642"/>
    <w:rsid w:val="006B3C48"/>
    <w:rsid w:val="006B4688"/>
    <w:rsid w:val="006B6FC6"/>
    <w:rsid w:val="006C0354"/>
    <w:rsid w:val="006C0E3A"/>
    <w:rsid w:val="006C6B12"/>
    <w:rsid w:val="006C7560"/>
    <w:rsid w:val="006D4E54"/>
    <w:rsid w:val="006D6D0D"/>
    <w:rsid w:val="006E326C"/>
    <w:rsid w:val="006E5AD5"/>
    <w:rsid w:val="006F597E"/>
    <w:rsid w:val="006F77EF"/>
    <w:rsid w:val="00700067"/>
    <w:rsid w:val="007030C6"/>
    <w:rsid w:val="00704216"/>
    <w:rsid w:val="007045D3"/>
    <w:rsid w:val="007055B3"/>
    <w:rsid w:val="007065D9"/>
    <w:rsid w:val="00706816"/>
    <w:rsid w:val="00706D7F"/>
    <w:rsid w:val="0071002F"/>
    <w:rsid w:val="00710FFE"/>
    <w:rsid w:val="00711E6B"/>
    <w:rsid w:val="007145C0"/>
    <w:rsid w:val="00716577"/>
    <w:rsid w:val="00716B72"/>
    <w:rsid w:val="007231F0"/>
    <w:rsid w:val="007236BB"/>
    <w:rsid w:val="00731159"/>
    <w:rsid w:val="00732D9D"/>
    <w:rsid w:val="00735B55"/>
    <w:rsid w:val="00742A4D"/>
    <w:rsid w:val="00751986"/>
    <w:rsid w:val="0075653A"/>
    <w:rsid w:val="00763648"/>
    <w:rsid w:val="007668D8"/>
    <w:rsid w:val="00766DE9"/>
    <w:rsid w:val="00766F95"/>
    <w:rsid w:val="00773191"/>
    <w:rsid w:val="00777182"/>
    <w:rsid w:val="0078228B"/>
    <w:rsid w:val="007833BC"/>
    <w:rsid w:val="007872F2"/>
    <w:rsid w:val="00787566"/>
    <w:rsid w:val="0079065E"/>
    <w:rsid w:val="0079096F"/>
    <w:rsid w:val="00791317"/>
    <w:rsid w:val="00792E22"/>
    <w:rsid w:val="0079585C"/>
    <w:rsid w:val="007A4924"/>
    <w:rsid w:val="007A5602"/>
    <w:rsid w:val="007A6574"/>
    <w:rsid w:val="007A6A38"/>
    <w:rsid w:val="007B4D3A"/>
    <w:rsid w:val="007B56FA"/>
    <w:rsid w:val="007B6FCB"/>
    <w:rsid w:val="007C35DE"/>
    <w:rsid w:val="007C3E77"/>
    <w:rsid w:val="007C60E4"/>
    <w:rsid w:val="007C65D1"/>
    <w:rsid w:val="007D1D45"/>
    <w:rsid w:val="007D2201"/>
    <w:rsid w:val="007D24A8"/>
    <w:rsid w:val="007D3160"/>
    <w:rsid w:val="007D3EE4"/>
    <w:rsid w:val="007E0F30"/>
    <w:rsid w:val="007E1D55"/>
    <w:rsid w:val="007E212C"/>
    <w:rsid w:val="007E4742"/>
    <w:rsid w:val="007E6E52"/>
    <w:rsid w:val="007E7597"/>
    <w:rsid w:val="007E76DE"/>
    <w:rsid w:val="007F0C22"/>
    <w:rsid w:val="007F25CF"/>
    <w:rsid w:val="008009B9"/>
    <w:rsid w:val="00800EBD"/>
    <w:rsid w:val="00803A3B"/>
    <w:rsid w:val="0081288A"/>
    <w:rsid w:val="008276AE"/>
    <w:rsid w:val="008300F8"/>
    <w:rsid w:val="00834030"/>
    <w:rsid w:val="00840CAF"/>
    <w:rsid w:val="008475B1"/>
    <w:rsid w:val="00851C06"/>
    <w:rsid w:val="0085413B"/>
    <w:rsid w:val="008569D8"/>
    <w:rsid w:val="008600AC"/>
    <w:rsid w:val="0087067F"/>
    <w:rsid w:val="00870792"/>
    <w:rsid w:val="00874166"/>
    <w:rsid w:val="00876260"/>
    <w:rsid w:val="0088238E"/>
    <w:rsid w:val="00883BC7"/>
    <w:rsid w:val="008904FE"/>
    <w:rsid w:val="00892842"/>
    <w:rsid w:val="00895962"/>
    <w:rsid w:val="00897494"/>
    <w:rsid w:val="008A3691"/>
    <w:rsid w:val="008B09BC"/>
    <w:rsid w:val="008B6523"/>
    <w:rsid w:val="008C2BC9"/>
    <w:rsid w:val="008C4700"/>
    <w:rsid w:val="008C64B8"/>
    <w:rsid w:val="008D1F8B"/>
    <w:rsid w:val="008D3B19"/>
    <w:rsid w:val="008D48F8"/>
    <w:rsid w:val="008D4AAB"/>
    <w:rsid w:val="008D6A49"/>
    <w:rsid w:val="008E03BB"/>
    <w:rsid w:val="008E04C3"/>
    <w:rsid w:val="008E19C5"/>
    <w:rsid w:val="008F2C5D"/>
    <w:rsid w:val="008F448E"/>
    <w:rsid w:val="008F4FD6"/>
    <w:rsid w:val="00900C0D"/>
    <w:rsid w:val="00900FFF"/>
    <w:rsid w:val="00903332"/>
    <w:rsid w:val="00904664"/>
    <w:rsid w:val="00917B6B"/>
    <w:rsid w:val="009254D8"/>
    <w:rsid w:val="009260B1"/>
    <w:rsid w:val="009262AD"/>
    <w:rsid w:val="00930E7D"/>
    <w:rsid w:val="00935269"/>
    <w:rsid w:val="00937080"/>
    <w:rsid w:val="00943015"/>
    <w:rsid w:val="00945C48"/>
    <w:rsid w:val="0094604E"/>
    <w:rsid w:val="00950A25"/>
    <w:rsid w:val="009644D9"/>
    <w:rsid w:val="009657C4"/>
    <w:rsid w:val="00965EDA"/>
    <w:rsid w:val="00977279"/>
    <w:rsid w:val="00984D79"/>
    <w:rsid w:val="00985FB7"/>
    <w:rsid w:val="00986598"/>
    <w:rsid w:val="00987F2F"/>
    <w:rsid w:val="00996029"/>
    <w:rsid w:val="00997ED6"/>
    <w:rsid w:val="009A1285"/>
    <w:rsid w:val="009A14B8"/>
    <w:rsid w:val="009A24DE"/>
    <w:rsid w:val="009B17A8"/>
    <w:rsid w:val="009B2323"/>
    <w:rsid w:val="009B2F0A"/>
    <w:rsid w:val="009D2B3C"/>
    <w:rsid w:val="009D4B2B"/>
    <w:rsid w:val="009D503D"/>
    <w:rsid w:val="009D5596"/>
    <w:rsid w:val="009F00D1"/>
    <w:rsid w:val="009F2000"/>
    <w:rsid w:val="009F3882"/>
    <w:rsid w:val="009F3C4A"/>
    <w:rsid w:val="00A019F8"/>
    <w:rsid w:val="00A03A26"/>
    <w:rsid w:val="00A03E04"/>
    <w:rsid w:val="00A10C49"/>
    <w:rsid w:val="00A173E5"/>
    <w:rsid w:val="00A22434"/>
    <w:rsid w:val="00A2270D"/>
    <w:rsid w:val="00A31171"/>
    <w:rsid w:val="00A335C9"/>
    <w:rsid w:val="00A5067E"/>
    <w:rsid w:val="00A5404A"/>
    <w:rsid w:val="00A57B60"/>
    <w:rsid w:val="00A60DF7"/>
    <w:rsid w:val="00A677D5"/>
    <w:rsid w:val="00A70BE5"/>
    <w:rsid w:val="00A712DC"/>
    <w:rsid w:val="00A7147E"/>
    <w:rsid w:val="00A71D16"/>
    <w:rsid w:val="00A72B77"/>
    <w:rsid w:val="00A72E15"/>
    <w:rsid w:val="00A7497F"/>
    <w:rsid w:val="00A75C89"/>
    <w:rsid w:val="00A81D35"/>
    <w:rsid w:val="00A91328"/>
    <w:rsid w:val="00A965E0"/>
    <w:rsid w:val="00A97142"/>
    <w:rsid w:val="00AA0C7A"/>
    <w:rsid w:val="00AA252B"/>
    <w:rsid w:val="00AA2AD6"/>
    <w:rsid w:val="00AA5001"/>
    <w:rsid w:val="00AB23AC"/>
    <w:rsid w:val="00AB3E5F"/>
    <w:rsid w:val="00AB40E7"/>
    <w:rsid w:val="00AB77FB"/>
    <w:rsid w:val="00AC0D20"/>
    <w:rsid w:val="00AD2477"/>
    <w:rsid w:val="00AD40BB"/>
    <w:rsid w:val="00AD7812"/>
    <w:rsid w:val="00AE0A3E"/>
    <w:rsid w:val="00AE24BD"/>
    <w:rsid w:val="00AE3AD3"/>
    <w:rsid w:val="00AE73F3"/>
    <w:rsid w:val="00AF58AE"/>
    <w:rsid w:val="00B022C5"/>
    <w:rsid w:val="00B04EBB"/>
    <w:rsid w:val="00B07A50"/>
    <w:rsid w:val="00B10C16"/>
    <w:rsid w:val="00B132EB"/>
    <w:rsid w:val="00B13CC7"/>
    <w:rsid w:val="00B1638C"/>
    <w:rsid w:val="00B17D6C"/>
    <w:rsid w:val="00B202A4"/>
    <w:rsid w:val="00B2338B"/>
    <w:rsid w:val="00B26116"/>
    <w:rsid w:val="00B325BE"/>
    <w:rsid w:val="00B3398D"/>
    <w:rsid w:val="00B33C0D"/>
    <w:rsid w:val="00B40982"/>
    <w:rsid w:val="00B45047"/>
    <w:rsid w:val="00B472EE"/>
    <w:rsid w:val="00B51C87"/>
    <w:rsid w:val="00B51F03"/>
    <w:rsid w:val="00B56C7F"/>
    <w:rsid w:val="00B573EB"/>
    <w:rsid w:val="00B575C5"/>
    <w:rsid w:val="00B61200"/>
    <w:rsid w:val="00B6565F"/>
    <w:rsid w:val="00B65ABC"/>
    <w:rsid w:val="00B67115"/>
    <w:rsid w:val="00B75705"/>
    <w:rsid w:val="00B766A6"/>
    <w:rsid w:val="00B80E1E"/>
    <w:rsid w:val="00B817F3"/>
    <w:rsid w:val="00B8360D"/>
    <w:rsid w:val="00B83EC3"/>
    <w:rsid w:val="00B87573"/>
    <w:rsid w:val="00B907CC"/>
    <w:rsid w:val="00B934B7"/>
    <w:rsid w:val="00B95FE4"/>
    <w:rsid w:val="00BA1ACA"/>
    <w:rsid w:val="00BA2611"/>
    <w:rsid w:val="00BA5C50"/>
    <w:rsid w:val="00BB22A0"/>
    <w:rsid w:val="00BB4E17"/>
    <w:rsid w:val="00BB6E37"/>
    <w:rsid w:val="00BC2759"/>
    <w:rsid w:val="00BC491E"/>
    <w:rsid w:val="00BC5B7A"/>
    <w:rsid w:val="00BD210D"/>
    <w:rsid w:val="00BE1249"/>
    <w:rsid w:val="00BE5143"/>
    <w:rsid w:val="00BE75F7"/>
    <w:rsid w:val="00BF045D"/>
    <w:rsid w:val="00BF0740"/>
    <w:rsid w:val="00BF258E"/>
    <w:rsid w:val="00BF4619"/>
    <w:rsid w:val="00BF58BD"/>
    <w:rsid w:val="00C02D26"/>
    <w:rsid w:val="00C103AD"/>
    <w:rsid w:val="00C1251B"/>
    <w:rsid w:val="00C20A57"/>
    <w:rsid w:val="00C31070"/>
    <w:rsid w:val="00C3294A"/>
    <w:rsid w:val="00C34D70"/>
    <w:rsid w:val="00C364D1"/>
    <w:rsid w:val="00C37A77"/>
    <w:rsid w:val="00C45A84"/>
    <w:rsid w:val="00C45E9E"/>
    <w:rsid w:val="00C5324D"/>
    <w:rsid w:val="00C54331"/>
    <w:rsid w:val="00C5624E"/>
    <w:rsid w:val="00C659FC"/>
    <w:rsid w:val="00C75056"/>
    <w:rsid w:val="00C8153C"/>
    <w:rsid w:val="00C81FEF"/>
    <w:rsid w:val="00C859FE"/>
    <w:rsid w:val="00C91517"/>
    <w:rsid w:val="00CA0F22"/>
    <w:rsid w:val="00CA4B4E"/>
    <w:rsid w:val="00CA5574"/>
    <w:rsid w:val="00CA6E9A"/>
    <w:rsid w:val="00CB7D63"/>
    <w:rsid w:val="00CC01B8"/>
    <w:rsid w:val="00CC1222"/>
    <w:rsid w:val="00CC37E0"/>
    <w:rsid w:val="00CD2660"/>
    <w:rsid w:val="00CD4092"/>
    <w:rsid w:val="00CE2C11"/>
    <w:rsid w:val="00CE4D34"/>
    <w:rsid w:val="00CF4224"/>
    <w:rsid w:val="00CF46B6"/>
    <w:rsid w:val="00D01F68"/>
    <w:rsid w:val="00D03BFD"/>
    <w:rsid w:val="00D0625B"/>
    <w:rsid w:val="00D13A00"/>
    <w:rsid w:val="00D17131"/>
    <w:rsid w:val="00D172EA"/>
    <w:rsid w:val="00D17516"/>
    <w:rsid w:val="00D23787"/>
    <w:rsid w:val="00D30028"/>
    <w:rsid w:val="00D36B40"/>
    <w:rsid w:val="00D41406"/>
    <w:rsid w:val="00D45D54"/>
    <w:rsid w:val="00D5262F"/>
    <w:rsid w:val="00D54C22"/>
    <w:rsid w:val="00D55D9D"/>
    <w:rsid w:val="00D56E7F"/>
    <w:rsid w:val="00D620A9"/>
    <w:rsid w:val="00D6373C"/>
    <w:rsid w:val="00D66CB5"/>
    <w:rsid w:val="00D66D69"/>
    <w:rsid w:val="00D67FA4"/>
    <w:rsid w:val="00D752A5"/>
    <w:rsid w:val="00D76499"/>
    <w:rsid w:val="00D76C5F"/>
    <w:rsid w:val="00D77BEE"/>
    <w:rsid w:val="00D807D5"/>
    <w:rsid w:val="00D82E59"/>
    <w:rsid w:val="00D83276"/>
    <w:rsid w:val="00D86E65"/>
    <w:rsid w:val="00D908E7"/>
    <w:rsid w:val="00D935DE"/>
    <w:rsid w:val="00D97C1D"/>
    <w:rsid w:val="00DA055B"/>
    <w:rsid w:val="00DA0EBC"/>
    <w:rsid w:val="00DA1BF1"/>
    <w:rsid w:val="00DA1EB9"/>
    <w:rsid w:val="00DB0C6B"/>
    <w:rsid w:val="00DB146D"/>
    <w:rsid w:val="00DB2DBD"/>
    <w:rsid w:val="00DB4034"/>
    <w:rsid w:val="00DB5A94"/>
    <w:rsid w:val="00DC336F"/>
    <w:rsid w:val="00DC76AA"/>
    <w:rsid w:val="00DE0897"/>
    <w:rsid w:val="00DE1F25"/>
    <w:rsid w:val="00DE2BDF"/>
    <w:rsid w:val="00DE2F4B"/>
    <w:rsid w:val="00DE5CC0"/>
    <w:rsid w:val="00DE707D"/>
    <w:rsid w:val="00DF520F"/>
    <w:rsid w:val="00DF7671"/>
    <w:rsid w:val="00DF7CF3"/>
    <w:rsid w:val="00E007C2"/>
    <w:rsid w:val="00E01966"/>
    <w:rsid w:val="00E10508"/>
    <w:rsid w:val="00E123B0"/>
    <w:rsid w:val="00E12B44"/>
    <w:rsid w:val="00E13814"/>
    <w:rsid w:val="00E13899"/>
    <w:rsid w:val="00E23A16"/>
    <w:rsid w:val="00E27250"/>
    <w:rsid w:val="00E30037"/>
    <w:rsid w:val="00E338D1"/>
    <w:rsid w:val="00E34ADF"/>
    <w:rsid w:val="00E51BBA"/>
    <w:rsid w:val="00E51CBD"/>
    <w:rsid w:val="00E54745"/>
    <w:rsid w:val="00E57258"/>
    <w:rsid w:val="00E62F46"/>
    <w:rsid w:val="00E646BE"/>
    <w:rsid w:val="00E72B74"/>
    <w:rsid w:val="00E72BAD"/>
    <w:rsid w:val="00E768F8"/>
    <w:rsid w:val="00E827B9"/>
    <w:rsid w:val="00E82C36"/>
    <w:rsid w:val="00E82CE9"/>
    <w:rsid w:val="00E85F08"/>
    <w:rsid w:val="00E92CC8"/>
    <w:rsid w:val="00E957FC"/>
    <w:rsid w:val="00E96F84"/>
    <w:rsid w:val="00E970BA"/>
    <w:rsid w:val="00EA0958"/>
    <w:rsid w:val="00EA285C"/>
    <w:rsid w:val="00EA5B75"/>
    <w:rsid w:val="00EB2D73"/>
    <w:rsid w:val="00EB3C2D"/>
    <w:rsid w:val="00EB50BD"/>
    <w:rsid w:val="00EC0ADB"/>
    <w:rsid w:val="00EC15DA"/>
    <w:rsid w:val="00EC2E4A"/>
    <w:rsid w:val="00EE0A59"/>
    <w:rsid w:val="00EE1E98"/>
    <w:rsid w:val="00EE20F0"/>
    <w:rsid w:val="00EE3499"/>
    <w:rsid w:val="00EF06B8"/>
    <w:rsid w:val="00EF7685"/>
    <w:rsid w:val="00EF7E3C"/>
    <w:rsid w:val="00F04D1A"/>
    <w:rsid w:val="00F079B6"/>
    <w:rsid w:val="00F14A77"/>
    <w:rsid w:val="00F15778"/>
    <w:rsid w:val="00F15816"/>
    <w:rsid w:val="00F17DAA"/>
    <w:rsid w:val="00F2103F"/>
    <w:rsid w:val="00F22079"/>
    <w:rsid w:val="00F228FA"/>
    <w:rsid w:val="00F2590F"/>
    <w:rsid w:val="00F26A39"/>
    <w:rsid w:val="00F302FF"/>
    <w:rsid w:val="00F33682"/>
    <w:rsid w:val="00F34BAB"/>
    <w:rsid w:val="00F36040"/>
    <w:rsid w:val="00F423DD"/>
    <w:rsid w:val="00F42452"/>
    <w:rsid w:val="00F45ADA"/>
    <w:rsid w:val="00F500E7"/>
    <w:rsid w:val="00F503CC"/>
    <w:rsid w:val="00F528BA"/>
    <w:rsid w:val="00F53623"/>
    <w:rsid w:val="00F567B1"/>
    <w:rsid w:val="00F615B1"/>
    <w:rsid w:val="00F634A6"/>
    <w:rsid w:val="00F63B9D"/>
    <w:rsid w:val="00F65750"/>
    <w:rsid w:val="00F7130B"/>
    <w:rsid w:val="00F7395A"/>
    <w:rsid w:val="00F82FEE"/>
    <w:rsid w:val="00F8603E"/>
    <w:rsid w:val="00F91360"/>
    <w:rsid w:val="00F92E15"/>
    <w:rsid w:val="00F9537E"/>
    <w:rsid w:val="00F9644D"/>
    <w:rsid w:val="00FA48DF"/>
    <w:rsid w:val="00FA67F0"/>
    <w:rsid w:val="00FB70EE"/>
    <w:rsid w:val="00FC0409"/>
    <w:rsid w:val="00FD562B"/>
    <w:rsid w:val="00FD5976"/>
    <w:rsid w:val="00FD686A"/>
    <w:rsid w:val="00FE2247"/>
    <w:rsid w:val="00FE4762"/>
    <w:rsid w:val="00FE6770"/>
    <w:rsid w:val="00FF643F"/>
    <w:rsid w:val="00FF6999"/>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93A567"/>
  <w15:docId w15:val="{A9045290-FB47-4B41-AEEF-E6F6DB185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1"/>
    <w:qFormat/>
    <w:rsid w:val="003A5069"/>
    <w:pPr>
      <w:widowControl w:val="0"/>
      <w:autoSpaceDE w:val="0"/>
      <w:autoSpaceDN w:val="0"/>
      <w:adjustRightInd w:val="0"/>
      <w:spacing w:after="0" w:line="240" w:lineRule="auto"/>
      <w:ind w:left="396" w:hanging="284"/>
      <w:outlineLvl w:val="0"/>
    </w:pPr>
    <w:rPr>
      <w:rFonts w:ascii="Calibri" w:eastAsia="Times New Roman" w:hAnsi="Calibri" w:cs="Calibri"/>
      <w:b/>
      <w:bCs/>
      <w:sz w:val="24"/>
      <w:szCs w:val="24"/>
      <w:lang w:eastAsia="it-IT"/>
    </w:rPr>
  </w:style>
  <w:style w:type="paragraph" w:styleId="Titolo2">
    <w:name w:val="heading 2"/>
    <w:basedOn w:val="Normale"/>
    <w:next w:val="Normale"/>
    <w:link w:val="Titolo2Carattere"/>
    <w:uiPriority w:val="1"/>
    <w:qFormat/>
    <w:rsid w:val="003A5069"/>
    <w:pPr>
      <w:widowControl w:val="0"/>
      <w:autoSpaceDE w:val="0"/>
      <w:autoSpaceDN w:val="0"/>
      <w:adjustRightInd w:val="0"/>
      <w:spacing w:before="51" w:after="0" w:line="240" w:lineRule="auto"/>
      <w:ind w:left="679" w:hanging="567"/>
      <w:outlineLvl w:val="1"/>
    </w:pPr>
    <w:rPr>
      <w:rFonts w:ascii="Calibri" w:eastAsia="Times New Roman" w:hAnsi="Calibri" w:cs="Calibri"/>
      <w:b/>
      <w:bCs/>
      <w:i/>
      <w:iCs/>
      <w:sz w:val="24"/>
      <w:szCs w:val="24"/>
      <w:lang w:eastAsia="it-IT"/>
    </w:rPr>
  </w:style>
  <w:style w:type="paragraph" w:styleId="Titolo3">
    <w:name w:val="heading 3"/>
    <w:basedOn w:val="Normale"/>
    <w:next w:val="Normale"/>
    <w:link w:val="Titolo3Carattere"/>
    <w:uiPriority w:val="9"/>
    <w:unhideWhenUsed/>
    <w:qFormat/>
    <w:rsid w:val="003A5069"/>
    <w:pPr>
      <w:keepNext/>
      <w:widowControl w:val="0"/>
      <w:autoSpaceDE w:val="0"/>
      <w:autoSpaceDN w:val="0"/>
      <w:adjustRightInd w:val="0"/>
      <w:spacing w:before="240" w:after="60" w:line="240" w:lineRule="auto"/>
      <w:outlineLvl w:val="2"/>
    </w:pPr>
    <w:rPr>
      <w:rFonts w:ascii="Calibri Light" w:eastAsia="Times New Roman" w:hAnsi="Calibri Light" w:cs="Times New Roman"/>
      <w:b/>
      <w:bCs/>
      <w:sz w:val="26"/>
      <w:szCs w:val="26"/>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1"/>
    <w:rsid w:val="003A5069"/>
    <w:rPr>
      <w:rFonts w:ascii="Calibri" w:eastAsia="Times New Roman" w:hAnsi="Calibri" w:cs="Calibri"/>
      <w:b/>
      <w:bCs/>
      <w:sz w:val="24"/>
      <w:szCs w:val="24"/>
      <w:lang w:eastAsia="it-IT"/>
    </w:rPr>
  </w:style>
  <w:style w:type="character" w:customStyle="1" w:styleId="Titolo2Carattere">
    <w:name w:val="Titolo 2 Carattere"/>
    <w:basedOn w:val="Carpredefinitoparagrafo"/>
    <w:link w:val="Titolo2"/>
    <w:uiPriority w:val="1"/>
    <w:rsid w:val="003A5069"/>
    <w:rPr>
      <w:rFonts w:ascii="Calibri" w:eastAsia="Times New Roman" w:hAnsi="Calibri" w:cs="Calibri"/>
      <w:b/>
      <w:bCs/>
      <w:i/>
      <w:iCs/>
      <w:sz w:val="24"/>
      <w:szCs w:val="24"/>
      <w:lang w:eastAsia="it-IT"/>
    </w:rPr>
  </w:style>
  <w:style w:type="character" w:customStyle="1" w:styleId="Titolo3Carattere">
    <w:name w:val="Titolo 3 Carattere"/>
    <w:basedOn w:val="Carpredefinitoparagrafo"/>
    <w:link w:val="Titolo3"/>
    <w:uiPriority w:val="9"/>
    <w:rsid w:val="003A5069"/>
    <w:rPr>
      <w:rFonts w:ascii="Calibri Light" w:eastAsia="Times New Roman" w:hAnsi="Calibri Light" w:cs="Times New Roman"/>
      <w:b/>
      <w:bCs/>
      <w:sz w:val="26"/>
      <w:szCs w:val="26"/>
      <w:lang w:eastAsia="it-IT"/>
    </w:rPr>
  </w:style>
  <w:style w:type="paragraph" w:styleId="Corpotesto">
    <w:name w:val="Body Text"/>
    <w:basedOn w:val="Normale"/>
    <w:link w:val="CorpotestoCarattere"/>
    <w:uiPriority w:val="1"/>
    <w:qFormat/>
    <w:rsid w:val="003A5069"/>
    <w:pPr>
      <w:widowControl w:val="0"/>
      <w:autoSpaceDE w:val="0"/>
      <w:autoSpaceDN w:val="0"/>
      <w:adjustRightInd w:val="0"/>
      <w:spacing w:after="0" w:line="240" w:lineRule="auto"/>
      <w:ind w:left="112"/>
    </w:pPr>
    <w:rPr>
      <w:rFonts w:ascii="Calibri" w:eastAsia="Times New Roman" w:hAnsi="Calibri" w:cs="Calibri"/>
      <w:sz w:val="24"/>
      <w:szCs w:val="24"/>
      <w:lang w:eastAsia="it-IT"/>
    </w:rPr>
  </w:style>
  <w:style w:type="character" w:customStyle="1" w:styleId="CorpotestoCarattere">
    <w:name w:val="Corpo testo Carattere"/>
    <w:basedOn w:val="Carpredefinitoparagrafo"/>
    <w:link w:val="Corpotesto"/>
    <w:uiPriority w:val="1"/>
    <w:rsid w:val="003A5069"/>
    <w:rPr>
      <w:rFonts w:ascii="Calibri" w:eastAsia="Times New Roman" w:hAnsi="Calibri" w:cs="Calibri"/>
      <w:sz w:val="24"/>
      <w:szCs w:val="24"/>
      <w:lang w:eastAsia="it-IT"/>
    </w:rPr>
  </w:style>
  <w:style w:type="paragraph" w:styleId="Paragrafoelenco">
    <w:name w:val="List Paragraph"/>
    <w:aliases w:val="Table of contents numbered,Elenco num ARGEA,body,Odsek zoznamu2,Elenco a colori - Colore 11"/>
    <w:basedOn w:val="Normale"/>
    <w:link w:val="ParagrafoelencoCarattere"/>
    <w:qFormat/>
    <w:rsid w:val="003A5069"/>
    <w:pPr>
      <w:widowControl w:val="0"/>
      <w:autoSpaceDE w:val="0"/>
      <w:autoSpaceDN w:val="0"/>
      <w:adjustRightInd w:val="0"/>
      <w:spacing w:after="0" w:line="240" w:lineRule="auto"/>
    </w:pPr>
    <w:rPr>
      <w:rFonts w:ascii="Times New Roman" w:eastAsia="Times New Roman" w:hAnsi="Times New Roman" w:cs="Times New Roman"/>
      <w:sz w:val="24"/>
      <w:szCs w:val="24"/>
      <w:lang w:eastAsia="it-IT"/>
    </w:rPr>
  </w:style>
  <w:style w:type="paragraph" w:customStyle="1" w:styleId="TableParagraph">
    <w:name w:val="Table Paragraph"/>
    <w:basedOn w:val="Normale"/>
    <w:uiPriority w:val="1"/>
    <w:qFormat/>
    <w:rsid w:val="003A5069"/>
    <w:pPr>
      <w:widowControl w:val="0"/>
      <w:autoSpaceDE w:val="0"/>
      <w:autoSpaceDN w:val="0"/>
      <w:adjustRightInd w:val="0"/>
      <w:spacing w:after="0"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iPriority w:val="99"/>
    <w:unhideWhenUsed/>
    <w:rsid w:val="003A5069"/>
    <w:pPr>
      <w:widowControl w:val="0"/>
      <w:tabs>
        <w:tab w:val="center" w:pos="4819"/>
        <w:tab w:val="right" w:pos="9638"/>
      </w:tabs>
      <w:autoSpaceDE w:val="0"/>
      <w:autoSpaceDN w:val="0"/>
      <w:adjustRightInd w:val="0"/>
      <w:spacing w:after="0" w:line="240" w:lineRule="auto"/>
    </w:pPr>
    <w:rPr>
      <w:rFonts w:ascii="Times New Roman" w:eastAsia="Times New Roman" w:hAnsi="Times New Roman" w:cs="Times New Roman"/>
      <w:sz w:val="24"/>
      <w:szCs w:val="24"/>
      <w:lang w:eastAsia="it-IT"/>
    </w:rPr>
  </w:style>
  <w:style w:type="character" w:customStyle="1" w:styleId="IntestazioneCarattere">
    <w:name w:val="Intestazione Carattere"/>
    <w:basedOn w:val="Carpredefinitoparagrafo"/>
    <w:link w:val="Intestazione"/>
    <w:uiPriority w:val="99"/>
    <w:rsid w:val="003A5069"/>
    <w:rPr>
      <w:rFonts w:ascii="Times New Roman" w:eastAsia="Times New Roman" w:hAnsi="Times New Roman" w:cs="Times New Roman"/>
      <w:sz w:val="24"/>
      <w:szCs w:val="24"/>
      <w:lang w:eastAsia="it-IT"/>
    </w:rPr>
  </w:style>
  <w:style w:type="paragraph" w:styleId="Pidipagina">
    <w:name w:val="footer"/>
    <w:basedOn w:val="Normale"/>
    <w:link w:val="PidipaginaCarattere"/>
    <w:uiPriority w:val="99"/>
    <w:unhideWhenUsed/>
    <w:rsid w:val="003A5069"/>
    <w:pPr>
      <w:widowControl w:val="0"/>
      <w:tabs>
        <w:tab w:val="center" w:pos="4819"/>
        <w:tab w:val="right" w:pos="9638"/>
      </w:tabs>
      <w:autoSpaceDE w:val="0"/>
      <w:autoSpaceDN w:val="0"/>
      <w:adjustRightInd w:val="0"/>
      <w:spacing w:after="0" w:line="240" w:lineRule="auto"/>
    </w:pPr>
    <w:rPr>
      <w:rFonts w:ascii="Times New Roman" w:eastAsia="Times New Roman" w:hAnsi="Times New Roman" w:cs="Times New Roman"/>
      <w:sz w:val="24"/>
      <w:szCs w:val="24"/>
      <w:lang w:eastAsia="it-IT"/>
    </w:rPr>
  </w:style>
  <w:style w:type="character" w:customStyle="1" w:styleId="PidipaginaCarattere">
    <w:name w:val="Piè di pagina Carattere"/>
    <w:basedOn w:val="Carpredefinitoparagrafo"/>
    <w:link w:val="Pidipagina"/>
    <w:uiPriority w:val="99"/>
    <w:rsid w:val="003A5069"/>
    <w:rPr>
      <w:rFonts w:ascii="Times New Roman" w:eastAsia="Times New Roman" w:hAnsi="Times New Roman" w:cs="Times New Roman"/>
      <w:sz w:val="24"/>
      <w:szCs w:val="24"/>
      <w:lang w:eastAsia="it-IT"/>
    </w:rPr>
  </w:style>
  <w:style w:type="paragraph" w:styleId="Testofumetto">
    <w:name w:val="Balloon Text"/>
    <w:basedOn w:val="Normale"/>
    <w:link w:val="TestofumettoCarattere"/>
    <w:uiPriority w:val="99"/>
    <w:semiHidden/>
    <w:unhideWhenUsed/>
    <w:rsid w:val="003A5069"/>
    <w:pPr>
      <w:widowControl w:val="0"/>
      <w:autoSpaceDE w:val="0"/>
      <w:autoSpaceDN w:val="0"/>
      <w:adjustRightInd w:val="0"/>
      <w:spacing w:after="0" w:line="240" w:lineRule="auto"/>
    </w:pPr>
    <w:rPr>
      <w:rFonts w:ascii="Tahoma" w:eastAsia="Times New Roman" w:hAnsi="Tahoma" w:cs="Tahoma"/>
      <w:sz w:val="16"/>
      <w:szCs w:val="16"/>
      <w:lang w:eastAsia="it-IT"/>
    </w:rPr>
  </w:style>
  <w:style w:type="character" w:customStyle="1" w:styleId="TestofumettoCarattere">
    <w:name w:val="Testo fumetto Carattere"/>
    <w:basedOn w:val="Carpredefinitoparagrafo"/>
    <w:link w:val="Testofumetto"/>
    <w:uiPriority w:val="99"/>
    <w:semiHidden/>
    <w:rsid w:val="003A5069"/>
    <w:rPr>
      <w:rFonts w:ascii="Tahoma" w:eastAsia="Times New Roman" w:hAnsi="Tahoma" w:cs="Tahoma"/>
      <w:sz w:val="16"/>
      <w:szCs w:val="16"/>
      <w:lang w:eastAsia="it-IT"/>
    </w:rPr>
  </w:style>
  <w:style w:type="paragraph" w:styleId="NormaleWeb">
    <w:name w:val="Normal (Web)"/>
    <w:basedOn w:val="Normale"/>
    <w:uiPriority w:val="99"/>
    <w:semiHidden/>
    <w:unhideWhenUsed/>
    <w:rsid w:val="003A5069"/>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Rimandocommento">
    <w:name w:val="annotation reference"/>
    <w:uiPriority w:val="99"/>
    <w:semiHidden/>
    <w:unhideWhenUsed/>
    <w:rsid w:val="003A5069"/>
    <w:rPr>
      <w:sz w:val="16"/>
      <w:szCs w:val="16"/>
    </w:rPr>
  </w:style>
  <w:style w:type="paragraph" w:styleId="Testocommento">
    <w:name w:val="annotation text"/>
    <w:basedOn w:val="Normale"/>
    <w:link w:val="TestocommentoCarattere"/>
    <w:uiPriority w:val="99"/>
    <w:unhideWhenUsed/>
    <w:rsid w:val="003A5069"/>
    <w:pPr>
      <w:widowControl w:val="0"/>
      <w:autoSpaceDE w:val="0"/>
      <w:autoSpaceDN w:val="0"/>
      <w:adjustRightInd w:val="0"/>
      <w:spacing w:after="0" w:line="240" w:lineRule="auto"/>
    </w:pPr>
    <w:rPr>
      <w:rFonts w:ascii="Times New Roman" w:eastAsia="Times New Roman" w:hAnsi="Times New Roman" w:cs="Times New Roman"/>
      <w:sz w:val="20"/>
      <w:szCs w:val="20"/>
      <w:lang w:eastAsia="it-IT"/>
    </w:rPr>
  </w:style>
  <w:style w:type="character" w:customStyle="1" w:styleId="TestocommentoCarattere">
    <w:name w:val="Testo commento Carattere"/>
    <w:basedOn w:val="Carpredefinitoparagrafo"/>
    <w:link w:val="Testocommento"/>
    <w:uiPriority w:val="99"/>
    <w:rsid w:val="003A5069"/>
    <w:rPr>
      <w:rFonts w:ascii="Times New Roman" w:eastAsia="Times New Roman" w:hAnsi="Times New Roman" w:cs="Times New Roman"/>
      <w:sz w:val="20"/>
      <w:szCs w:val="20"/>
      <w:lang w:eastAsia="it-IT"/>
    </w:rPr>
  </w:style>
  <w:style w:type="paragraph" w:styleId="Soggettocommento">
    <w:name w:val="annotation subject"/>
    <w:basedOn w:val="Testocommento"/>
    <w:next w:val="Testocommento"/>
    <w:link w:val="SoggettocommentoCarattere"/>
    <w:uiPriority w:val="99"/>
    <w:semiHidden/>
    <w:unhideWhenUsed/>
    <w:rsid w:val="003A5069"/>
    <w:rPr>
      <w:b/>
      <w:bCs/>
    </w:rPr>
  </w:style>
  <w:style w:type="character" w:customStyle="1" w:styleId="SoggettocommentoCarattere">
    <w:name w:val="Soggetto commento Carattere"/>
    <w:basedOn w:val="TestocommentoCarattere"/>
    <w:link w:val="Soggettocommento"/>
    <w:uiPriority w:val="99"/>
    <w:semiHidden/>
    <w:rsid w:val="003A5069"/>
    <w:rPr>
      <w:rFonts w:ascii="Times New Roman" w:eastAsia="Times New Roman" w:hAnsi="Times New Roman" w:cs="Times New Roman"/>
      <w:b/>
      <w:bCs/>
      <w:sz w:val="20"/>
      <w:szCs w:val="20"/>
      <w:lang w:eastAsia="it-IT"/>
    </w:rPr>
  </w:style>
  <w:style w:type="paragraph" w:styleId="Revisione">
    <w:name w:val="Revision"/>
    <w:hidden/>
    <w:uiPriority w:val="99"/>
    <w:semiHidden/>
    <w:rsid w:val="003A5069"/>
    <w:pPr>
      <w:spacing w:after="0" w:line="240" w:lineRule="auto"/>
    </w:pPr>
    <w:rPr>
      <w:rFonts w:ascii="Times New Roman" w:eastAsia="Times New Roman" w:hAnsi="Times New Roman" w:cs="Times New Roman"/>
      <w:sz w:val="24"/>
      <w:szCs w:val="24"/>
      <w:lang w:eastAsia="it-IT"/>
    </w:rPr>
  </w:style>
  <w:style w:type="character" w:styleId="Collegamentoipertestuale">
    <w:name w:val="Hyperlink"/>
    <w:uiPriority w:val="99"/>
    <w:unhideWhenUsed/>
    <w:rsid w:val="003A5069"/>
    <w:rPr>
      <w:color w:val="0563C1"/>
      <w:u w:val="single"/>
    </w:rPr>
  </w:style>
  <w:style w:type="table" w:styleId="Grigliatabella">
    <w:name w:val="Table Grid"/>
    <w:basedOn w:val="Tabellanormale"/>
    <w:uiPriority w:val="39"/>
    <w:rsid w:val="004B3F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llegamentovisitato">
    <w:name w:val="FollowedHyperlink"/>
    <w:basedOn w:val="Carpredefinitoparagrafo"/>
    <w:uiPriority w:val="99"/>
    <w:semiHidden/>
    <w:unhideWhenUsed/>
    <w:rsid w:val="00E01966"/>
    <w:rPr>
      <w:color w:val="954F72" w:themeColor="followedHyperlink"/>
      <w:u w:val="single"/>
    </w:rPr>
  </w:style>
  <w:style w:type="paragraph" w:styleId="Titolosommario">
    <w:name w:val="TOC Heading"/>
    <w:basedOn w:val="Titolo1"/>
    <w:next w:val="Normale"/>
    <w:uiPriority w:val="39"/>
    <w:unhideWhenUsed/>
    <w:qFormat/>
    <w:rsid w:val="00E01966"/>
    <w:pPr>
      <w:keepNext/>
      <w:keepLines/>
      <w:widowControl/>
      <w:autoSpaceDE/>
      <w:autoSpaceDN/>
      <w:adjustRightInd/>
      <w:spacing w:before="240" w:line="259" w:lineRule="auto"/>
      <w:ind w:left="0" w:firstLine="0"/>
      <w:outlineLvl w:val="9"/>
    </w:pPr>
    <w:rPr>
      <w:rFonts w:asciiTheme="majorHAnsi" w:eastAsiaTheme="majorEastAsia" w:hAnsiTheme="majorHAnsi" w:cstheme="majorBidi"/>
      <w:b w:val="0"/>
      <w:bCs w:val="0"/>
      <w:color w:val="2E74B5" w:themeColor="accent1" w:themeShade="BF"/>
      <w:sz w:val="32"/>
      <w:szCs w:val="32"/>
    </w:rPr>
  </w:style>
  <w:style w:type="paragraph" w:styleId="Sommario1">
    <w:name w:val="toc 1"/>
    <w:basedOn w:val="Normale"/>
    <w:next w:val="Normale"/>
    <w:autoRedefine/>
    <w:uiPriority w:val="39"/>
    <w:unhideWhenUsed/>
    <w:rsid w:val="00E30037"/>
    <w:pPr>
      <w:tabs>
        <w:tab w:val="left" w:pos="440"/>
        <w:tab w:val="right" w:leader="dot" w:pos="9639"/>
      </w:tabs>
      <w:spacing w:after="0" w:line="240" w:lineRule="auto"/>
    </w:pPr>
  </w:style>
  <w:style w:type="paragraph" w:styleId="Sommario2">
    <w:name w:val="toc 2"/>
    <w:basedOn w:val="Normale"/>
    <w:next w:val="Normale"/>
    <w:autoRedefine/>
    <w:uiPriority w:val="39"/>
    <w:unhideWhenUsed/>
    <w:rsid w:val="002564CF"/>
    <w:pPr>
      <w:spacing w:after="100"/>
      <w:ind w:left="220"/>
    </w:pPr>
  </w:style>
  <w:style w:type="paragraph" w:styleId="Sommario3">
    <w:name w:val="toc 3"/>
    <w:basedOn w:val="Normale"/>
    <w:next w:val="Normale"/>
    <w:autoRedefine/>
    <w:uiPriority w:val="39"/>
    <w:unhideWhenUsed/>
    <w:rsid w:val="002564CF"/>
    <w:pPr>
      <w:spacing w:after="100"/>
      <w:ind w:left="440"/>
    </w:pPr>
  </w:style>
  <w:style w:type="character" w:customStyle="1" w:styleId="Menzionenonrisolta1">
    <w:name w:val="Menzione non risolta1"/>
    <w:basedOn w:val="Carpredefinitoparagrafo"/>
    <w:uiPriority w:val="99"/>
    <w:semiHidden/>
    <w:unhideWhenUsed/>
    <w:rsid w:val="009262AD"/>
    <w:rPr>
      <w:color w:val="605E5C"/>
      <w:shd w:val="clear" w:color="auto" w:fill="E1DFDD"/>
    </w:rPr>
  </w:style>
  <w:style w:type="paragraph" w:customStyle="1" w:styleId="Default">
    <w:name w:val="Default"/>
    <w:rsid w:val="00A60DF7"/>
    <w:pPr>
      <w:autoSpaceDE w:val="0"/>
      <w:autoSpaceDN w:val="0"/>
      <w:adjustRightInd w:val="0"/>
      <w:spacing w:after="0" w:line="240" w:lineRule="auto"/>
    </w:pPr>
    <w:rPr>
      <w:rFonts w:ascii="Calibri" w:hAnsi="Calibri" w:cs="Calibri"/>
      <w:color w:val="000000"/>
      <w:sz w:val="24"/>
      <w:szCs w:val="24"/>
    </w:rPr>
  </w:style>
  <w:style w:type="paragraph" w:customStyle="1" w:styleId="pf0">
    <w:name w:val="pf0"/>
    <w:basedOn w:val="Normale"/>
    <w:rsid w:val="0030189D"/>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cf01">
    <w:name w:val="cf01"/>
    <w:basedOn w:val="Carpredefinitoparagrafo"/>
    <w:rsid w:val="0030189D"/>
    <w:rPr>
      <w:rFonts w:ascii="Segoe UI" w:hAnsi="Segoe UI" w:cs="Segoe UI" w:hint="default"/>
      <w:sz w:val="18"/>
      <w:szCs w:val="18"/>
    </w:rPr>
  </w:style>
  <w:style w:type="character" w:customStyle="1" w:styleId="ParagrafoelencoCarattere">
    <w:name w:val="Paragrafo elenco Carattere"/>
    <w:aliases w:val="Table of contents numbered Carattere,Elenco num ARGEA Carattere,body Carattere,Odsek zoznamu2 Carattere,Elenco a colori - Colore 11 Carattere"/>
    <w:link w:val="Paragrafoelenco"/>
    <w:locked/>
    <w:rsid w:val="003F4BCC"/>
    <w:rPr>
      <w:rFonts w:ascii="Times New Roman" w:eastAsia="Times New Roman" w:hAnsi="Times New Roman" w:cs="Times New Roman"/>
      <w:sz w:val="24"/>
      <w:szCs w:val="24"/>
      <w:lang w:eastAsia="it-IT"/>
    </w:rPr>
  </w:style>
  <w:style w:type="character" w:customStyle="1" w:styleId="ems-label">
    <w:name w:val="ems-label"/>
    <w:basedOn w:val="Carpredefinitoparagrafo"/>
    <w:rsid w:val="00CD2660"/>
  </w:style>
  <w:style w:type="character" w:styleId="Enfasigrassetto">
    <w:name w:val="Strong"/>
    <w:basedOn w:val="Carpredefinitoparagrafo"/>
    <w:uiPriority w:val="22"/>
    <w:qFormat/>
    <w:rsid w:val="000D698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5933348">
      <w:bodyDiv w:val="1"/>
      <w:marLeft w:val="0"/>
      <w:marRight w:val="0"/>
      <w:marTop w:val="0"/>
      <w:marBottom w:val="0"/>
      <w:divBdr>
        <w:top w:val="none" w:sz="0" w:space="0" w:color="auto"/>
        <w:left w:val="none" w:sz="0" w:space="0" w:color="auto"/>
        <w:bottom w:val="none" w:sz="0" w:space="0" w:color="auto"/>
        <w:right w:val="none" w:sz="0" w:space="0" w:color="auto"/>
      </w:divBdr>
    </w:div>
    <w:div w:id="550389000">
      <w:bodyDiv w:val="1"/>
      <w:marLeft w:val="0"/>
      <w:marRight w:val="0"/>
      <w:marTop w:val="0"/>
      <w:marBottom w:val="0"/>
      <w:divBdr>
        <w:top w:val="none" w:sz="0" w:space="0" w:color="auto"/>
        <w:left w:val="none" w:sz="0" w:space="0" w:color="auto"/>
        <w:bottom w:val="none" w:sz="0" w:space="0" w:color="auto"/>
        <w:right w:val="none" w:sz="0" w:space="0" w:color="auto"/>
      </w:divBdr>
    </w:div>
    <w:div w:id="836921741">
      <w:bodyDiv w:val="1"/>
      <w:marLeft w:val="0"/>
      <w:marRight w:val="0"/>
      <w:marTop w:val="0"/>
      <w:marBottom w:val="0"/>
      <w:divBdr>
        <w:top w:val="none" w:sz="0" w:space="0" w:color="auto"/>
        <w:left w:val="none" w:sz="0" w:space="0" w:color="auto"/>
        <w:bottom w:val="none" w:sz="0" w:space="0" w:color="auto"/>
        <w:right w:val="none" w:sz="0" w:space="0" w:color="auto"/>
      </w:divBdr>
    </w:div>
    <w:div w:id="18580323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16" Type="http://schemas.openxmlformats.org/officeDocument/2006/relationships/image" Target="media/image5.png"/><Relationship Id="rId11" Type="http://schemas.openxmlformats.org/officeDocument/2006/relationships/image" Target="media/image1.png"/><Relationship Id="rId24" Type="http://schemas.openxmlformats.org/officeDocument/2006/relationships/image" Target="media/image12.jpe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5" Type="http://schemas.openxmlformats.org/officeDocument/2006/relationships/numbering" Target="numbering.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image" Target="media/image60.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mailto:name.surname@yourinstitution.com" TargetMode="External"/><Relationship Id="rId25" Type="http://schemas.openxmlformats.org/officeDocument/2006/relationships/image" Target="media/image13.pn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hyperlink" Target="mailto:info@interregadrion.eu"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6.emf"/><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footer" Target="footer2.xml"/><Relationship Id="rId7" Type="http://schemas.openxmlformats.org/officeDocument/2006/relationships/settings" Target="settings.xml"/><Relationship Id="rId71" Type="http://schemas.openxmlformats.org/officeDocument/2006/relationships/image" Target="media/image59.png"/><Relationship Id="rId2" Type="http://schemas.openxmlformats.org/officeDocument/2006/relationships/customXml" Target="../customXml/item2.xml"/><Relationship Id="rId29" Type="http://schemas.openxmlformats.org/officeDocument/2006/relationships/image" Target="media/image17.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3C4CAE79BD4FE542985C6A66042E0989" ma:contentTypeVersion="17" ma:contentTypeDescription="Creare un nuovo documento." ma:contentTypeScope="" ma:versionID="ffdc47228fed3fbdba2e916774a39b3e">
  <xsd:schema xmlns:xsd="http://www.w3.org/2001/XMLSchema" xmlns:xs="http://www.w3.org/2001/XMLSchema" xmlns:p="http://schemas.microsoft.com/office/2006/metadata/properties" xmlns:ns2="db78c62d-a8a9-4889-9528-2d0b817abe90" xmlns:ns3="5d141929-c567-4472-a174-0236b4cdaaec" targetNamespace="http://schemas.microsoft.com/office/2006/metadata/properties" ma:root="true" ma:fieldsID="51877803ad712d63b1b9b1c801bcde2f" ns2:_="" ns3:_="">
    <xsd:import namespace="db78c62d-a8a9-4889-9528-2d0b817abe90"/>
    <xsd:import namespace="5d141929-c567-4472-a174-0236b4cdaae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3:SharedWithUsers" minOccurs="0"/>
                <xsd:element ref="ns3:SharedWithDetail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78c62d-a8a9-4889-9528-2d0b817abe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Tag immagine" ma:readOnly="false" ma:fieldId="{5cf76f15-5ced-4ddc-b409-7134ff3c332f}" ma:taxonomyMulti="true" ma:sspId="4468606d-3e0e-4e7b-a815-ae4d792ab8f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d141929-c567-4472-a174-0236b4cdaaec" elementFormDefault="qualified">
    <xsd:import namespace="http://schemas.microsoft.com/office/2006/documentManagement/types"/>
    <xsd:import namespace="http://schemas.microsoft.com/office/infopath/2007/PartnerControls"/>
    <xsd:element name="SharedWithUsers" ma:index="19"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Condiviso con dettagli" ma:internalName="SharedWithDetails" ma:readOnly="true">
      <xsd:simpleType>
        <xsd:restriction base="dms:Note">
          <xsd:maxLength value="255"/>
        </xsd:restriction>
      </xsd:simpleType>
    </xsd:element>
    <xsd:element name="TaxCatchAll" ma:index="23" nillable="true" ma:displayName="Taxonomy Catch All Column" ma:hidden="true" ma:list="{99bff921-1ada-49b0-9fe1-490a8c282c15}" ma:internalName="TaxCatchAll" ma:showField="CatchAllData" ma:web="5d141929-c567-4472-a174-0236b4cdaae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7"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5d141929-c567-4472-a174-0236b4cdaaec" xsi:nil="true"/>
    <lcf76f155ced4ddcb4097134ff3c332f xmlns="db78c62d-a8a9-4889-9528-2d0b817abe90">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12CBBE-1F23-413E-8B57-429D84D4EF74}">
  <ds:schemaRefs>
    <ds:schemaRef ds:uri="http://schemas.microsoft.com/sharepoint/v3/contenttype/forms"/>
  </ds:schemaRefs>
</ds:datastoreItem>
</file>

<file path=customXml/itemProps2.xml><?xml version="1.0" encoding="utf-8"?>
<ds:datastoreItem xmlns:ds="http://schemas.openxmlformats.org/officeDocument/2006/customXml" ds:itemID="{987EE7A2-0C58-496E-B731-9F4D8E13DE10}"/>
</file>

<file path=customXml/itemProps3.xml><?xml version="1.0" encoding="utf-8"?>
<ds:datastoreItem xmlns:ds="http://schemas.openxmlformats.org/officeDocument/2006/customXml" ds:itemID="{173C6E8B-DFB2-4564-83B6-D2EB8EC992D1}">
  <ds:schemaRefs>
    <ds:schemaRef ds:uri="http://purl.org/dc/terms/"/>
    <ds:schemaRef ds:uri="http://purl.org/dc/dcmitype/"/>
    <ds:schemaRef ds:uri="http://schemas.microsoft.com/office/2006/documentManagement/types"/>
    <ds:schemaRef ds:uri="http://purl.org/dc/elements/1.1/"/>
    <ds:schemaRef ds:uri="http://schemas.microsoft.com/office/infopath/2007/PartnerControls"/>
    <ds:schemaRef ds:uri="http://schemas.openxmlformats.org/package/2006/metadata/core-properties"/>
    <ds:schemaRef ds:uri="http://schemas.microsoft.com/office/2006/metadata/properties"/>
    <ds:schemaRef ds:uri="http://www.w3.org/XML/1998/namespace"/>
  </ds:schemaRefs>
</ds:datastoreItem>
</file>

<file path=customXml/itemProps4.xml><?xml version="1.0" encoding="utf-8"?>
<ds:datastoreItem xmlns:ds="http://schemas.openxmlformats.org/officeDocument/2006/customXml" ds:itemID="{8AEA61E2-980B-485D-B310-4688300B77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28</Pages>
  <Words>5475</Words>
  <Characters>31209</Characters>
  <Application>Microsoft Office Word</Application>
  <DocSecurity>0</DocSecurity>
  <Lines>260</Lines>
  <Paragraphs>73</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Regione Emilia-Romagna</Company>
  <LinksUpToDate>false</LinksUpToDate>
  <CharactersWithSpaces>36611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Pierantoni Roberta</dc:creator>
  <cp:keywords/>
  <dc:description/>
  <cp:lastModifiedBy>barbara di piazza</cp:lastModifiedBy>
  <cp:revision>25</cp:revision>
  <cp:lastPrinted>2022-06-06T09:23:00Z</cp:lastPrinted>
  <dcterms:created xsi:type="dcterms:W3CDTF">2022-05-30T08:44:00Z</dcterms:created>
  <dcterms:modified xsi:type="dcterms:W3CDTF">2022-06-06T09:23:00Z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0x0101003C4CAE79BD4FE542985C6A66042E0989</vt:lpwstr>
  </property>
</Properties>
</file>